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697C" w14:textId="77777777" w:rsidR="00302D6E" w:rsidRPr="00A367E2" w:rsidRDefault="00302D6E" w:rsidP="00647031">
      <w:pPr>
        <w:keepNext/>
        <w:keepLines/>
        <w:spacing w:after="0" w:line="240" w:lineRule="auto"/>
        <w:ind w:right="1274"/>
        <w:jc w:val="both"/>
        <w:rPr>
          <w:rFonts w:ascii="Open Sans" w:eastAsia="Times New Roman" w:hAnsi="Open Sans" w:cs="Open Sans"/>
          <w:b/>
          <w:sz w:val="20"/>
          <w:szCs w:val="20"/>
          <w:lang w:eastAsia="sl-SI"/>
        </w:rPr>
      </w:pPr>
    </w:p>
    <w:p w14:paraId="51E39216" w14:textId="77777777" w:rsidR="00302D6E" w:rsidRPr="00A367E2" w:rsidRDefault="00302D6E" w:rsidP="00647031">
      <w:pPr>
        <w:keepNext/>
        <w:keepLines/>
        <w:spacing w:after="0" w:line="240" w:lineRule="auto"/>
        <w:ind w:right="1274"/>
        <w:jc w:val="both"/>
        <w:rPr>
          <w:rFonts w:ascii="Open Sans" w:eastAsia="Times New Roman" w:hAnsi="Open Sans" w:cs="Open Sans"/>
          <w:b/>
          <w:sz w:val="20"/>
          <w:szCs w:val="20"/>
          <w:lang w:eastAsia="sl-SI"/>
        </w:rPr>
      </w:pPr>
    </w:p>
    <w:p w14:paraId="2268403E" w14:textId="77777777" w:rsidR="00302D6E" w:rsidRPr="00A367E2" w:rsidRDefault="00302D6E" w:rsidP="00647031">
      <w:pPr>
        <w:keepNext/>
        <w:keepLines/>
        <w:spacing w:after="0" w:line="240" w:lineRule="auto"/>
        <w:ind w:right="127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Naročnik:</w:t>
      </w:r>
    </w:p>
    <w:p w14:paraId="147553BB"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p>
    <w:p w14:paraId="7419F22A" w14:textId="77777777" w:rsidR="00712BC8" w:rsidRPr="00A367E2" w:rsidRDefault="00AE1CE7"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JAVNO PODJETJE ENERGETIKA LJUBLJANA </w:t>
      </w:r>
      <w:r w:rsidR="00712BC8" w:rsidRPr="00A367E2">
        <w:rPr>
          <w:rFonts w:ascii="Open Sans" w:eastAsia="Times New Roman" w:hAnsi="Open Sans" w:cs="Open Sans"/>
          <w:b/>
          <w:sz w:val="20"/>
          <w:szCs w:val="20"/>
          <w:lang w:eastAsia="sl-SI"/>
        </w:rPr>
        <w:t xml:space="preserve">d.o.o. </w:t>
      </w:r>
    </w:p>
    <w:p w14:paraId="226C2F2B" w14:textId="77777777" w:rsidR="00712BC8" w:rsidRPr="00A367E2" w:rsidRDefault="00DE5313"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Verovškova </w:t>
      </w:r>
      <w:r w:rsidR="000D6B41" w:rsidRPr="00A367E2">
        <w:rPr>
          <w:rFonts w:ascii="Open Sans" w:eastAsia="Times New Roman" w:hAnsi="Open Sans" w:cs="Open Sans"/>
          <w:sz w:val="20"/>
          <w:szCs w:val="20"/>
          <w:lang w:eastAsia="sl-SI"/>
        </w:rPr>
        <w:t>ulica</w:t>
      </w:r>
      <w:r w:rsidRPr="00A367E2">
        <w:rPr>
          <w:rFonts w:ascii="Open Sans" w:eastAsia="Times New Roman" w:hAnsi="Open Sans" w:cs="Open Sans"/>
          <w:sz w:val="20"/>
          <w:szCs w:val="20"/>
          <w:lang w:eastAsia="sl-SI"/>
        </w:rPr>
        <w:t xml:space="preserve"> 62</w:t>
      </w:r>
    </w:p>
    <w:p w14:paraId="2B5A4C7B" w14:textId="77777777" w:rsidR="00C84B75" w:rsidRPr="00A367E2" w:rsidRDefault="00712BC8"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1000 Ljubljana</w:t>
      </w:r>
    </w:p>
    <w:p w14:paraId="4234C594" w14:textId="77777777" w:rsidR="00712BC8" w:rsidRPr="00A367E2" w:rsidRDefault="00712BC8" w:rsidP="00647031">
      <w:pPr>
        <w:keepNext/>
        <w:keepLines/>
        <w:spacing w:after="0" w:line="240" w:lineRule="auto"/>
        <w:jc w:val="both"/>
        <w:rPr>
          <w:rFonts w:ascii="Open Sans" w:eastAsia="Times New Roman" w:hAnsi="Open Sans" w:cs="Open Sans"/>
          <w:b/>
          <w:sz w:val="20"/>
          <w:szCs w:val="20"/>
          <w:lang w:eastAsia="sl-SI"/>
        </w:rPr>
      </w:pPr>
    </w:p>
    <w:p w14:paraId="7D8C8FC2" w14:textId="77777777" w:rsidR="00C84B75" w:rsidRPr="00A367E2" w:rsidRDefault="00C84B75"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 pooblastilu javno naročilo vodi:</w:t>
      </w:r>
    </w:p>
    <w:p w14:paraId="1474133E"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p>
    <w:p w14:paraId="4412FE7A" w14:textId="77777777" w:rsidR="00C84B75" w:rsidRPr="00A367E2" w:rsidRDefault="00C84B75" w:rsidP="00647031">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 xml:space="preserve">JAVNI HOLDING Ljubljana, d.o.o. </w:t>
      </w:r>
    </w:p>
    <w:p w14:paraId="27B956B4"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Verovškova ulica 70</w:t>
      </w:r>
    </w:p>
    <w:p w14:paraId="0C3FFCB4"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1000 Ljubljana</w:t>
      </w:r>
    </w:p>
    <w:p w14:paraId="0DCE398B"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p>
    <w:p w14:paraId="3B824D28"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p>
    <w:p w14:paraId="10D6D233" w14:textId="2FD08AB2" w:rsidR="00AA03F5" w:rsidRPr="00A367E2" w:rsidRDefault="00AA03F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Številka: </w:t>
      </w:r>
      <w:r w:rsidR="00B94E88" w:rsidRPr="00A367E2">
        <w:rPr>
          <w:rFonts w:ascii="Open Sans" w:eastAsia="Times New Roman" w:hAnsi="Open Sans" w:cs="Open Sans"/>
          <w:b/>
          <w:noProof/>
          <w:sz w:val="20"/>
          <w:szCs w:val="20"/>
          <w:lang w:eastAsia="sl-SI"/>
        </w:rPr>
        <w:t>ENLJ-SPV-191/26</w:t>
      </w:r>
      <w:r w:rsidRPr="00A367E2">
        <w:rPr>
          <w:rFonts w:ascii="Open Sans" w:eastAsia="Times New Roman" w:hAnsi="Open Sans" w:cs="Open Sans"/>
          <w:b/>
          <w:noProof/>
          <w:sz w:val="20"/>
          <w:szCs w:val="20"/>
          <w:lang w:eastAsia="sl-SI"/>
        </w:rPr>
        <w:t xml:space="preserve"> </w:t>
      </w:r>
    </w:p>
    <w:p w14:paraId="1C4A99C3" w14:textId="6CABE4EE" w:rsidR="00AA03F5" w:rsidRPr="00A367E2" w:rsidRDefault="00AA03F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noProof/>
          <w:sz w:val="20"/>
          <w:szCs w:val="20"/>
          <w:lang w:eastAsia="sl-SI"/>
        </w:rPr>
        <w:t xml:space="preserve">Zadeva: </w:t>
      </w:r>
      <w:r w:rsidR="00B94E88" w:rsidRPr="00A367E2">
        <w:rPr>
          <w:rFonts w:ascii="Open Sans" w:eastAsia="Times New Roman" w:hAnsi="Open Sans" w:cs="Open Sans"/>
          <w:noProof/>
          <w:sz w:val="20"/>
          <w:szCs w:val="20"/>
          <w:lang w:eastAsia="sl-SI"/>
        </w:rPr>
        <w:t>JHL-216-061/2026</w:t>
      </w:r>
    </w:p>
    <w:p w14:paraId="74F9A042" w14:textId="77777777" w:rsidR="00B82C7A" w:rsidRPr="00A367E2" w:rsidRDefault="00B82C7A" w:rsidP="00647031">
      <w:pPr>
        <w:keepNext/>
        <w:keepLines/>
        <w:spacing w:after="0" w:line="240" w:lineRule="auto"/>
        <w:jc w:val="both"/>
        <w:rPr>
          <w:rFonts w:ascii="Open Sans" w:eastAsia="Times New Roman" w:hAnsi="Open Sans" w:cs="Open Sans"/>
          <w:sz w:val="20"/>
          <w:szCs w:val="20"/>
          <w:lang w:eastAsia="sl-SI"/>
        </w:rPr>
      </w:pPr>
    </w:p>
    <w:p w14:paraId="2785FCB0" w14:textId="77777777" w:rsidR="00B82C7A" w:rsidRPr="00A367E2" w:rsidRDefault="00B82C7A" w:rsidP="00647031">
      <w:pPr>
        <w:keepNext/>
        <w:keepLines/>
        <w:spacing w:after="0" w:line="240" w:lineRule="auto"/>
        <w:jc w:val="both"/>
        <w:rPr>
          <w:rFonts w:ascii="Open Sans" w:eastAsia="Times New Roman" w:hAnsi="Open Sans" w:cs="Open Sans"/>
          <w:sz w:val="20"/>
          <w:szCs w:val="20"/>
          <w:lang w:eastAsia="sl-SI"/>
        </w:rPr>
      </w:pPr>
    </w:p>
    <w:p w14:paraId="5A3BB764" w14:textId="77777777" w:rsidR="00B82C7A" w:rsidRPr="00A367E2" w:rsidRDefault="00B82C7A" w:rsidP="00647031">
      <w:pPr>
        <w:keepNext/>
        <w:keepLines/>
        <w:spacing w:after="0" w:line="240" w:lineRule="auto"/>
        <w:jc w:val="both"/>
        <w:rPr>
          <w:rFonts w:ascii="Open Sans" w:eastAsia="Times New Roman" w:hAnsi="Open Sans" w:cs="Open Sans"/>
          <w:sz w:val="20"/>
          <w:szCs w:val="20"/>
          <w:lang w:eastAsia="sl-SI"/>
        </w:rPr>
      </w:pPr>
    </w:p>
    <w:p w14:paraId="3FF74DCC" w14:textId="77777777" w:rsidR="00B82C7A" w:rsidRPr="00A367E2" w:rsidRDefault="00B82C7A" w:rsidP="00647031">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A367E2" w14:paraId="29A4698F" w14:textId="77777777" w:rsidTr="00C84B75">
        <w:trPr>
          <w:trHeight w:val="851"/>
        </w:trPr>
        <w:tc>
          <w:tcPr>
            <w:tcW w:w="7094" w:type="dxa"/>
            <w:shd w:val="pct12" w:color="auto" w:fill="FFFFFF"/>
            <w:vAlign w:val="center"/>
          </w:tcPr>
          <w:p w14:paraId="0D70561E" w14:textId="77777777" w:rsidR="00302D6E" w:rsidRPr="00A367E2" w:rsidRDefault="00302D6E"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RAZPISNA</w:t>
            </w:r>
            <w:r w:rsidR="00196005" w:rsidRPr="00A367E2">
              <w:rPr>
                <w:rFonts w:ascii="Open Sans" w:eastAsia="Times New Roman" w:hAnsi="Open Sans" w:cs="Open Sans"/>
                <w:b/>
                <w:sz w:val="20"/>
                <w:szCs w:val="20"/>
                <w:lang w:eastAsia="sl-SI"/>
              </w:rPr>
              <w:t xml:space="preserve"> </w:t>
            </w:r>
            <w:r w:rsidRPr="00A367E2">
              <w:rPr>
                <w:rFonts w:ascii="Open Sans" w:eastAsia="Times New Roman" w:hAnsi="Open Sans" w:cs="Open Sans"/>
                <w:b/>
                <w:sz w:val="20"/>
                <w:szCs w:val="20"/>
                <w:lang w:eastAsia="sl-SI"/>
              </w:rPr>
              <w:t>DOKUMENTACIJA</w:t>
            </w:r>
          </w:p>
        </w:tc>
      </w:tr>
    </w:tbl>
    <w:p w14:paraId="23725051" w14:textId="77777777" w:rsidR="00302D6E" w:rsidRPr="00A367E2" w:rsidRDefault="00302D6E" w:rsidP="00647031">
      <w:pPr>
        <w:keepNext/>
        <w:keepLines/>
        <w:spacing w:after="0" w:line="240" w:lineRule="auto"/>
        <w:ind w:right="-284"/>
        <w:jc w:val="center"/>
        <w:rPr>
          <w:rFonts w:ascii="Open Sans" w:eastAsia="Times New Roman" w:hAnsi="Open Sans" w:cs="Open Sans"/>
          <w:b/>
          <w:sz w:val="20"/>
          <w:szCs w:val="20"/>
          <w:lang w:eastAsia="sl-SI"/>
        </w:rPr>
      </w:pPr>
    </w:p>
    <w:p w14:paraId="73800432" w14:textId="77777777" w:rsidR="00302D6E" w:rsidRPr="00A367E2" w:rsidRDefault="00302D6E" w:rsidP="00647031">
      <w:pPr>
        <w:keepNext/>
        <w:keepLines/>
        <w:spacing w:after="0" w:line="240" w:lineRule="auto"/>
        <w:ind w:right="-284"/>
        <w:jc w:val="center"/>
        <w:rPr>
          <w:rFonts w:ascii="Open Sans" w:eastAsia="Times New Roman" w:hAnsi="Open Sans" w:cs="Open Sans"/>
          <w:b/>
          <w:sz w:val="20"/>
          <w:szCs w:val="20"/>
          <w:lang w:eastAsia="sl-SI"/>
        </w:rPr>
      </w:pPr>
    </w:p>
    <w:p w14:paraId="112DEB07" w14:textId="77777777" w:rsidR="00B93B22" w:rsidRPr="00A367E2" w:rsidRDefault="00B93B22" w:rsidP="00647031">
      <w:pPr>
        <w:keepNext/>
        <w:keepLines/>
        <w:spacing w:after="0" w:line="240" w:lineRule="auto"/>
        <w:ind w:right="424"/>
        <w:jc w:val="center"/>
        <w:rPr>
          <w:rFonts w:ascii="Open Sans" w:hAnsi="Open Sans" w:cs="Open Sans"/>
          <w:sz w:val="20"/>
          <w:szCs w:val="20"/>
        </w:rPr>
      </w:pPr>
      <w:r w:rsidRPr="00A367E2">
        <w:rPr>
          <w:rFonts w:ascii="Open Sans" w:hAnsi="Open Sans" w:cs="Open Sans"/>
          <w:sz w:val="20"/>
          <w:szCs w:val="20"/>
        </w:rPr>
        <w:t>ZA ODDAJO JAVNEGA NAROČILA PO POSTOPKU ODDAJE NAROČILA MALE VREDNOSTI</w:t>
      </w:r>
    </w:p>
    <w:p w14:paraId="4706E984" w14:textId="77777777" w:rsidR="00B94E88" w:rsidRPr="00A367E2" w:rsidRDefault="00B94E88" w:rsidP="00647031">
      <w:pPr>
        <w:keepNext/>
        <w:keepLines/>
        <w:spacing w:after="0" w:line="240" w:lineRule="auto"/>
        <w:ind w:right="424"/>
        <w:jc w:val="center"/>
        <w:rPr>
          <w:rFonts w:ascii="Open Sans" w:eastAsia="Times New Roman" w:hAnsi="Open Sans" w:cs="Open Sans"/>
          <w:b/>
          <w:color w:val="000000"/>
          <w:sz w:val="20"/>
          <w:szCs w:val="20"/>
          <w:lang w:eastAsia="sl-SI"/>
        </w:rPr>
      </w:pPr>
    </w:p>
    <w:p w14:paraId="02F07056" w14:textId="77777777" w:rsidR="00B94E88" w:rsidRPr="00A367E2" w:rsidRDefault="00B94E88" w:rsidP="00647031">
      <w:pPr>
        <w:keepNext/>
        <w:keepLines/>
        <w:spacing w:after="0" w:line="240" w:lineRule="auto"/>
        <w:ind w:right="424"/>
        <w:jc w:val="center"/>
        <w:rPr>
          <w:rFonts w:ascii="Open Sans" w:eastAsia="Times New Roman" w:hAnsi="Open Sans" w:cs="Open Sans"/>
          <w:b/>
          <w:color w:val="000000"/>
          <w:sz w:val="20"/>
          <w:szCs w:val="20"/>
          <w:lang w:eastAsia="sl-SI"/>
        </w:rPr>
      </w:pPr>
    </w:p>
    <w:p w14:paraId="299E1E92" w14:textId="6F3943F1" w:rsidR="00302D6E" w:rsidRPr="00A367E2" w:rsidRDefault="00B94E88" w:rsidP="00647031">
      <w:pPr>
        <w:keepNext/>
        <w:keepLines/>
        <w:spacing w:after="0" w:line="240" w:lineRule="auto"/>
        <w:ind w:right="424"/>
        <w:jc w:val="center"/>
        <w:rPr>
          <w:rFonts w:ascii="Open Sans" w:eastAsia="Times New Roman" w:hAnsi="Open Sans" w:cs="Open Sans"/>
          <w:sz w:val="20"/>
          <w:szCs w:val="20"/>
          <w:lang w:eastAsia="sl-SI"/>
        </w:rPr>
      </w:pPr>
      <w:r w:rsidRPr="00A367E2">
        <w:rPr>
          <w:rFonts w:ascii="Open Sans" w:eastAsia="Times New Roman" w:hAnsi="Open Sans" w:cs="Open Sans"/>
          <w:b/>
          <w:color w:val="000000"/>
          <w:sz w:val="20"/>
          <w:szCs w:val="20"/>
          <w:lang w:eastAsia="sl-SI"/>
        </w:rPr>
        <w:t>Dobava kemikalij in laboratorijskega materiala za potrebe proizvodnje po sklopih</w:t>
      </w:r>
    </w:p>
    <w:p w14:paraId="2B86C732" w14:textId="77777777" w:rsidR="00302D6E" w:rsidRPr="00A367E2" w:rsidRDefault="00302D6E" w:rsidP="00647031">
      <w:pPr>
        <w:keepNext/>
        <w:keepLines/>
        <w:spacing w:after="0" w:line="240" w:lineRule="auto"/>
        <w:ind w:right="424"/>
        <w:jc w:val="center"/>
        <w:rPr>
          <w:rFonts w:ascii="Open Sans" w:eastAsia="Times New Roman" w:hAnsi="Open Sans" w:cs="Open Sans"/>
          <w:b/>
          <w:sz w:val="20"/>
          <w:szCs w:val="20"/>
          <w:lang w:eastAsia="sl-SI"/>
        </w:rPr>
      </w:pPr>
    </w:p>
    <w:p w14:paraId="6C949ECE" w14:textId="77777777" w:rsidR="00302D6E" w:rsidRPr="00A367E2" w:rsidRDefault="00302D6E" w:rsidP="00647031">
      <w:pPr>
        <w:keepNext/>
        <w:keepLines/>
        <w:spacing w:after="0" w:line="240" w:lineRule="auto"/>
        <w:ind w:right="424"/>
        <w:jc w:val="center"/>
        <w:rPr>
          <w:rFonts w:ascii="Open Sans" w:eastAsia="Times New Roman" w:hAnsi="Open Sans" w:cs="Open Sans"/>
          <w:b/>
          <w:sz w:val="20"/>
          <w:szCs w:val="20"/>
          <w:lang w:eastAsia="sl-SI"/>
        </w:rPr>
      </w:pPr>
    </w:p>
    <w:p w14:paraId="1C9D3648" w14:textId="77777777" w:rsidR="0031663C" w:rsidRPr="00A367E2" w:rsidRDefault="0031663C" w:rsidP="00647031">
      <w:pPr>
        <w:keepNext/>
        <w:keepLines/>
        <w:spacing w:after="0" w:line="240" w:lineRule="auto"/>
        <w:ind w:right="424"/>
        <w:jc w:val="center"/>
        <w:rPr>
          <w:rFonts w:ascii="Open Sans" w:eastAsia="Times New Roman" w:hAnsi="Open Sans" w:cs="Open Sans"/>
          <w:noProof/>
          <w:sz w:val="20"/>
          <w:szCs w:val="20"/>
          <w:lang w:eastAsia="sl-SI"/>
        </w:rPr>
      </w:pPr>
    </w:p>
    <w:p w14:paraId="56381BEE" w14:textId="77777777" w:rsidR="00302D6E" w:rsidRPr="00A367E2" w:rsidRDefault="00302D6E" w:rsidP="00647031">
      <w:pPr>
        <w:keepNext/>
        <w:keepLines/>
        <w:spacing w:after="0" w:line="240" w:lineRule="auto"/>
        <w:ind w:right="424"/>
        <w:jc w:val="center"/>
        <w:rPr>
          <w:rFonts w:ascii="Open Sans" w:eastAsia="Times New Roman" w:hAnsi="Open Sans" w:cs="Open Sans"/>
          <w:noProof/>
          <w:sz w:val="20"/>
          <w:szCs w:val="20"/>
          <w:lang w:eastAsia="sl-SI"/>
        </w:rPr>
      </w:pPr>
    </w:p>
    <w:p w14:paraId="41946702" w14:textId="77777777" w:rsidR="00302D6E" w:rsidRPr="00A367E2" w:rsidRDefault="00302D6E" w:rsidP="00647031">
      <w:pPr>
        <w:keepNext/>
        <w:keepLines/>
        <w:spacing w:after="0" w:line="240" w:lineRule="auto"/>
        <w:ind w:right="424"/>
        <w:jc w:val="center"/>
        <w:rPr>
          <w:rFonts w:ascii="Open Sans" w:eastAsia="Times New Roman" w:hAnsi="Open Sans" w:cs="Open Sans"/>
          <w:noProof/>
          <w:sz w:val="20"/>
          <w:szCs w:val="20"/>
          <w:lang w:eastAsia="sl-SI"/>
        </w:rPr>
      </w:pPr>
    </w:p>
    <w:p w14:paraId="754080A1" w14:textId="14A53D08" w:rsidR="00DC663E" w:rsidRPr="00A367E2" w:rsidRDefault="00B6119F" w:rsidP="00647031">
      <w:pPr>
        <w:keepNext/>
        <w:keepLines/>
        <w:tabs>
          <w:tab w:val="left" w:pos="567"/>
        </w:tabs>
        <w:spacing w:after="0" w:line="240" w:lineRule="auto"/>
        <w:jc w:val="center"/>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Ljubljana,</w:t>
      </w:r>
      <w:r w:rsidR="006F5C3F" w:rsidRPr="00A367E2">
        <w:rPr>
          <w:rFonts w:ascii="Open Sans" w:eastAsia="Times New Roman" w:hAnsi="Open Sans" w:cs="Open Sans"/>
          <w:noProof/>
          <w:sz w:val="20"/>
          <w:szCs w:val="20"/>
          <w:lang w:eastAsia="sl-SI"/>
        </w:rPr>
        <w:t xml:space="preserve"> </w:t>
      </w:r>
      <w:r w:rsidR="00B94E88" w:rsidRPr="00A367E2">
        <w:rPr>
          <w:rFonts w:ascii="Open Sans" w:eastAsia="Times New Roman" w:hAnsi="Open Sans" w:cs="Open Sans"/>
          <w:noProof/>
          <w:sz w:val="20"/>
          <w:szCs w:val="20"/>
          <w:lang w:eastAsia="sl-SI"/>
        </w:rPr>
        <w:t>juni</w:t>
      </w:r>
      <w:r w:rsidR="006F5C3F" w:rsidRPr="00A367E2">
        <w:rPr>
          <w:rFonts w:ascii="Open Sans" w:eastAsia="Times New Roman" w:hAnsi="Open Sans" w:cs="Open Sans"/>
          <w:noProof/>
          <w:sz w:val="20"/>
          <w:szCs w:val="20"/>
          <w:lang w:eastAsia="sl-SI"/>
        </w:rPr>
        <w:t>j</w:t>
      </w:r>
      <w:r w:rsidR="006E2E2D" w:rsidRPr="00A367E2">
        <w:rPr>
          <w:rFonts w:ascii="Open Sans" w:eastAsia="Times New Roman" w:hAnsi="Open Sans" w:cs="Open Sans"/>
          <w:noProof/>
          <w:sz w:val="20"/>
          <w:szCs w:val="20"/>
          <w:lang w:eastAsia="sl-SI"/>
        </w:rPr>
        <w:t xml:space="preserve"> </w:t>
      </w:r>
      <w:r w:rsidR="00CD2AAE" w:rsidRPr="00A367E2">
        <w:rPr>
          <w:rFonts w:ascii="Open Sans" w:eastAsia="Times New Roman" w:hAnsi="Open Sans" w:cs="Open Sans"/>
          <w:noProof/>
          <w:sz w:val="20"/>
          <w:szCs w:val="20"/>
          <w:lang w:eastAsia="sl-SI"/>
        </w:rPr>
        <w:t>202</w:t>
      </w:r>
      <w:r w:rsidR="00B94E88" w:rsidRPr="00A367E2">
        <w:rPr>
          <w:rFonts w:ascii="Open Sans" w:eastAsia="Times New Roman" w:hAnsi="Open Sans" w:cs="Open Sans"/>
          <w:noProof/>
          <w:sz w:val="20"/>
          <w:szCs w:val="20"/>
          <w:lang w:eastAsia="sl-SI"/>
        </w:rPr>
        <w:t>6</w:t>
      </w:r>
      <w:bookmarkStart w:id="0" w:name="_Toc178483388"/>
    </w:p>
    <w:p w14:paraId="46939693" w14:textId="77777777" w:rsidR="00DC663E" w:rsidRPr="00A367E2" w:rsidRDefault="00DC663E" w:rsidP="00647031">
      <w:pPr>
        <w:keepNext/>
        <w:keepLines/>
        <w:tabs>
          <w:tab w:val="left" w:pos="567"/>
        </w:tabs>
        <w:spacing w:after="0" w:line="240" w:lineRule="auto"/>
        <w:jc w:val="both"/>
        <w:rPr>
          <w:rFonts w:ascii="Open Sans" w:eastAsia="Times New Roman" w:hAnsi="Open Sans" w:cs="Open Sans"/>
          <w:noProof/>
          <w:sz w:val="20"/>
          <w:szCs w:val="20"/>
          <w:lang w:eastAsia="sl-SI"/>
        </w:rPr>
      </w:pPr>
    </w:p>
    <w:p w14:paraId="2704696F" w14:textId="77777777" w:rsidR="00302D6E" w:rsidRPr="00A367E2" w:rsidRDefault="00302D6E" w:rsidP="00647031">
      <w:pPr>
        <w:keepNext/>
        <w:keepLines/>
        <w:tabs>
          <w:tab w:val="left" w:pos="567"/>
        </w:tab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br w:type="page"/>
      </w:r>
      <w:r w:rsidRPr="00A367E2">
        <w:rPr>
          <w:rFonts w:ascii="Open Sans" w:eastAsia="Times New Roman" w:hAnsi="Open Sans" w:cs="Open Sans"/>
          <w:b/>
          <w:sz w:val="20"/>
          <w:szCs w:val="20"/>
          <w:lang w:eastAsia="sl-SI"/>
        </w:rPr>
        <w:lastRenderedPageBreak/>
        <w:t xml:space="preserve">POVABILO K ODDAJI </w:t>
      </w:r>
      <w:bookmarkEnd w:id="0"/>
      <w:r w:rsidRPr="00A367E2">
        <w:rPr>
          <w:rFonts w:ascii="Open Sans" w:eastAsia="Times New Roman" w:hAnsi="Open Sans" w:cs="Open Sans"/>
          <w:b/>
          <w:sz w:val="20"/>
          <w:szCs w:val="20"/>
          <w:lang w:eastAsia="sl-SI"/>
        </w:rPr>
        <w:t>PONUDBE</w:t>
      </w:r>
    </w:p>
    <w:p w14:paraId="6F4D8D9B" w14:textId="77777777" w:rsidR="00302D6E" w:rsidRPr="00A367E2" w:rsidRDefault="00302D6E" w:rsidP="00647031">
      <w:pPr>
        <w:keepNext/>
        <w:keepLines/>
        <w:tabs>
          <w:tab w:val="left" w:pos="2895"/>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r>
    </w:p>
    <w:p w14:paraId="0D3E5BB0"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2C502377" w14:textId="4CD0309B"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JAVNI HOLDING Ljubljana, d.o.o., Verovškova ulica 70, </w:t>
      </w:r>
      <w:r w:rsidR="00B7629F" w:rsidRPr="00A367E2">
        <w:rPr>
          <w:rFonts w:ascii="Open Sans" w:eastAsia="Times New Roman" w:hAnsi="Open Sans" w:cs="Open Sans"/>
          <w:sz w:val="20"/>
          <w:szCs w:val="20"/>
          <w:lang w:eastAsia="sl-SI"/>
        </w:rPr>
        <w:t xml:space="preserve">1000 </w:t>
      </w:r>
      <w:r w:rsidRPr="00A367E2">
        <w:rPr>
          <w:rFonts w:ascii="Open Sans" w:eastAsia="Times New Roman" w:hAnsi="Open Sans" w:cs="Open Sans"/>
          <w:sz w:val="20"/>
          <w:szCs w:val="20"/>
          <w:lang w:eastAsia="sl-SI"/>
        </w:rPr>
        <w:t xml:space="preserve">Ljubljana, na podlagi pooblastila </w:t>
      </w:r>
      <w:r w:rsidR="00AE1CE7" w:rsidRPr="00A367E2">
        <w:rPr>
          <w:rFonts w:ascii="Open Sans" w:eastAsia="Times New Roman" w:hAnsi="Open Sans" w:cs="Open Sans"/>
          <w:sz w:val="20"/>
          <w:szCs w:val="20"/>
          <w:lang w:eastAsia="sl-SI"/>
        </w:rPr>
        <w:t>JAVNEGA PODJETJA E</w:t>
      </w:r>
      <w:r w:rsidR="00C04B74" w:rsidRPr="00A367E2">
        <w:rPr>
          <w:rFonts w:ascii="Open Sans" w:eastAsia="Times New Roman" w:hAnsi="Open Sans" w:cs="Open Sans"/>
          <w:sz w:val="20"/>
          <w:szCs w:val="20"/>
          <w:lang w:eastAsia="sl-SI"/>
        </w:rPr>
        <w:t>NERGETIK</w:t>
      </w:r>
      <w:r w:rsidR="00AE1CE7" w:rsidRPr="00A367E2">
        <w:rPr>
          <w:rFonts w:ascii="Open Sans" w:eastAsia="Times New Roman" w:hAnsi="Open Sans" w:cs="Open Sans"/>
          <w:sz w:val="20"/>
          <w:szCs w:val="20"/>
          <w:lang w:eastAsia="sl-SI"/>
        </w:rPr>
        <w:t xml:space="preserve">A LJUBLJANA </w:t>
      </w:r>
      <w:r w:rsidR="00712BC8" w:rsidRPr="00A367E2">
        <w:rPr>
          <w:rFonts w:ascii="Open Sans" w:eastAsia="Times New Roman" w:hAnsi="Open Sans" w:cs="Open Sans"/>
          <w:sz w:val="20"/>
          <w:szCs w:val="20"/>
          <w:lang w:eastAsia="sl-SI"/>
        </w:rPr>
        <w:t xml:space="preserve">d.o.o., </w:t>
      </w:r>
      <w:r w:rsidR="00DE5313" w:rsidRPr="00A367E2">
        <w:rPr>
          <w:rFonts w:ascii="Open Sans" w:eastAsia="Times New Roman" w:hAnsi="Open Sans" w:cs="Open Sans"/>
          <w:sz w:val="20"/>
          <w:szCs w:val="20"/>
          <w:lang w:eastAsia="sl-SI"/>
        </w:rPr>
        <w:t>Verovškova</w:t>
      </w:r>
      <w:r w:rsidR="004D6372" w:rsidRPr="00A367E2">
        <w:rPr>
          <w:rFonts w:ascii="Open Sans" w:eastAsia="Times New Roman" w:hAnsi="Open Sans" w:cs="Open Sans"/>
          <w:sz w:val="20"/>
          <w:szCs w:val="20"/>
          <w:lang w:eastAsia="sl-SI"/>
        </w:rPr>
        <w:t xml:space="preserve"> ulica</w:t>
      </w:r>
      <w:r w:rsidR="00712BC8" w:rsidRPr="00A367E2">
        <w:rPr>
          <w:rFonts w:ascii="Open Sans" w:eastAsia="Times New Roman" w:hAnsi="Open Sans" w:cs="Open Sans"/>
          <w:sz w:val="20"/>
          <w:szCs w:val="20"/>
          <w:lang w:eastAsia="sl-SI"/>
        </w:rPr>
        <w:t xml:space="preserve"> </w:t>
      </w:r>
      <w:r w:rsidR="00DE5313" w:rsidRPr="00A367E2">
        <w:rPr>
          <w:rFonts w:ascii="Open Sans" w:eastAsia="Times New Roman" w:hAnsi="Open Sans" w:cs="Open Sans"/>
          <w:sz w:val="20"/>
          <w:szCs w:val="20"/>
          <w:lang w:eastAsia="sl-SI"/>
        </w:rPr>
        <w:t>62</w:t>
      </w:r>
      <w:r w:rsidR="00712BC8" w:rsidRPr="00A367E2">
        <w:rPr>
          <w:rFonts w:ascii="Open Sans" w:eastAsia="Times New Roman" w:hAnsi="Open Sans" w:cs="Open Sans"/>
          <w:sz w:val="20"/>
          <w:szCs w:val="20"/>
          <w:lang w:eastAsia="sl-SI"/>
        </w:rPr>
        <w:t>, 1000 Ljubljana</w:t>
      </w:r>
      <w:r w:rsidR="009737B9" w:rsidRPr="00A367E2">
        <w:rPr>
          <w:rFonts w:ascii="Open Sans" w:eastAsia="Times New Roman" w:hAnsi="Open Sans" w:cs="Open Sans"/>
          <w:sz w:val="20"/>
          <w:szCs w:val="20"/>
          <w:lang w:eastAsia="sl-SI"/>
        </w:rPr>
        <w:t xml:space="preserve"> št. </w:t>
      </w:r>
      <w:r w:rsidR="00B94E88" w:rsidRPr="00A367E2">
        <w:rPr>
          <w:rFonts w:ascii="Open Sans" w:eastAsia="Times New Roman" w:hAnsi="Open Sans" w:cs="Open Sans"/>
          <w:sz w:val="20"/>
          <w:szCs w:val="20"/>
          <w:lang w:eastAsia="sl-SI"/>
        </w:rPr>
        <w:t>ENLJ-SPV-191/26</w:t>
      </w:r>
      <w:r w:rsidR="00C04B74" w:rsidRPr="00A367E2">
        <w:rPr>
          <w:rFonts w:ascii="Open Sans" w:eastAsia="Times New Roman" w:hAnsi="Open Sans" w:cs="Open Sans"/>
          <w:sz w:val="20"/>
          <w:szCs w:val="20"/>
          <w:lang w:eastAsia="sl-SI"/>
        </w:rPr>
        <w:t xml:space="preserve"> </w:t>
      </w:r>
    </w:p>
    <w:p w14:paraId="196D4C5F"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11179E93"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 vabi </w:t>
      </w:r>
    </w:p>
    <w:p w14:paraId="522B1A82"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5AA4D467"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07551D5"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vse zainteresirane ponudnike, da predložijo svojo ponudbo po zahtevah razpisne dokumentacije za oddajo javnega naročila:</w:t>
      </w:r>
    </w:p>
    <w:p w14:paraId="2FD106C3"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0FD2B08"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B6875C3"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417A7D3D"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13236E1F"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Dobava kemikalij in laboratorijskega materiala za potrebe proizvodnje po naslednjih sklopih:</w:t>
      </w:r>
    </w:p>
    <w:p w14:paraId="51445063"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1. sklop: Kemikalije Nalco</w:t>
      </w:r>
    </w:p>
    <w:p w14:paraId="44CCB77D"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2. sklop: </w:t>
      </w:r>
      <w:r w:rsidR="009E129A" w:rsidRPr="00A367E2">
        <w:rPr>
          <w:rFonts w:ascii="Open Sans" w:eastAsia="Times New Roman" w:hAnsi="Open Sans" w:cs="Open Sans"/>
          <w:b/>
          <w:sz w:val="20"/>
          <w:szCs w:val="20"/>
          <w:lang w:eastAsia="sl-SI"/>
        </w:rPr>
        <w:t>Laboratorijske</w:t>
      </w:r>
      <w:r w:rsidRPr="00A367E2">
        <w:rPr>
          <w:rFonts w:ascii="Open Sans" w:eastAsia="Times New Roman" w:hAnsi="Open Sans" w:cs="Open Sans"/>
          <w:b/>
          <w:sz w:val="20"/>
          <w:szCs w:val="20"/>
          <w:lang w:eastAsia="sl-SI"/>
        </w:rPr>
        <w:t xml:space="preserve"> kemikalije</w:t>
      </w:r>
    </w:p>
    <w:p w14:paraId="7CA801DC"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 sklop: Tehnološke kemikalije</w:t>
      </w:r>
    </w:p>
    <w:p w14:paraId="545C51C0"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 sklop: Laboratorijski material</w:t>
      </w:r>
    </w:p>
    <w:p w14:paraId="74B92443"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 sklop: Hach</w:t>
      </w:r>
    </w:p>
    <w:p w14:paraId="7DB125A8"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6. sklop: Potrošni material Swan</w:t>
      </w:r>
    </w:p>
    <w:p w14:paraId="364E3271" w14:textId="77777777" w:rsidR="00302D6E" w:rsidRPr="00A367E2" w:rsidRDefault="00302D6E" w:rsidP="00647031">
      <w:pPr>
        <w:keepNext/>
        <w:keepLines/>
        <w:spacing w:after="0" w:line="240" w:lineRule="auto"/>
        <w:ind w:right="565"/>
        <w:jc w:val="both"/>
        <w:rPr>
          <w:rFonts w:ascii="Open Sans" w:eastAsia="Times New Roman" w:hAnsi="Open Sans" w:cs="Open Sans"/>
          <w:b/>
          <w:noProof/>
          <w:sz w:val="20"/>
          <w:szCs w:val="20"/>
          <w:lang w:eastAsia="sl-SI"/>
        </w:rPr>
      </w:pPr>
    </w:p>
    <w:p w14:paraId="70F1E33A"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AA72188"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Razpisna dokumentacija natančno določa predmet javnega naročila ter pogoje</w:t>
      </w:r>
      <w:r w:rsidR="00C04B74" w:rsidRPr="00A367E2">
        <w:rPr>
          <w:rFonts w:ascii="Open Sans" w:eastAsia="Times New Roman" w:hAnsi="Open Sans" w:cs="Open Sans"/>
          <w:sz w:val="20"/>
          <w:szCs w:val="20"/>
          <w:lang w:eastAsia="sl-SI"/>
        </w:rPr>
        <w:t>, zahteve</w:t>
      </w:r>
      <w:r w:rsidR="009737B9" w:rsidRPr="00A367E2">
        <w:rPr>
          <w:rFonts w:ascii="Open Sans" w:eastAsia="Times New Roman" w:hAnsi="Open Sans" w:cs="Open Sans"/>
          <w:sz w:val="20"/>
          <w:szCs w:val="20"/>
          <w:lang w:eastAsia="sl-SI"/>
        </w:rPr>
        <w:t xml:space="preserve"> in merila</w:t>
      </w:r>
      <w:r w:rsidR="00C04B74" w:rsidRPr="00A367E2">
        <w:rPr>
          <w:rFonts w:ascii="Open Sans" w:eastAsia="Times New Roman" w:hAnsi="Open Sans" w:cs="Open Sans"/>
          <w:sz w:val="20"/>
          <w:szCs w:val="20"/>
          <w:lang w:eastAsia="sl-SI"/>
        </w:rPr>
        <w:t xml:space="preserve"> naročnika</w:t>
      </w:r>
      <w:r w:rsidRPr="00A367E2">
        <w:rPr>
          <w:rFonts w:ascii="Open Sans" w:eastAsia="Times New Roman" w:hAnsi="Open Sans" w:cs="Open Sans"/>
          <w:sz w:val="20"/>
          <w:szCs w:val="20"/>
          <w:lang w:eastAsia="sl-SI"/>
        </w:rPr>
        <w:t xml:space="preserve"> za izbiro najugodnejšega ponudnika, </w:t>
      </w:r>
      <w:r w:rsidR="00723C22" w:rsidRPr="00A367E2">
        <w:rPr>
          <w:rFonts w:ascii="Open Sans" w:eastAsia="Times New Roman" w:hAnsi="Open Sans" w:cs="Open Sans"/>
          <w:sz w:val="20"/>
          <w:szCs w:val="20"/>
          <w:lang w:eastAsia="sl-SI"/>
        </w:rPr>
        <w:t>s katerim bo sklenjen okvirni sporazum za posamezni sklop predmeta javnega naročila</w:t>
      </w:r>
      <w:r w:rsidRPr="00A367E2">
        <w:rPr>
          <w:rFonts w:ascii="Open Sans" w:eastAsia="Times New Roman" w:hAnsi="Open Sans" w:cs="Open Sans"/>
          <w:sz w:val="20"/>
          <w:szCs w:val="20"/>
          <w:lang w:eastAsia="sl-SI"/>
        </w:rPr>
        <w:t xml:space="preserve">. </w:t>
      </w:r>
    </w:p>
    <w:p w14:paraId="48BE22D1"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414A7F8C"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620BEC9B"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7E80F2D6"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S spoštovanjem!</w:t>
      </w:r>
    </w:p>
    <w:p w14:paraId="33F0F79A" w14:textId="77777777" w:rsidR="00302D6E" w:rsidRPr="00A367E2" w:rsidRDefault="00302D6E" w:rsidP="00647031">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3E578C2A" w14:textId="77777777" w:rsidR="00302D6E" w:rsidRPr="00A367E2" w:rsidRDefault="00302D6E" w:rsidP="0064703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FA8EA18" w14:textId="77777777" w:rsidR="00302D6E" w:rsidRPr="00A367E2" w:rsidRDefault="00302D6E" w:rsidP="0064703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4E297575" w14:textId="77777777" w:rsidR="00302D6E" w:rsidRPr="00A367E2" w:rsidRDefault="00302D6E" w:rsidP="0064703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78BE212" w14:textId="77777777" w:rsidR="000E20A0" w:rsidRPr="00A367E2" w:rsidRDefault="000E20A0" w:rsidP="00647031">
      <w:pPr>
        <w:keepNext/>
        <w:keepLines/>
        <w:spacing w:after="0" w:line="240" w:lineRule="auto"/>
        <w:ind w:left="5670"/>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Direktor družbe</w:t>
      </w:r>
    </w:p>
    <w:p w14:paraId="3C6C9AD7" w14:textId="77777777" w:rsidR="000E20A0" w:rsidRPr="00A367E2" w:rsidRDefault="000E20A0" w:rsidP="00647031">
      <w:pPr>
        <w:keepNext/>
        <w:keepLines/>
        <w:spacing w:after="0" w:line="240" w:lineRule="auto"/>
        <w:ind w:left="5670"/>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l.r. Krištof MLAKAR</w:t>
      </w:r>
    </w:p>
    <w:p w14:paraId="2D7CFCD4"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2EFC18E0" w14:textId="77777777" w:rsidR="00302D6E" w:rsidRPr="00A367E2" w:rsidRDefault="00302D6E" w:rsidP="00647031">
      <w:pPr>
        <w:keepNext/>
        <w:keepLines/>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highlight w:val="lightGray"/>
          <w:lang w:eastAsia="sl-SI"/>
        </w:rPr>
        <w:br w:type="page"/>
      </w:r>
      <w:r w:rsidRPr="00A367E2">
        <w:rPr>
          <w:rFonts w:ascii="Open Sans" w:eastAsia="Times New Roman" w:hAnsi="Open Sans" w:cs="Open Sans"/>
          <w:b/>
          <w:sz w:val="20"/>
          <w:szCs w:val="20"/>
          <w:lang w:eastAsia="sl-SI"/>
        </w:rPr>
        <w:lastRenderedPageBreak/>
        <w:t xml:space="preserve">SPLOŠNA DOLOČILA </w:t>
      </w:r>
    </w:p>
    <w:p w14:paraId="18530445"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p>
    <w:p w14:paraId="43D79C10" w14:textId="77777777" w:rsidR="00302D6E" w:rsidRPr="00A367E2" w:rsidRDefault="00302D6E" w:rsidP="00647031">
      <w:pPr>
        <w:keepNext/>
        <w:keepLines/>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Predmet javnega naročila </w:t>
      </w:r>
    </w:p>
    <w:p w14:paraId="418AF937"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p>
    <w:p w14:paraId="09980291" w14:textId="7DC2A9ED" w:rsidR="00CA6D4D" w:rsidRPr="00A367E2" w:rsidRDefault="00CA6D4D" w:rsidP="00B94E88">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Predmet javnega naročila </w:t>
      </w:r>
      <w:r w:rsidR="00B7629F" w:rsidRPr="00A367E2">
        <w:rPr>
          <w:rFonts w:ascii="Open Sans" w:eastAsia="Times New Roman" w:hAnsi="Open Sans" w:cs="Open Sans"/>
          <w:sz w:val="20"/>
          <w:szCs w:val="20"/>
          <w:lang w:eastAsia="sl-SI"/>
        </w:rPr>
        <w:t>je izbira izvajalca za</w:t>
      </w:r>
      <w:r w:rsidRPr="00A367E2">
        <w:rPr>
          <w:rFonts w:ascii="Open Sans" w:eastAsia="Times New Roman" w:hAnsi="Open Sans" w:cs="Open Sans"/>
          <w:sz w:val="20"/>
          <w:szCs w:val="20"/>
          <w:lang w:eastAsia="sl-SI"/>
        </w:rPr>
        <w:t xml:space="preserve"> </w:t>
      </w:r>
      <w:r w:rsidR="00B7629F" w:rsidRPr="00A367E2">
        <w:rPr>
          <w:rFonts w:ascii="Open Sans" w:eastAsia="Times New Roman" w:hAnsi="Open Sans" w:cs="Open Sans"/>
          <w:sz w:val="20"/>
          <w:szCs w:val="20"/>
          <w:lang w:eastAsia="sl-SI"/>
        </w:rPr>
        <w:t>d</w:t>
      </w:r>
      <w:r w:rsidR="00AF0D71" w:rsidRPr="00A367E2">
        <w:rPr>
          <w:rFonts w:ascii="Open Sans" w:eastAsia="Times New Roman" w:hAnsi="Open Sans" w:cs="Open Sans"/>
          <w:sz w:val="20"/>
          <w:szCs w:val="20"/>
          <w:lang w:eastAsia="sl-SI"/>
        </w:rPr>
        <w:t>obav</w:t>
      </w:r>
      <w:r w:rsidR="00B7629F" w:rsidRPr="00A367E2">
        <w:rPr>
          <w:rFonts w:ascii="Open Sans" w:eastAsia="Times New Roman" w:hAnsi="Open Sans" w:cs="Open Sans"/>
          <w:sz w:val="20"/>
          <w:szCs w:val="20"/>
          <w:lang w:eastAsia="sl-SI"/>
        </w:rPr>
        <w:t>o</w:t>
      </w:r>
      <w:r w:rsidR="00AF0D71" w:rsidRPr="00A367E2">
        <w:rPr>
          <w:rFonts w:ascii="Open Sans" w:eastAsia="Times New Roman" w:hAnsi="Open Sans" w:cs="Open Sans"/>
          <w:sz w:val="20"/>
          <w:szCs w:val="20"/>
          <w:lang w:eastAsia="sl-SI"/>
        </w:rPr>
        <w:t xml:space="preserve"> kemikalij in laboratorijskega materiala za potrebe proizvodnje </w:t>
      </w:r>
      <w:r w:rsidR="00B94E88" w:rsidRPr="00A367E2">
        <w:rPr>
          <w:rFonts w:ascii="Open Sans" w:eastAsia="Times New Roman" w:hAnsi="Open Sans" w:cs="Open Sans"/>
          <w:sz w:val="20"/>
          <w:szCs w:val="20"/>
          <w:lang w:eastAsia="sl-SI"/>
        </w:rPr>
        <w:t>in je</w:t>
      </w:r>
      <w:r w:rsidRPr="00A367E2">
        <w:rPr>
          <w:rFonts w:ascii="Open Sans" w:eastAsia="Times New Roman" w:hAnsi="Open Sans" w:cs="Open Sans"/>
          <w:sz w:val="20"/>
          <w:szCs w:val="20"/>
          <w:lang w:eastAsia="sl-SI"/>
        </w:rPr>
        <w:t xml:space="preserve"> razdeljen na naslednje sklope:</w:t>
      </w:r>
    </w:p>
    <w:p w14:paraId="27A728D4"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1. sklop: Kemikalije Nalco</w:t>
      </w:r>
    </w:p>
    <w:p w14:paraId="52D610AD"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2. sklop: </w:t>
      </w:r>
      <w:r w:rsidR="009E129A" w:rsidRPr="00A367E2">
        <w:rPr>
          <w:rFonts w:ascii="Open Sans" w:eastAsia="Times New Roman" w:hAnsi="Open Sans" w:cs="Open Sans"/>
          <w:b/>
          <w:sz w:val="20"/>
          <w:szCs w:val="20"/>
          <w:lang w:eastAsia="sl-SI"/>
        </w:rPr>
        <w:t>Laboratorijske</w:t>
      </w:r>
      <w:r w:rsidRPr="00A367E2">
        <w:rPr>
          <w:rFonts w:ascii="Open Sans" w:eastAsia="Times New Roman" w:hAnsi="Open Sans" w:cs="Open Sans"/>
          <w:b/>
          <w:sz w:val="20"/>
          <w:szCs w:val="20"/>
          <w:lang w:eastAsia="sl-SI"/>
        </w:rPr>
        <w:t xml:space="preserve"> kemikalije</w:t>
      </w:r>
    </w:p>
    <w:p w14:paraId="794A9782"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 sklop: Tehnološke kemikalije</w:t>
      </w:r>
    </w:p>
    <w:p w14:paraId="3DA34E30"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 sklop: Laboratorijski material</w:t>
      </w:r>
    </w:p>
    <w:p w14:paraId="3CFB59EF"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 sklop: Hach</w:t>
      </w:r>
    </w:p>
    <w:p w14:paraId="11B5FF24" w14:textId="77777777"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6. sklop: Potrošni material Swan</w:t>
      </w:r>
    </w:p>
    <w:p w14:paraId="2963E61E" w14:textId="77777777" w:rsidR="00CA6D4D" w:rsidRPr="00A367E2" w:rsidRDefault="00CA6D4D" w:rsidP="00647031">
      <w:pPr>
        <w:keepNext/>
        <w:keepLines/>
        <w:spacing w:after="0" w:line="240" w:lineRule="auto"/>
        <w:jc w:val="both"/>
        <w:rPr>
          <w:rFonts w:ascii="Open Sans" w:eastAsia="Times New Roman" w:hAnsi="Open Sans" w:cs="Open Sans"/>
          <w:sz w:val="20"/>
          <w:szCs w:val="20"/>
          <w:lang w:eastAsia="sl-SI"/>
        </w:rPr>
      </w:pPr>
    </w:p>
    <w:p w14:paraId="69C2286F" w14:textId="77777777" w:rsidR="00B94E88" w:rsidRPr="00A367E2" w:rsidRDefault="00B94E88" w:rsidP="00B94E88">
      <w:pPr>
        <w:keepNext/>
        <w:keepLines/>
        <w:tabs>
          <w:tab w:val="left" w:pos="851"/>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Naročnik bo za posamezni sklop sklenil okvirni sporazum,  ki se bo začel uporabljati in izvajati po preteku veljavnosti obstoječih okvirnih sporazumov:</w:t>
      </w:r>
    </w:p>
    <w:p w14:paraId="5896244E" w14:textId="365FD483" w:rsidR="00B94E88" w:rsidRPr="00A367E2" w:rsidRDefault="00B94E88" w:rsidP="00B94E88">
      <w:pPr>
        <w:pStyle w:val="Odstavekseznama"/>
        <w:keepNext/>
        <w:keepLines/>
        <w:numPr>
          <w:ilvl w:val="0"/>
          <w:numId w:val="31"/>
        </w:numPr>
        <w:tabs>
          <w:tab w:val="left" w:pos="851"/>
          <w:tab w:val="left" w:pos="1702"/>
        </w:tabs>
        <w:ind w:left="426" w:hanging="426"/>
        <w:jc w:val="both"/>
        <w:rPr>
          <w:rFonts w:ascii="Open Sans" w:hAnsi="Open Sans" w:cs="Open Sans"/>
          <w:b/>
          <w:bCs/>
        </w:rPr>
      </w:pPr>
      <w:r w:rsidRPr="00A367E2">
        <w:rPr>
          <w:rFonts w:ascii="Open Sans" w:hAnsi="Open Sans" w:cs="Open Sans"/>
        </w:rPr>
        <w:t xml:space="preserve">okvirni sporazum št. ENLJ-SPV-239/25-1 </w:t>
      </w:r>
      <w:r w:rsidRPr="00A367E2">
        <w:rPr>
          <w:rFonts w:ascii="Open Sans" w:hAnsi="Open Sans" w:cs="Open Sans"/>
          <w:b/>
          <w:bCs/>
        </w:rPr>
        <w:t xml:space="preserve">(velja za 1.sklop), </w:t>
      </w:r>
    </w:p>
    <w:p w14:paraId="12FBB974" w14:textId="5AF253DE" w:rsidR="00B94E88" w:rsidRPr="00A367E2" w:rsidRDefault="00B94E88" w:rsidP="00B94E88">
      <w:pPr>
        <w:pStyle w:val="Odstavekseznama"/>
        <w:keepNext/>
        <w:keepLines/>
        <w:numPr>
          <w:ilvl w:val="0"/>
          <w:numId w:val="31"/>
        </w:numPr>
        <w:tabs>
          <w:tab w:val="left" w:pos="851"/>
          <w:tab w:val="left" w:pos="1702"/>
        </w:tabs>
        <w:ind w:left="426" w:hanging="426"/>
        <w:jc w:val="both"/>
        <w:rPr>
          <w:rFonts w:ascii="Open Sans" w:hAnsi="Open Sans" w:cs="Open Sans"/>
          <w:b/>
          <w:bCs/>
        </w:rPr>
      </w:pPr>
      <w:r w:rsidRPr="00A367E2">
        <w:rPr>
          <w:rFonts w:ascii="Open Sans" w:hAnsi="Open Sans" w:cs="Open Sans"/>
        </w:rPr>
        <w:t xml:space="preserve">okvirni sporazum št. ENLJ-SPV-239/25-2 </w:t>
      </w:r>
      <w:r w:rsidRPr="00A367E2">
        <w:rPr>
          <w:rFonts w:ascii="Open Sans" w:hAnsi="Open Sans" w:cs="Open Sans"/>
          <w:b/>
          <w:bCs/>
        </w:rPr>
        <w:t>(velja za 2. sklop),</w:t>
      </w:r>
    </w:p>
    <w:p w14:paraId="5E0646F2" w14:textId="19C38384" w:rsidR="00B94E88" w:rsidRPr="00A367E2" w:rsidRDefault="00B94E88" w:rsidP="00B94E88">
      <w:pPr>
        <w:pStyle w:val="Odstavekseznama"/>
        <w:keepNext/>
        <w:keepLines/>
        <w:numPr>
          <w:ilvl w:val="0"/>
          <w:numId w:val="31"/>
        </w:numPr>
        <w:tabs>
          <w:tab w:val="left" w:pos="851"/>
          <w:tab w:val="left" w:pos="1702"/>
        </w:tabs>
        <w:ind w:left="426" w:hanging="426"/>
        <w:jc w:val="both"/>
        <w:rPr>
          <w:rFonts w:ascii="Open Sans" w:hAnsi="Open Sans" w:cs="Open Sans"/>
        </w:rPr>
      </w:pPr>
      <w:r w:rsidRPr="00A367E2">
        <w:rPr>
          <w:rFonts w:ascii="Open Sans" w:hAnsi="Open Sans" w:cs="Open Sans"/>
        </w:rPr>
        <w:t xml:space="preserve">okvirni sporazum št. ENLJ-SPV-239/25-3 </w:t>
      </w:r>
      <w:r w:rsidRPr="00A367E2">
        <w:rPr>
          <w:rFonts w:ascii="Open Sans" w:hAnsi="Open Sans" w:cs="Open Sans"/>
          <w:b/>
          <w:bCs/>
        </w:rPr>
        <w:t>(velja za 3. sklop)</w:t>
      </w:r>
      <w:r w:rsidRPr="00A367E2">
        <w:rPr>
          <w:rFonts w:ascii="Open Sans" w:hAnsi="Open Sans" w:cs="Open Sans"/>
        </w:rPr>
        <w:t xml:space="preserve">, </w:t>
      </w:r>
    </w:p>
    <w:p w14:paraId="31DC8769" w14:textId="396D21EB" w:rsidR="00B94E88" w:rsidRPr="00A367E2" w:rsidRDefault="00B94E88" w:rsidP="00B94E88">
      <w:pPr>
        <w:pStyle w:val="Odstavekseznama"/>
        <w:keepNext/>
        <w:keepLines/>
        <w:numPr>
          <w:ilvl w:val="0"/>
          <w:numId w:val="31"/>
        </w:numPr>
        <w:tabs>
          <w:tab w:val="left" w:pos="851"/>
          <w:tab w:val="left" w:pos="1702"/>
        </w:tabs>
        <w:ind w:left="426" w:hanging="426"/>
        <w:jc w:val="both"/>
        <w:rPr>
          <w:rFonts w:ascii="Open Sans" w:hAnsi="Open Sans" w:cs="Open Sans"/>
          <w:b/>
          <w:bCs/>
        </w:rPr>
      </w:pPr>
      <w:r w:rsidRPr="00A367E2">
        <w:rPr>
          <w:rFonts w:ascii="Open Sans" w:hAnsi="Open Sans" w:cs="Open Sans"/>
        </w:rPr>
        <w:t xml:space="preserve">okvirni sporazum št. ENLJ-SPV-239/25-4 </w:t>
      </w:r>
      <w:r w:rsidRPr="00A367E2">
        <w:rPr>
          <w:rFonts w:ascii="Open Sans" w:hAnsi="Open Sans" w:cs="Open Sans"/>
          <w:b/>
          <w:bCs/>
        </w:rPr>
        <w:t>(velja za 4. sklop),</w:t>
      </w:r>
    </w:p>
    <w:p w14:paraId="74438448" w14:textId="7C9922C3" w:rsidR="00B94E88" w:rsidRPr="00A367E2" w:rsidRDefault="00B94E88" w:rsidP="00B94E88">
      <w:pPr>
        <w:pStyle w:val="Odstavekseznama"/>
        <w:keepNext/>
        <w:keepLines/>
        <w:numPr>
          <w:ilvl w:val="0"/>
          <w:numId w:val="31"/>
        </w:numPr>
        <w:tabs>
          <w:tab w:val="left" w:pos="851"/>
          <w:tab w:val="left" w:pos="1702"/>
        </w:tabs>
        <w:ind w:left="426" w:hanging="426"/>
        <w:jc w:val="both"/>
        <w:rPr>
          <w:rFonts w:ascii="Open Sans" w:hAnsi="Open Sans" w:cs="Open Sans"/>
        </w:rPr>
      </w:pPr>
      <w:r w:rsidRPr="00A367E2">
        <w:rPr>
          <w:rFonts w:ascii="Open Sans" w:hAnsi="Open Sans" w:cs="Open Sans"/>
        </w:rPr>
        <w:t xml:space="preserve">okvirni sporazum št. ENLJ-SPV-239/25-5 </w:t>
      </w:r>
      <w:r w:rsidRPr="00A367E2">
        <w:rPr>
          <w:rFonts w:ascii="Open Sans" w:hAnsi="Open Sans" w:cs="Open Sans"/>
          <w:b/>
          <w:bCs/>
        </w:rPr>
        <w:t>(velja za 5. sklop)</w:t>
      </w:r>
      <w:r w:rsidRPr="00A367E2">
        <w:rPr>
          <w:rFonts w:ascii="Open Sans" w:hAnsi="Open Sans" w:cs="Open Sans"/>
        </w:rPr>
        <w:t xml:space="preserve">, </w:t>
      </w:r>
    </w:p>
    <w:p w14:paraId="5823FD06" w14:textId="19D77B71" w:rsidR="00B94E88" w:rsidRPr="00A367E2" w:rsidRDefault="00B94E88" w:rsidP="00B94E88">
      <w:pPr>
        <w:pStyle w:val="Odstavekseznama"/>
        <w:keepNext/>
        <w:keepLines/>
        <w:numPr>
          <w:ilvl w:val="0"/>
          <w:numId w:val="31"/>
        </w:numPr>
        <w:tabs>
          <w:tab w:val="left" w:pos="851"/>
          <w:tab w:val="left" w:pos="1702"/>
        </w:tabs>
        <w:ind w:left="426" w:hanging="426"/>
        <w:jc w:val="both"/>
        <w:rPr>
          <w:rFonts w:ascii="Open Sans" w:hAnsi="Open Sans" w:cs="Open Sans"/>
        </w:rPr>
      </w:pPr>
      <w:r w:rsidRPr="00A367E2">
        <w:rPr>
          <w:rFonts w:ascii="Open Sans" w:hAnsi="Open Sans" w:cs="Open Sans"/>
        </w:rPr>
        <w:t xml:space="preserve">okvirni sporazum št. ENLJ-SPV-239/25-6 </w:t>
      </w:r>
      <w:r w:rsidRPr="00A367E2">
        <w:rPr>
          <w:rFonts w:ascii="Open Sans" w:hAnsi="Open Sans" w:cs="Open Sans"/>
          <w:b/>
          <w:bCs/>
        </w:rPr>
        <w:t>(velja za 6. sklop)</w:t>
      </w:r>
      <w:r w:rsidRPr="00A367E2">
        <w:rPr>
          <w:rFonts w:ascii="Open Sans" w:hAnsi="Open Sans" w:cs="Open Sans"/>
        </w:rPr>
        <w:t xml:space="preserve">, </w:t>
      </w:r>
    </w:p>
    <w:p w14:paraId="5D36C6C0" w14:textId="7150B1F2" w:rsidR="00B94E88" w:rsidRPr="00A367E2" w:rsidRDefault="00B94E88" w:rsidP="00B94E88">
      <w:pPr>
        <w:keepNext/>
        <w:keepLines/>
        <w:tabs>
          <w:tab w:val="left" w:pos="851"/>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 xml:space="preserve">v roku dva (2) koledarska dneva od poziva naročnika o začetku izvajanja okvirnega sporazuma, ki ga naročnik pošlje na elektronsko pošto predstavniku izvajalca (naveden v okvirnem sporazumu), ter velja do vključno dne 30. </w:t>
      </w:r>
      <w:r w:rsidR="00B93452" w:rsidRPr="00A367E2">
        <w:rPr>
          <w:rFonts w:ascii="Open Sans" w:hAnsi="Open Sans" w:cs="Open Sans"/>
          <w:sz w:val="20"/>
          <w:szCs w:val="20"/>
        </w:rPr>
        <w:t>11.</w:t>
      </w:r>
      <w:r w:rsidRPr="00A367E2">
        <w:rPr>
          <w:rFonts w:ascii="Open Sans" w:hAnsi="Open Sans" w:cs="Open Sans"/>
          <w:sz w:val="20"/>
          <w:szCs w:val="20"/>
        </w:rPr>
        <w:t xml:space="preserve"> 202</w:t>
      </w:r>
      <w:r w:rsidR="00B93452" w:rsidRPr="00A367E2">
        <w:rPr>
          <w:rFonts w:ascii="Open Sans" w:hAnsi="Open Sans" w:cs="Open Sans"/>
          <w:sz w:val="20"/>
          <w:szCs w:val="20"/>
        </w:rPr>
        <w:t>7</w:t>
      </w:r>
      <w:r w:rsidRPr="00A367E2">
        <w:rPr>
          <w:rFonts w:ascii="Open Sans" w:hAnsi="Open Sans" w:cs="Open Sans"/>
          <w:sz w:val="20"/>
          <w:szCs w:val="20"/>
        </w:rPr>
        <w:t xml:space="preserve"> oziroma do izčrpanja skupne ocenjene vrednosti javnega naročila naročnika, navedene v prvem odstavku 4. člena okvirnega sporazuma pri posameznem sklopu, kar nastopi prej. Zgoraj omenjeni okvirni sporazumi veljajo do predvidoma 21. 8. 2026.</w:t>
      </w:r>
    </w:p>
    <w:p w14:paraId="55562359" w14:textId="77777777" w:rsidR="00B94E88" w:rsidRPr="00A367E2" w:rsidRDefault="00B94E88" w:rsidP="00647031">
      <w:pPr>
        <w:keepNext/>
        <w:keepLines/>
        <w:spacing w:after="0" w:line="240" w:lineRule="auto"/>
        <w:jc w:val="both"/>
        <w:rPr>
          <w:rFonts w:ascii="Open Sans" w:eastAsia="Times New Roman" w:hAnsi="Open Sans" w:cs="Open Sans"/>
          <w:sz w:val="20"/>
          <w:szCs w:val="20"/>
          <w:lang w:eastAsia="sl-SI"/>
        </w:rPr>
      </w:pPr>
    </w:p>
    <w:p w14:paraId="69112A58" w14:textId="77777777" w:rsidR="00B7629F" w:rsidRPr="00A367E2" w:rsidRDefault="00B7629F" w:rsidP="00B7629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Predmet javnega naročila je podrobno opredeljen v ponudbenem predračunu za posamezni sklop predmeta javnega naročila, ki je kot priloga sestavni del razpisne dokumentacije. </w:t>
      </w:r>
    </w:p>
    <w:p w14:paraId="52926A87" w14:textId="77777777" w:rsidR="00B7629F" w:rsidRPr="00A367E2" w:rsidRDefault="00B7629F" w:rsidP="00B7629F">
      <w:pPr>
        <w:keepNext/>
        <w:keepLines/>
        <w:spacing w:after="0" w:line="240" w:lineRule="auto"/>
        <w:jc w:val="both"/>
        <w:rPr>
          <w:rFonts w:ascii="Open Sans" w:eastAsia="Times New Roman" w:hAnsi="Open Sans" w:cs="Open Sans"/>
          <w:sz w:val="20"/>
          <w:szCs w:val="20"/>
          <w:lang w:eastAsia="sl-SI"/>
        </w:rPr>
      </w:pPr>
    </w:p>
    <w:p w14:paraId="560DA0D9" w14:textId="77777777" w:rsidR="00B7629F" w:rsidRPr="00A367E2" w:rsidRDefault="00B7629F" w:rsidP="00B7629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Ponujeni predmet javnega naročila mora izpolnjevati ali presegati obvezne minimalne tehnične zahteve, ki so navedene v ponudbenem predračunu. V primeru, da ponujeni predmeti ne bodo izpolnjevali minimalnih tehničnih zahtev, bo naročnik tako ponudbo kot neprimerno izločil iz nadaljnje obravnave.</w:t>
      </w:r>
    </w:p>
    <w:p w14:paraId="5BA18AE7" w14:textId="77777777" w:rsidR="008A58E8" w:rsidRPr="00A367E2" w:rsidRDefault="008A58E8" w:rsidP="00647031">
      <w:pPr>
        <w:keepNext/>
        <w:keepLines/>
        <w:spacing w:after="0" w:line="240" w:lineRule="auto"/>
        <w:jc w:val="both"/>
        <w:rPr>
          <w:rFonts w:ascii="Open Sans" w:hAnsi="Open Sans" w:cs="Open Sans"/>
          <w:sz w:val="20"/>
          <w:szCs w:val="20"/>
        </w:rPr>
      </w:pPr>
    </w:p>
    <w:p w14:paraId="5F5AA90A" w14:textId="77777777" w:rsidR="00302D6E" w:rsidRPr="00A367E2" w:rsidRDefault="00302D6E" w:rsidP="00647031">
      <w:pPr>
        <w:keepNext/>
        <w:keepLines/>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Podatki o naročniku</w:t>
      </w:r>
    </w:p>
    <w:p w14:paraId="3413DEC4"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7955E1E3" w14:textId="23620A9E" w:rsidR="00CA6D4D" w:rsidRPr="00A367E2" w:rsidRDefault="008A2E30" w:rsidP="00647031">
      <w:pPr>
        <w:keepNext/>
        <w:keepLines/>
        <w:spacing w:after="0" w:line="240" w:lineRule="auto"/>
        <w:ind w:right="-2"/>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Naročnik javnega naročila je </w:t>
      </w:r>
      <w:r w:rsidR="00F04830" w:rsidRPr="00A367E2">
        <w:rPr>
          <w:rFonts w:ascii="Open Sans" w:eastAsia="Times New Roman" w:hAnsi="Open Sans" w:cs="Open Sans"/>
          <w:sz w:val="20"/>
          <w:szCs w:val="20"/>
          <w:lang w:eastAsia="sl-SI"/>
        </w:rPr>
        <w:t xml:space="preserve">JAVNO PODJETJE ENERGETIKA LJUBLJANA </w:t>
      </w:r>
      <w:r w:rsidR="00712BC8" w:rsidRPr="00A367E2">
        <w:rPr>
          <w:rFonts w:ascii="Open Sans" w:eastAsia="Times New Roman" w:hAnsi="Open Sans" w:cs="Open Sans"/>
          <w:sz w:val="20"/>
          <w:szCs w:val="20"/>
          <w:lang w:eastAsia="sl-SI"/>
        </w:rPr>
        <w:t xml:space="preserve">d.o.o., </w:t>
      </w:r>
      <w:r w:rsidR="002012D2" w:rsidRPr="00A367E2">
        <w:rPr>
          <w:rFonts w:ascii="Open Sans" w:eastAsia="Times New Roman" w:hAnsi="Open Sans" w:cs="Open Sans"/>
          <w:sz w:val="20"/>
          <w:szCs w:val="20"/>
          <w:lang w:eastAsia="sl-SI"/>
        </w:rPr>
        <w:t>Verovškova</w:t>
      </w:r>
      <w:r w:rsidR="00712BC8" w:rsidRPr="00A367E2">
        <w:rPr>
          <w:rFonts w:ascii="Open Sans" w:eastAsia="Times New Roman" w:hAnsi="Open Sans" w:cs="Open Sans"/>
          <w:sz w:val="20"/>
          <w:szCs w:val="20"/>
          <w:lang w:eastAsia="sl-SI"/>
        </w:rPr>
        <w:t xml:space="preserve"> </w:t>
      </w:r>
      <w:r w:rsidR="003A6149" w:rsidRPr="00A367E2">
        <w:rPr>
          <w:rFonts w:ascii="Open Sans" w:eastAsia="Times New Roman" w:hAnsi="Open Sans" w:cs="Open Sans"/>
          <w:sz w:val="20"/>
          <w:szCs w:val="20"/>
          <w:lang w:eastAsia="sl-SI"/>
        </w:rPr>
        <w:t xml:space="preserve">ulica </w:t>
      </w:r>
      <w:r w:rsidR="002012D2" w:rsidRPr="00A367E2">
        <w:rPr>
          <w:rFonts w:ascii="Open Sans" w:eastAsia="Times New Roman" w:hAnsi="Open Sans" w:cs="Open Sans"/>
          <w:sz w:val="20"/>
          <w:szCs w:val="20"/>
          <w:lang w:eastAsia="sl-SI"/>
        </w:rPr>
        <w:t>62</w:t>
      </w:r>
      <w:r w:rsidR="00712BC8" w:rsidRPr="00A367E2">
        <w:rPr>
          <w:rFonts w:ascii="Open Sans" w:eastAsia="Times New Roman" w:hAnsi="Open Sans" w:cs="Open Sans"/>
          <w:sz w:val="20"/>
          <w:szCs w:val="20"/>
          <w:lang w:eastAsia="sl-SI"/>
        </w:rPr>
        <w:t>, 1000 Ljubljana</w:t>
      </w:r>
      <w:r w:rsidRPr="00A367E2">
        <w:rPr>
          <w:rFonts w:ascii="Open Sans" w:eastAsia="Times New Roman" w:hAnsi="Open Sans" w:cs="Open Sans"/>
          <w:sz w:val="20"/>
          <w:szCs w:val="20"/>
          <w:lang w:eastAsia="sl-SI"/>
        </w:rPr>
        <w:t>,</w:t>
      </w:r>
      <w:r w:rsidRPr="00A367E2">
        <w:rPr>
          <w:rFonts w:ascii="Open Sans" w:eastAsia="Times New Roman" w:hAnsi="Open Sans" w:cs="Open Sans"/>
          <w:b/>
          <w:sz w:val="20"/>
          <w:szCs w:val="20"/>
          <w:lang w:eastAsia="sl-SI"/>
        </w:rPr>
        <w:t xml:space="preserve"> </w:t>
      </w:r>
      <w:r w:rsidR="00BD1DCC" w:rsidRPr="00A367E2">
        <w:rPr>
          <w:rFonts w:ascii="Open Sans" w:eastAsia="Times New Roman" w:hAnsi="Open Sans" w:cs="Open Sans"/>
          <w:sz w:val="20"/>
          <w:szCs w:val="20"/>
          <w:lang w:eastAsia="sl-SI"/>
        </w:rPr>
        <w:t>ki je na podlagi pooblastila</w:t>
      </w:r>
      <w:r w:rsidR="00CA2E12" w:rsidRPr="00A367E2">
        <w:rPr>
          <w:rFonts w:ascii="Open Sans" w:eastAsia="Times New Roman" w:hAnsi="Open Sans" w:cs="Open Sans"/>
          <w:sz w:val="20"/>
          <w:szCs w:val="20"/>
          <w:lang w:eastAsia="sl-SI"/>
        </w:rPr>
        <w:t xml:space="preserve"> </w:t>
      </w:r>
      <w:r w:rsidR="00CA2E12" w:rsidRPr="00A367E2">
        <w:rPr>
          <w:rFonts w:ascii="Open Sans" w:eastAsia="Times New Roman" w:hAnsi="Open Sans" w:cs="Open Sans"/>
          <w:bCs/>
          <w:sz w:val="20"/>
          <w:szCs w:val="20"/>
          <w:lang w:eastAsia="sl-SI"/>
        </w:rPr>
        <w:t xml:space="preserve">št. </w:t>
      </w:r>
      <w:r w:rsidR="00B94E88" w:rsidRPr="00A367E2">
        <w:rPr>
          <w:rFonts w:ascii="Open Sans" w:eastAsia="Times New Roman" w:hAnsi="Open Sans" w:cs="Open Sans"/>
          <w:noProof/>
          <w:sz w:val="20"/>
          <w:szCs w:val="20"/>
          <w:lang w:eastAsia="sl-SI"/>
        </w:rPr>
        <w:t>ENLJ-SPV-191/26</w:t>
      </w:r>
      <w:r w:rsidR="00C04B74" w:rsidRPr="00A367E2">
        <w:rPr>
          <w:rFonts w:ascii="Open Sans" w:eastAsia="Times New Roman" w:hAnsi="Open Sans" w:cs="Open Sans"/>
          <w:noProof/>
          <w:sz w:val="20"/>
          <w:szCs w:val="20"/>
          <w:lang w:eastAsia="sl-SI"/>
        </w:rPr>
        <w:t xml:space="preserve"> </w:t>
      </w:r>
      <w:r w:rsidRPr="00A367E2">
        <w:rPr>
          <w:rFonts w:ascii="Open Sans" w:eastAsia="Times New Roman" w:hAnsi="Open Sans" w:cs="Open Sans"/>
          <w:sz w:val="20"/>
          <w:szCs w:val="20"/>
          <w:lang w:eastAsia="sl-SI"/>
        </w:rPr>
        <w:t xml:space="preserve">prenesel izvedbo </w:t>
      </w:r>
      <w:r w:rsidR="003A6149" w:rsidRPr="00A367E2">
        <w:rPr>
          <w:rFonts w:ascii="Open Sans" w:eastAsia="Times New Roman" w:hAnsi="Open Sans" w:cs="Open Sans"/>
          <w:sz w:val="20"/>
          <w:szCs w:val="20"/>
          <w:lang w:eastAsia="sl-SI"/>
        </w:rPr>
        <w:t xml:space="preserve">postopka </w:t>
      </w:r>
      <w:r w:rsidRPr="00A367E2">
        <w:rPr>
          <w:rFonts w:ascii="Open Sans" w:eastAsia="Times New Roman" w:hAnsi="Open Sans" w:cs="Open Sans"/>
          <w:sz w:val="20"/>
          <w:szCs w:val="20"/>
          <w:lang w:eastAsia="sl-SI"/>
        </w:rPr>
        <w:t>oddaje javnega naročila za »</w:t>
      </w:r>
      <w:r w:rsidR="00AF0D71" w:rsidRPr="00A367E2">
        <w:rPr>
          <w:rFonts w:ascii="Open Sans" w:eastAsia="Times New Roman" w:hAnsi="Open Sans" w:cs="Open Sans"/>
          <w:sz w:val="20"/>
          <w:szCs w:val="20"/>
          <w:lang w:eastAsia="sl-SI"/>
        </w:rPr>
        <w:t>Dobavo kemikalij in laboratorijskega materiala za potrebe proizvodnje po sklopih</w:t>
      </w:r>
      <w:r w:rsidR="00B35FC8" w:rsidRPr="00A367E2">
        <w:rPr>
          <w:rFonts w:ascii="Open Sans" w:eastAsia="Times New Roman" w:hAnsi="Open Sans" w:cs="Open Sans"/>
          <w:color w:val="000000"/>
          <w:sz w:val="20"/>
          <w:szCs w:val="20"/>
          <w:lang w:eastAsia="sl-SI"/>
        </w:rPr>
        <w:t xml:space="preserve">« </w:t>
      </w:r>
      <w:r w:rsidR="00B7629F" w:rsidRPr="00A367E2">
        <w:rPr>
          <w:rFonts w:ascii="Open Sans" w:eastAsia="Times New Roman" w:hAnsi="Open Sans" w:cs="Open Sans"/>
          <w:sz w:val="20"/>
          <w:szCs w:val="20"/>
          <w:lang w:eastAsia="sl-SI"/>
        </w:rPr>
        <w:t>na JAVNI HOLDING Ljubljana, d.o.o., Verovškova ulica 70, 1000 Ljubljana. Okvirni sporazum za posamezni sklop z izbranim ponudnikom podpiše naročnik</w:t>
      </w:r>
      <w:r w:rsidRPr="00A367E2">
        <w:rPr>
          <w:rFonts w:ascii="Open Sans" w:eastAsia="Times New Roman" w:hAnsi="Open Sans" w:cs="Open Sans"/>
          <w:sz w:val="20"/>
          <w:szCs w:val="20"/>
          <w:lang w:eastAsia="sl-SI"/>
        </w:rPr>
        <w:t>.</w:t>
      </w:r>
    </w:p>
    <w:p w14:paraId="6EC7B5C0" w14:textId="77777777" w:rsidR="00F76312" w:rsidRPr="00A367E2" w:rsidRDefault="00F76312" w:rsidP="00647031">
      <w:pPr>
        <w:keepNext/>
        <w:keepLines/>
        <w:spacing w:after="0" w:line="240" w:lineRule="auto"/>
        <w:ind w:right="-2"/>
        <w:jc w:val="both"/>
        <w:rPr>
          <w:rFonts w:ascii="Open Sans" w:eastAsia="Times New Roman" w:hAnsi="Open Sans" w:cs="Open Sans"/>
          <w:sz w:val="20"/>
          <w:szCs w:val="20"/>
          <w:lang w:eastAsia="sl-SI"/>
        </w:rPr>
      </w:pPr>
    </w:p>
    <w:p w14:paraId="7E94835A" w14:textId="77777777" w:rsidR="00302D6E" w:rsidRPr="00A367E2" w:rsidRDefault="00302D6E" w:rsidP="00647031">
      <w:pPr>
        <w:keepNext/>
        <w:keepLines/>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A367E2">
        <w:rPr>
          <w:rFonts w:ascii="Open Sans" w:eastAsia="Times New Roman" w:hAnsi="Open Sans" w:cs="Open Sans"/>
          <w:b/>
          <w:sz w:val="20"/>
          <w:szCs w:val="20"/>
          <w:lang w:eastAsia="sl-SI"/>
        </w:rPr>
        <w:t>Pravna podlaga</w:t>
      </w:r>
    </w:p>
    <w:p w14:paraId="22801699"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26EFABA6" w14:textId="77777777" w:rsidR="00E55534" w:rsidRPr="00A367E2" w:rsidRDefault="00E55534" w:rsidP="00647031">
      <w:pPr>
        <w:pStyle w:val="Telobesedila3"/>
        <w:keepNext/>
        <w:keepLines/>
        <w:rPr>
          <w:rFonts w:ascii="Open Sans" w:hAnsi="Open Sans" w:cs="Open Sans"/>
          <w:sz w:val="20"/>
        </w:rPr>
      </w:pPr>
      <w:r w:rsidRPr="00A367E2">
        <w:rPr>
          <w:rFonts w:ascii="Open Sans" w:hAnsi="Open Sans" w:cs="Open Sans"/>
          <w:sz w:val="20"/>
        </w:rPr>
        <w:t>Javno naročilo se izvaja skladno z določbami:</w:t>
      </w:r>
    </w:p>
    <w:p w14:paraId="5398BE65" w14:textId="64E5C8D3" w:rsidR="005F0FCB" w:rsidRPr="00A367E2" w:rsidRDefault="005F0FCB" w:rsidP="00647031">
      <w:pPr>
        <w:pStyle w:val="BESEDILO"/>
        <w:keepNext/>
        <w:numPr>
          <w:ilvl w:val="0"/>
          <w:numId w:val="6"/>
        </w:numPr>
        <w:tabs>
          <w:tab w:val="clear" w:pos="2155"/>
        </w:tabs>
        <w:ind w:left="284" w:hanging="284"/>
        <w:rPr>
          <w:rFonts w:ascii="Open Sans" w:hAnsi="Open Sans" w:cs="Open Sans"/>
          <w:lang w:eastAsia="x-none"/>
        </w:rPr>
      </w:pPr>
      <w:r w:rsidRPr="00A367E2">
        <w:rPr>
          <w:rFonts w:ascii="Open Sans" w:hAnsi="Open Sans" w:cs="Open Sans"/>
          <w:lang w:eastAsia="x-none"/>
        </w:rPr>
        <w:t>Zakona o javnem naročanju (</w:t>
      </w:r>
      <w:r w:rsidR="00B87A87" w:rsidRPr="00A367E2">
        <w:rPr>
          <w:rFonts w:ascii="Open Sans" w:hAnsi="Open Sans" w:cs="Open Sans"/>
          <w:lang w:eastAsia="x-none"/>
        </w:rPr>
        <w:t>Uradni list RS, št. 91/15, 14/18, 121/21, 10/22, 74/22 – odl. US, 100/22 – ZNUZSZS, 28/23 in 88/23 – ZOPNN-F</w:t>
      </w:r>
      <w:r w:rsidRPr="00A367E2">
        <w:rPr>
          <w:rFonts w:ascii="Open Sans" w:hAnsi="Open Sans" w:cs="Open Sans"/>
          <w:lang w:eastAsia="x-none"/>
        </w:rPr>
        <w:t>),</w:t>
      </w:r>
    </w:p>
    <w:p w14:paraId="25CD0049" w14:textId="1AB69CF5" w:rsidR="005F0FCB" w:rsidRPr="00A2499D" w:rsidRDefault="005F0FCB" w:rsidP="00647031">
      <w:pPr>
        <w:pStyle w:val="BESEDILO"/>
        <w:keepNext/>
        <w:numPr>
          <w:ilvl w:val="0"/>
          <w:numId w:val="6"/>
        </w:numPr>
        <w:tabs>
          <w:tab w:val="clear" w:pos="2155"/>
        </w:tabs>
        <w:ind w:left="284" w:hanging="284"/>
        <w:rPr>
          <w:rFonts w:ascii="Open Sans" w:hAnsi="Open Sans" w:cs="Open Sans"/>
          <w:lang w:eastAsia="x-none"/>
        </w:rPr>
      </w:pPr>
      <w:r w:rsidRPr="00A2499D">
        <w:rPr>
          <w:rFonts w:ascii="Open Sans" w:hAnsi="Open Sans" w:cs="Open Sans"/>
          <w:lang w:eastAsia="x-none"/>
        </w:rPr>
        <w:lastRenderedPageBreak/>
        <w:t xml:space="preserve">Uredbe </w:t>
      </w:r>
      <w:r w:rsidR="00B7629F" w:rsidRPr="00A2499D">
        <w:rPr>
          <w:rFonts w:ascii="Open Sans" w:hAnsi="Open Sans" w:cs="Open Sans"/>
          <w:lang w:eastAsia="x-none"/>
        </w:rPr>
        <w:t xml:space="preserve">(ES) št. 1907/2006 </w:t>
      </w:r>
      <w:r w:rsidRPr="00A2499D">
        <w:rPr>
          <w:rFonts w:ascii="Open Sans" w:hAnsi="Open Sans" w:cs="Open Sans"/>
          <w:lang w:eastAsia="x-none"/>
        </w:rPr>
        <w:t xml:space="preserve"> </w:t>
      </w:r>
      <w:r w:rsidR="00B7629F" w:rsidRPr="00A2499D">
        <w:rPr>
          <w:rFonts w:ascii="Open Sans" w:hAnsi="Open Sans" w:cs="Open Sans"/>
          <w:lang w:eastAsia="x-none"/>
        </w:rPr>
        <w:t>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w:t>
      </w:r>
      <w:r w:rsidRPr="00A2499D">
        <w:rPr>
          <w:rFonts w:ascii="Open Sans" w:hAnsi="Open Sans" w:cs="Open Sans"/>
          <w:lang w:eastAsia="x-none"/>
        </w:rPr>
        <w:t>,</w:t>
      </w:r>
    </w:p>
    <w:p w14:paraId="4490B0F5" w14:textId="03B9913F" w:rsidR="005F0FCB" w:rsidRPr="00A2499D" w:rsidRDefault="005F0FCB" w:rsidP="00647031">
      <w:pPr>
        <w:pStyle w:val="BESEDILO"/>
        <w:keepNext/>
        <w:numPr>
          <w:ilvl w:val="0"/>
          <w:numId w:val="6"/>
        </w:numPr>
        <w:tabs>
          <w:tab w:val="clear" w:pos="2155"/>
        </w:tabs>
        <w:ind w:left="284" w:hanging="284"/>
        <w:rPr>
          <w:rFonts w:ascii="Open Sans" w:hAnsi="Open Sans" w:cs="Open Sans"/>
          <w:lang w:eastAsia="x-none"/>
        </w:rPr>
      </w:pPr>
      <w:r w:rsidRPr="00A2499D">
        <w:rPr>
          <w:rFonts w:ascii="Open Sans" w:hAnsi="Open Sans" w:cs="Open Sans"/>
          <w:lang w:eastAsia="x-none"/>
        </w:rPr>
        <w:t xml:space="preserve">Uredbe </w:t>
      </w:r>
      <w:r w:rsidR="00B7629F" w:rsidRPr="00A2499D">
        <w:rPr>
          <w:rFonts w:ascii="Open Sans" w:hAnsi="Open Sans" w:cs="Open Sans"/>
          <w:lang w:eastAsia="x-none"/>
        </w:rPr>
        <w:t>(ES) št. 1272/2008</w:t>
      </w:r>
      <w:r w:rsidRPr="00A2499D">
        <w:rPr>
          <w:rFonts w:ascii="Open Sans" w:hAnsi="Open Sans" w:cs="Open Sans"/>
          <w:lang w:eastAsia="x-none"/>
        </w:rPr>
        <w:t xml:space="preserve"> </w:t>
      </w:r>
      <w:r w:rsidR="00B7629F" w:rsidRPr="00A2499D">
        <w:rPr>
          <w:rFonts w:ascii="Open Sans" w:hAnsi="Open Sans" w:cs="Open Sans"/>
          <w:lang w:eastAsia="x-none"/>
        </w:rPr>
        <w:t>Evropskega parlamenta in Sveta z dne 16. decembra 2008 o razvrščanju, označevanju in pakiranju snovi ter zmesi, o spremembi in razveljavitvi direktiv 67/548/EGS in 1999/45/ES ter spremembi Uredbe (ES) št. 1907/2006</w:t>
      </w:r>
      <w:r w:rsidRPr="00A2499D">
        <w:rPr>
          <w:rFonts w:ascii="Open Sans" w:hAnsi="Open Sans" w:cs="Open Sans"/>
          <w:lang w:eastAsia="x-none"/>
        </w:rPr>
        <w:t>,</w:t>
      </w:r>
    </w:p>
    <w:p w14:paraId="7DE188EF" w14:textId="341A85AA" w:rsidR="005F0FCB" w:rsidRPr="00A367E2" w:rsidRDefault="005F0FCB" w:rsidP="00647031">
      <w:pPr>
        <w:pStyle w:val="BESEDILO"/>
        <w:keepNext/>
        <w:numPr>
          <w:ilvl w:val="0"/>
          <w:numId w:val="6"/>
        </w:numPr>
        <w:tabs>
          <w:tab w:val="clear" w:pos="2155"/>
        </w:tabs>
        <w:ind w:left="284" w:hanging="284"/>
        <w:rPr>
          <w:rFonts w:ascii="Open Sans" w:hAnsi="Open Sans" w:cs="Open Sans"/>
          <w:lang w:eastAsia="x-none"/>
        </w:rPr>
      </w:pPr>
      <w:r w:rsidRPr="00A367E2">
        <w:rPr>
          <w:rFonts w:ascii="Open Sans" w:hAnsi="Open Sans" w:cs="Open Sans"/>
          <w:lang w:eastAsia="x-none"/>
        </w:rPr>
        <w:t>Zakon o kemikalijah (</w:t>
      </w:r>
      <w:r w:rsidR="005F6B03" w:rsidRPr="00A367E2">
        <w:rPr>
          <w:rFonts w:ascii="Open Sans" w:hAnsi="Open Sans" w:cs="Open Sans"/>
          <w:lang w:eastAsia="x-none"/>
        </w:rPr>
        <w:t>Uradni list RS, št. 110/03 – uradno prečiščeno besedilo, 47/04 – ZdZPZ, 61/06 – ZBioP, 16/08, 9/11, 83/12 – ZFfS-1 in 95/24 – ZFfS-1A</w:t>
      </w:r>
      <w:r w:rsidR="00B93452" w:rsidRPr="00A367E2">
        <w:rPr>
          <w:rFonts w:ascii="Open Sans" w:hAnsi="Open Sans" w:cs="Open Sans"/>
          <w:lang w:eastAsia="x-none"/>
        </w:rPr>
        <w:t>, v nadaljevanju: ZKem</w:t>
      </w:r>
      <w:r w:rsidRPr="00A367E2">
        <w:rPr>
          <w:rFonts w:ascii="Open Sans" w:hAnsi="Open Sans" w:cs="Open Sans"/>
          <w:lang w:eastAsia="x-none"/>
        </w:rPr>
        <w:t>),</w:t>
      </w:r>
    </w:p>
    <w:p w14:paraId="504F222C" w14:textId="42EAA2F1" w:rsidR="005F0FCB" w:rsidRPr="00A367E2" w:rsidRDefault="005F0FCB" w:rsidP="00647031">
      <w:pPr>
        <w:pStyle w:val="BESEDILO"/>
        <w:keepNext/>
        <w:numPr>
          <w:ilvl w:val="0"/>
          <w:numId w:val="6"/>
        </w:numPr>
        <w:tabs>
          <w:tab w:val="clear" w:pos="2155"/>
        </w:tabs>
        <w:ind w:left="284" w:hanging="284"/>
        <w:rPr>
          <w:rFonts w:ascii="Open Sans" w:hAnsi="Open Sans" w:cs="Open Sans"/>
          <w:lang w:eastAsia="x-none"/>
        </w:rPr>
      </w:pPr>
      <w:r w:rsidRPr="00A367E2">
        <w:rPr>
          <w:rFonts w:ascii="Open Sans" w:hAnsi="Open Sans" w:cs="Open Sans"/>
          <w:lang w:eastAsia="x-none"/>
        </w:rPr>
        <w:t>Uredbe o odpadkih (</w:t>
      </w:r>
      <w:r w:rsidR="005F6B03" w:rsidRPr="00A367E2">
        <w:rPr>
          <w:rFonts w:ascii="Open Sans" w:hAnsi="Open Sans" w:cs="Open Sans"/>
          <w:lang w:eastAsia="x-none"/>
        </w:rPr>
        <w:t>Uradni list RS, št. 77/22, 113/23 in 13/25</w:t>
      </w:r>
      <w:r w:rsidRPr="00A367E2">
        <w:rPr>
          <w:rFonts w:ascii="Open Sans" w:hAnsi="Open Sans" w:cs="Open Sans"/>
          <w:lang w:eastAsia="x-none"/>
        </w:rPr>
        <w:t>),</w:t>
      </w:r>
    </w:p>
    <w:p w14:paraId="1E0BF89E" w14:textId="74BE7F1C" w:rsidR="0012423F" w:rsidRPr="00A367E2" w:rsidRDefault="005F0FCB" w:rsidP="00B87A87">
      <w:pPr>
        <w:pStyle w:val="BESEDILO"/>
        <w:keepNext/>
        <w:numPr>
          <w:ilvl w:val="0"/>
          <w:numId w:val="6"/>
        </w:numPr>
        <w:tabs>
          <w:tab w:val="clear" w:pos="2155"/>
        </w:tabs>
        <w:ind w:left="284" w:hanging="284"/>
        <w:rPr>
          <w:rFonts w:ascii="Open Sans" w:hAnsi="Open Sans" w:cs="Open Sans"/>
          <w:lang w:eastAsia="x-none"/>
        </w:rPr>
      </w:pPr>
      <w:r w:rsidRPr="00A367E2">
        <w:rPr>
          <w:rFonts w:ascii="Open Sans" w:hAnsi="Open Sans" w:cs="Open Sans"/>
          <w:lang w:eastAsia="x-none"/>
        </w:rPr>
        <w:t>Uredb</w:t>
      </w:r>
      <w:r w:rsidR="005F6B03" w:rsidRPr="00A367E2">
        <w:rPr>
          <w:rFonts w:ascii="Open Sans" w:hAnsi="Open Sans" w:cs="Open Sans"/>
          <w:lang w:eastAsia="x-none"/>
        </w:rPr>
        <w:t>e</w:t>
      </w:r>
      <w:r w:rsidRPr="00A367E2">
        <w:rPr>
          <w:rFonts w:ascii="Open Sans" w:hAnsi="Open Sans" w:cs="Open Sans"/>
          <w:lang w:eastAsia="x-none"/>
        </w:rPr>
        <w:t xml:space="preserve"> </w:t>
      </w:r>
      <w:r w:rsidR="005F6B03" w:rsidRPr="00A367E2">
        <w:rPr>
          <w:rFonts w:ascii="Open Sans" w:hAnsi="Open Sans" w:cs="Open Sans"/>
          <w:lang w:eastAsia="x-none"/>
        </w:rPr>
        <w:t xml:space="preserve">o embalaži in odpadni embalaži </w:t>
      </w:r>
      <w:r w:rsidRPr="00A367E2">
        <w:rPr>
          <w:rFonts w:ascii="Open Sans" w:hAnsi="Open Sans" w:cs="Open Sans"/>
          <w:lang w:eastAsia="x-none"/>
        </w:rPr>
        <w:t>(</w:t>
      </w:r>
      <w:r w:rsidR="00B87A87" w:rsidRPr="00A367E2">
        <w:rPr>
          <w:rFonts w:ascii="Open Sans" w:hAnsi="Open Sans" w:cs="Open Sans"/>
          <w:lang w:eastAsia="x-none"/>
        </w:rPr>
        <w:t>Uradni list RS, št. 54/21, 208/21, 44/22 – ZVO-2 in 120/22</w:t>
      </w:r>
      <w:r w:rsidR="0012423F" w:rsidRPr="00A367E2">
        <w:rPr>
          <w:rFonts w:ascii="Open Sans" w:hAnsi="Open Sans" w:cs="Open Sans"/>
          <w:lang w:eastAsia="x-none"/>
        </w:rPr>
        <w:t>),</w:t>
      </w:r>
    </w:p>
    <w:p w14:paraId="4C4D9532" w14:textId="42219006" w:rsidR="0012423F" w:rsidRPr="00A367E2" w:rsidRDefault="0012423F" w:rsidP="00647031">
      <w:pPr>
        <w:pStyle w:val="BESEDILO"/>
        <w:keepNext/>
        <w:numPr>
          <w:ilvl w:val="0"/>
          <w:numId w:val="6"/>
        </w:numPr>
        <w:tabs>
          <w:tab w:val="clear" w:pos="2155"/>
        </w:tabs>
        <w:ind w:left="284" w:hanging="284"/>
        <w:rPr>
          <w:rFonts w:ascii="Open Sans" w:hAnsi="Open Sans" w:cs="Open Sans"/>
          <w:lang w:eastAsia="x-none"/>
        </w:rPr>
      </w:pPr>
      <w:r w:rsidRPr="00A367E2">
        <w:rPr>
          <w:rFonts w:ascii="Open Sans" w:hAnsi="Open Sans" w:cs="Open Sans"/>
          <w:lang w:eastAsia="x-none"/>
        </w:rPr>
        <w:t xml:space="preserve">Obligacijskega zakonika (Uradni list RS, št. 97/07 – uradno prečiščeno besedilo, 64/16 – odl. US in 20/18 – OROZ631, v nadaljevanju: </w:t>
      </w:r>
      <w:r w:rsidR="00B93452" w:rsidRPr="00A367E2">
        <w:rPr>
          <w:rFonts w:ascii="Open Sans" w:hAnsi="Open Sans" w:cs="Open Sans"/>
          <w:lang w:eastAsia="x-none"/>
        </w:rPr>
        <w:t>OZ</w:t>
      </w:r>
      <w:r w:rsidRPr="00A367E2">
        <w:rPr>
          <w:rFonts w:ascii="Open Sans" w:hAnsi="Open Sans" w:cs="Open Sans"/>
          <w:lang w:eastAsia="x-none"/>
        </w:rPr>
        <w:t>),</w:t>
      </w:r>
    </w:p>
    <w:p w14:paraId="57618A29" w14:textId="77777777" w:rsidR="0012423F" w:rsidRPr="00A367E2" w:rsidRDefault="0012423F" w:rsidP="00647031">
      <w:pPr>
        <w:pStyle w:val="BESEDILO"/>
        <w:keepNext/>
        <w:numPr>
          <w:ilvl w:val="0"/>
          <w:numId w:val="6"/>
        </w:numPr>
        <w:tabs>
          <w:tab w:val="clear" w:pos="2155"/>
        </w:tabs>
        <w:ind w:left="284" w:hanging="284"/>
        <w:rPr>
          <w:rFonts w:ascii="Open Sans" w:hAnsi="Open Sans" w:cs="Open Sans"/>
          <w:lang w:eastAsia="x-none"/>
        </w:rPr>
      </w:pPr>
      <w:r w:rsidRPr="00A367E2">
        <w:rPr>
          <w:rFonts w:ascii="Open Sans" w:hAnsi="Open Sans" w:cs="Open Sans"/>
          <w:lang w:eastAsia="x-none"/>
        </w:rPr>
        <w:t>ostalih predpisov, ki temeljijo na zgoraj navedenih zakonih ter veljavno zakonodajo, ki se nanaša na predmet javnega naročila.</w:t>
      </w:r>
    </w:p>
    <w:p w14:paraId="39C2DCC2" w14:textId="77777777" w:rsidR="00302D6E" w:rsidRPr="00A367E2" w:rsidRDefault="00302D6E" w:rsidP="00647031">
      <w:pPr>
        <w:pStyle w:val="BESEDILO"/>
        <w:keepNext/>
        <w:widowControl/>
        <w:tabs>
          <w:tab w:val="clear" w:pos="2155"/>
        </w:tabs>
        <w:rPr>
          <w:rFonts w:ascii="Open Sans" w:hAnsi="Open Sans" w:cs="Open Sans"/>
          <w:kern w:val="0"/>
        </w:rPr>
      </w:pPr>
    </w:p>
    <w:p w14:paraId="039BE0B6" w14:textId="545D57E6" w:rsidR="00302D6E" w:rsidRPr="00A367E2" w:rsidRDefault="00302D6E" w:rsidP="00647031">
      <w:pPr>
        <w:keepNext/>
        <w:keepLines/>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Jezik in denarna enota</w:t>
      </w:r>
    </w:p>
    <w:p w14:paraId="0E085E9E"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p>
    <w:p w14:paraId="72228539" w14:textId="77777777" w:rsidR="008C67F4" w:rsidRPr="00A367E2" w:rsidRDefault="008C67F4"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315DD3E5" w14:textId="77777777" w:rsidR="008C67F4" w:rsidRPr="00A367E2" w:rsidRDefault="008C67F4" w:rsidP="00647031">
      <w:pPr>
        <w:keepNext/>
        <w:keepLines/>
        <w:spacing w:after="0" w:line="240" w:lineRule="auto"/>
        <w:jc w:val="both"/>
        <w:rPr>
          <w:rFonts w:ascii="Open Sans" w:eastAsia="Times New Roman" w:hAnsi="Open Sans" w:cs="Open Sans"/>
          <w:sz w:val="20"/>
          <w:szCs w:val="20"/>
          <w:lang w:eastAsia="sl-SI"/>
        </w:rPr>
      </w:pPr>
    </w:p>
    <w:p w14:paraId="7796B927" w14:textId="77777777" w:rsidR="008C67F4" w:rsidRPr="00A367E2" w:rsidRDefault="008C67F4"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Finančni podatki morajo</w:t>
      </w:r>
      <w:r w:rsidR="003537F4" w:rsidRPr="00A367E2">
        <w:rPr>
          <w:rFonts w:ascii="Open Sans" w:eastAsia="Times New Roman" w:hAnsi="Open Sans" w:cs="Open Sans"/>
          <w:sz w:val="20"/>
          <w:szCs w:val="20"/>
          <w:lang w:eastAsia="sl-SI"/>
        </w:rPr>
        <w:t xml:space="preserve"> biti podani v evrih, na do dve</w:t>
      </w:r>
      <w:r w:rsidRPr="00A367E2">
        <w:rPr>
          <w:rFonts w:ascii="Open Sans" w:eastAsia="Times New Roman" w:hAnsi="Open Sans" w:cs="Open Sans"/>
          <w:sz w:val="20"/>
          <w:szCs w:val="20"/>
          <w:lang w:eastAsia="sl-SI"/>
        </w:rPr>
        <w:t xml:space="preserve"> (2) decimalni mesti natančno.</w:t>
      </w:r>
    </w:p>
    <w:p w14:paraId="6C49F983" w14:textId="77777777" w:rsidR="008A58E8" w:rsidRPr="00A367E2" w:rsidRDefault="008A58E8" w:rsidP="00647031">
      <w:pPr>
        <w:keepNext/>
        <w:keepLines/>
        <w:spacing w:after="0" w:line="240" w:lineRule="auto"/>
        <w:ind w:right="56"/>
        <w:jc w:val="both"/>
        <w:rPr>
          <w:rFonts w:ascii="Open Sans" w:hAnsi="Open Sans" w:cs="Open Sans"/>
          <w:sz w:val="20"/>
          <w:szCs w:val="20"/>
        </w:rPr>
      </w:pPr>
    </w:p>
    <w:p w14:paraId="6CF6099A" w14:textId="77777777" w:rsidR="008A58E8" w:rsidRPr="00A367E2" w:rsidRDefault="008A58E8" w:rsidP="00647031">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Opredelitev postopka in odločitev o oddaji naročila</w:t>
      </w:r>
    </w:p>
    <w:p w14:paraId="35DB5241" w14:textId="77777777" w:rsidR="008A58E8" w:rsidRPr="00A367E2" w:rsidRDefault="008A58E8" w:rsidP="00647031">
      <w:pPr>
        <w:keepNext/>
        <w:keepLines/>
        <w:spacing w:after="0" w:line="240" w:lineRule="auto"/>
        <w:jc w:val="both"/>
        <w:rPr>
          <w:rFonts w:ascii="Open Sans" w:hAnsi="Open Sans" w:cs="Open Sans"/>
          <w:b/>
          <w:sz w:val="20"/>
          <w:szCs w:val="20"/>
          <w:highlight w:val="yellow"/>
        </w:rPr>
      </w:pPr>
    </w:p>
    <w:bookmarkEnd w:id="1"/>
    <w:bookmarkEnd w:id="2"/>
    <w:bookmarkEnd w:id="3"/>
    <w:bookmarkEnd w:id="4"/>
    <w:bookmarkEnd w:id="5"/>
    <w:p w14:paraId="2DE9C3F4" w14:textId="77777777" w:rsidR="00B57D5F" w:rsidRPr="00A367E2" w:rsidRDefault="00B57D5F" w:rsidP="00B57D5F">
      <w:pPr>
        <w:keepNext/>
        <w:keepLines/>
        <w:tabs>
          <w:tab w:val="left" w:pos="2155"/>
        </w:tabs>
        <w:spacing w:after="0" w:line="240" w:lineRule="auto"/>
        <w:jc w:val="both"/>
        <w:rPr>
          <w:rFonts w:ascii="Open Sans" w:hAnsi="Open Sans" w:cs="Open Sans"/>
          <w:kern w:val="16"/>
          <w:sz w:val="20"/>
          <w:szCs w:val="20"/>
          <w:lang w:val="x-none"/>
        </w:rPr>
      </w:pPr>
      <w:r w:rsidRPr="00A367E2">
        <w:rPr>
          <w:rFonts w:ascii="Open Sans" w:hAnsi="Open Sans" w:cs="Open Sans"/>
          <w:sz w:val="20"/>
          <w:szCs w:val="20"/>
        </w:rPr>
        <w:t xml:space="preserve">Naročnik izvaja javno naročilo po postopku oddaje naročila male vrednosti v skladu s 47. členom ZJN-3. </w:t>
      </w:r>
      <w:r w:rsidRPr="00A367E2">
        <w:rPr>
          <w:rFonts w:ascii="Open Sans" w:hAnsi="Open Sans" w:cs="Open Sans"/>
          <w:kern w:val="16"/>
          <w:sz w:val="20"/>
          <w:szCs w:val="20"/>
          <w:lang w:val="x-none"/>
        </w:rPr>
        <w:t>Naročnik bo po pregledu, preveritvi</w:t>
      </w:r>
      <w:r w:rsidRPr="00A367E2">
        <w:rPr>
          <w:rFonts w:ascii="Open Sans" w:hAnsi="Open Sans" w:cs="Open Sans"/>
          <w:kern w:val="16"/>
          <w:sz w:val="20"/>
          <w:szCs w:val="20"/>
        </w:rPr>
        <w:t xml:space="preserve"> </w:t>
      </w:r>
      <w:r w:rsidRPr="00A367E2">
        <w:rPr>
          <w:rFonts w:ascii="Open Sans" w:hAnsi="Open Sans" w:cs="Open Sans"/>
          <w:kern w:val="16"/>
          <w:sz w:val="20"/>
          <w:szCs w:val="20"/>
          <w:lang w:val="x-none"/>
        </w:rPr>
        <w:t>in ocenjevanju ponudb, izbral ponudnika z najugodnejš</w:t>
      </w:r>
      <w:r w:rsidRPr="00A367E2">
        <w:rPr>
          <w:rFonts w:ascii="Open Sans" w:hAnsi="Open Sans" w:cs="Open Sans"/>
          <w:kern w:val="16"/>
          <w:sz w:val="20"/>
          <w:szCs w:val="20"/>
        </w:rPr>
        <w:t>o</w:t>
      </w:r>
      <w:r w:rsidRPr="00A367E2">
        <w:rPr>
          <w:rFonts w:ascii="Open Sans" w:hAnsi="Open Sans" w:cs="Open Sans"/>
          <w:kern w:val="16"/>
          <w:sz w:val="20"/>
          <w:szCs w:val="20"/>
          <w:lang w:val="x-none"/>
        </w:rPr>
        <w:t xml:space="preserve"> ponudbo</w:t>
      </w:r>
      <w:r w:rsidRPr="00A367E2">
        <w:rPr>
          <w:rFonts w:ascii="Open Sans" w:hAnsi="Open Sans" w:cs="Open Sans"/>
          <w:kern w:val="16"/>
          <w:sz w:val="20"/>
          <w:szCs w:val="20"/>
        </w:rPr>
        <w:t xml:space="preserve"> za posamezni sklop</w:t>
      </w:r>
      <w:r w:rsidRPr="00A367E2">
        <w:rPr>
          <w:rFonts w:ascii="Open Sans" w:hAnsi="Open Sans" w:cs="Open Sans"/>
          <w:kern w:val="16"/>
          <w:sz w:val="20"/>
          <w:szCs w:val="20"/>
          <w:lang w:val="x-none"/>
        </w:rPr>
        <w:t xml:space="preserve"> glede na postavljena merila.</w:t>
      </w:r>
    </w:p>
    <w:p w14:paraId="7C0F27A0" w14:textId="77777777" w:rsidR="00B57D5F" w:rsidRPr="00A367E2" w:rsidRDefault="00B57D5F" w:rsidP="00B57D5F">
      <w:pPr>
        <w:keepNext/>
        <w:keepLines/>
        <w:tabs>
          <w:tab w:val="left" w:pos="2155"/>
        </w:tabs>
        <w:spacing w:after="0" w:line="240" w:lineRule="auto"/>
        <w:jc w:val="both"/>
        <w:rPr>
          <w:rFonts w:ascii="Open Sans" w:hAnsi="Open Sans" w:cs="Open Sans"/>
          <w:kern w:val="16"/>
          <w:sz w:val="20"/>
          <w:szCs w:val="20"/>
        </w:rPr>
      </w:pPr>
    </w:p>
    <w:p w14:paraId="6C7029F8"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Naročnik bo o vseh odločitvah v skladu s 90. členom ZJN-3 obvestil ponudnike na način, da bo podpisano odločitev iz tega člena objavil na Portalu javnih naročil. </w:t>
      </w:r>
      <w:r w:rsidRPr="00A367E2">
        <w:rPr>
          <w:rFonts w:ascii="Open Sans" w:hAnsi="Open Sans" w:cs="Open Sans"/>
          <w:kern w:val="16"/>
          <w:sz w:val="20"/>
          <w:szCs w:val="20"/>
        </w:rPr>
        <w:t>Izbrani ponudnik bo pozvan k podpisu okvirnega sporazuma pisno.</w:t>
      </w:r>
    </w:p>
    <w:p w14:paraId="2607113F" w14:textId="77777777" w:rsidR="00B57D5F" w:rsidRPr="00A367E2" w:rsidRDefault="00B57D5F" w:rsidP="00B57D5F">
      <w:pPr>
        <w:keepNext/>
        <w:keepLines/>
        <w:spacing w:after="0" w:line="240" w:lineRule="auto"/>
        <w:jc w:val="both"/>
        <w:rPr>
          <w:rFonts w:ascii="Open Sans" w:hAnsi="Open Sans" w:cs="Open Sans"/>
          <w:sz w:val="20"/>
          <w:szCs w:val="20"/>
        </w:rPr>
      </w:pPr>
    </w:p>
    <w:p w14:paraId="782D64FE" w14:textId="77777777" w:rsidR="00B57D5F" w:rsidRPr="00A367E2" w:rsidRDefault="00B57D5F" w:rsidP="00B57D5F">
      <w:pPr>
        <w:keepNext/>
        <w:keepLines/>
        <w:spacing w:after="0" w:line="240" w:lineRule="auto"/>
        <w:jc w:val="both"/>
        <w:rPr>
          <w:rFonts w:ascii="Open Sans" w:hAnsi="Open Sans" w:cs="Open Sans"/>
          <w:i/>
          <w:sz w:val="20"/>
          <w:szCs w:val="20"/>
          <w:u w:val="single"/>
        </w:rPr>
      </w:pPr>
      <w:r w:rsidRPr="00A367E2">
        <w:rPr>
          <w:rFonts w:ascii="Open Sans" w:hAnsi="Open Sans" w:cs="Open Sans"/>
          <w:i/>
          <w:sz w:val="20"/>
          <w:szCs w:val="20"/>
          <w:u w:val="single"/>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0884C94" w14:textId="77777777" w:rsidR="00B57D5F" w:rsidRPr="00A367E2" w:rsidRDefault="00B57D5F" w:rsidP="00B57D5F">
      <w:pPr>
        <w:keepNext/>
        <w:keepLines/>
        <w:spacing w:after="0" w:line="240" w:lineRule="auto"/>
        <w:jc w:val="both"/>
        <w:rPr>
          <w:rFonts w:ascii="Open Sans" w:hAnsi="Open Sans" w:cs="Open Sans"/>
          <w:b/>
          <w:sz w:val="20"/>
          <w:szCs w:val="20"/>
        </w:rPr>
      </w:pPr>
    </w:p>
    <w:p w14:paraId="07EE7740"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Dodatna pojasnila ponudnikom</w:t>
      </w:r>
    </w:p>
    <w:p w14:paraId="62618F8A" w14:textId="77777777" w:rsidR="00B57D5F" w:rsidRPr="00A367E2" w:rsidRDefault="00B57D5F" w:rsidP="00B57D5F">
      <w:pPr>
        <w:keepNext/>
        <w:keepLines/>
        <w:spacing w:after="0" w:line="240" w:lineRule="auto"/>
        <w:jc w:val="both"/>
        <w:rPr>
          <w:rFonts w:ascii="Open Sans" w:hAnsi="Open Sans" w:cs="Open Sans"/>
          <w:sz w:val="20"/>
          <w:szCs w:val="20"/>
        </w:rPr>
      </w:pPr>
    </w:p>
    <w:p w14:paraId="53CC9CCD" w14:textId="53FA69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Dodatna pojasnila o razpisni dokumentaciji ali vprašanja lahko zainteresirani ponudniki zahtevajo preko </w:t>
      </w:r>
      <w:r w:rsidRPr="00A367E2">
        <w:rPr>
          <w:rFonts w:ascii="Open Sans" w:eastAsia="Times New Roman" w:hAnsi="Open Sans" w:cs="Open Sans"/>
          <w:b/>
          <w:sz w:val="20"/>
          <w:szCs w:val="20"/>
          <w:lang w:eastAsia="sl-SI"/>
        </w:rPr>
        <w:t>Portala javnih naročil</w:t>
      </w:r>
      <w:r w:rsidRPr="00A367E2">
        <w:rPr>
          <w:rFonts w:ascii="Open Sans" w:eastAsia="Times New Roman" w:hAnsi="Open Sans" w:cs="Open Sans"/>
          <w:sz w:val="20"/>
          <w:szCs w:val="20"/>
          <w:lang w:eastAsia="sl-SI"/>
        </w:rPr>
        <w:t xml:space="preserve">, vendar najkasneje do </w:t>
      </w:r>
      <w:r w:rsidR="0051167C">
        <w:rPr>
          <w:rFonts w:ascii="Open Sans" w:eastAsia="Times New Roman" w:hAnsi="Open Sans" w:cs="Open Sans"/>
          <w:b/>
          <w:bCs/>
          <w:sz w:val="20"/>
          <w:szCs w:val="20"/>
          <w:lang w:eastAsia="sl-SI"/>
        </w:rPr>
        <w:t>30</w:t>
      </w:r>
      <w:r w:rsidR="00900723" w:rsidRPr="00A367E2">
        <w:rPr>
          <w:rFonts w:ascii="Open Sans" w:eastAsia="Times New Roman" w:hAnsi="Open Sans" w:cs="Open Sans"/>
          <w:b/>
          <w:bCs/>
          <w:sz w:val="20"/>
          <w:szCs w:val="20"/>
          <w:lang w:eastAsia="sl-SI"/>
        </w:rPr>
        <w:t xml:space="preserve">. </w:t>
      </w:r>
      <w:r w:rsidR="0051167C">
        <w:rPr>
          <w:rFonts w:ascii="Open Sans" w:eastAsia="Times New Roman" w:hAnsi="Open Sans" w:cs="Open Sans"/>
          <w:b/>
          <w:bCs/>
          <w:sz w:val="20"/>
          <w:szCs w:val="20"/>
          <w:lang w:eastAsia="sl-SI"/>
        </w:rPr>
        <w:t>6</w:t>
      </w:r>
      <w:r w:rsidR="00900723" w:rsidRPr="00A367E2">
        <w:rPr>
          <w:rFonts w:ascii="Open Sans" w:eastAsia="Times New Roman" w:hAnsi="Open Sans" w:cs="Open Sans"/>
          <w:b/>
          <w:bCs/>
          <w:sz w:val="20"/>
          <w:szCs w:val="20"/>
          <w:lang w:eastAsia="sl-SI"/>
        </w:rPr>
        <w:t>. 202</w:t>
      </w:r>
      <w:r w:rsidR="0017558D" w:rsidRPr="00A367E2">
        <w:rPr>
          <w:rFonts w:ascii="Open Sans" w:eastAsia="Times New Roman" w:hAnsi="Open Sans" w:cs="Open Sans"/>
          <w:b/>
          <w:bCs/>
          <w:sz w:val="20"/>
          <w:szCs w:val="20"/>
          <w:lang w:eastAsia="sl-SI"/>
        </w:rPr>
        <w:t>6</w:t>
      </w:r>
      <w:r w:rsidR="00900723" w:rsidRPr="00A367E2">
        <w:rPr>
          <w:rFonts w:ascii="Open Sans" w:eastAsia="Times New Roman" w:hAnsi="Open Sans" w:cs="Open Sans"/>
          <w:b/>
          <w:bCs/>
          <w:sz w:val="20"/>
          <w:szCs w:val="20"/>
          <w:lang w:eastAsia="sl-SI"/>
        </w:rPr>
        <w:t xml:space="preserve"> </w:t>
      </w:r>
      <w:r w:rsidRPr="00A367E2">
        <w:rPr>
          <w:rFonts w:ascii="Open Sans" w:eastAsia="Times New Roman" w:hAnsi="Open Sans" w:cs="Open Sans"/>
          <w:b/>
          <w:bCs/>
          <w:sz w:val="20"/>
          <w:szCs w:val="20"/>
          <w:lang w:eastAsia="sl-SI"/>
        </w:rPr>
        <w:t>do 10. ure</w:t>
      </w:r>
      <w:r w:rsidRPr="00A367E2">
        <w:rPr>
          <w:rFonts w:ascii="Open Sans" w:eastAsia="Times New Roman" w:hAnsi="Open Sans" w:cs="Open Sans"/>
          <w:sz w:val="20"/>
          <w:szCs w:val="20"/>
          <w:lang w:eastAsia="sl-SI"/>
        </w:rPr>
        <w:t>. Odgovori oz. pojasnila bodo objavljeni na spletnem naslovu naročnika in podjetja JAVNI HOLDING Ljubljana, d.o.o. (</w:t>
      </w:r>
      <w:hyperlink r:id="rId8" w:history="1">
        <w:r w:rsidRPr="00A367E2">
          <w:rPr>
            <w:rStyle w:val="Hiperpovezava"/>
            <w:rFonts w:ascii="Open Sans" w:eastAsia="Times New Roman" w:hAnsi="Open Sans" w:cs="Open Sans"/>
            <w:sz w:val="20"/>
            <w:szCs w:val="20"/>
            <w:lang w:eastAsia="sl-SI"/>
          </w:rPr>
          <w:t>http://www.jhl.si/javna-narocila-iz-podjetij</w:t>
        </w:r>
      </w:hyperlink>
      <w:r w:rsidRPr="00A367E2">
        <w:rPr>
          <w:rFonts w:ascii="Open Sans" w:eastAsia="Times New Roman" w:hAnsi="Open Sans" w:cs="Open Sans"/>
          <w:sz w:val="20"/>
          <w:szCs w:val="20"/>
          <w:lang w:eastAsia="sl-SI"/>
        </w:rPr>
        <w:t>) na mestu, kjer je objavljena razpisna dokumentacija ter na Portalu javnih naročil, najkasneje en (1) dan pred rokom za oddajo ponudbe, pod pogojem, da bo zahteva posredovana pravočasno. Na drugače posredovane zahteve za dodatna pojasnila ali vprašanja naročnik ni dolžan odgovoriti.</w:t>
      </w:r>
    </w:p>
    <w:p w14:paraId="6BA849C6" w14:textId="77777777" w:rsidR="00B57D5F" w:rsidRPr="00A367E2" w:rsidRDefault="00B57D5F" w:rsidP="00B57D5F">
      <w:pPr>
        <w:keepNext/>
        <w:keepLines/>
        <w:spacing w:after="0" w:line="240" w:lineRule="auto"/>
        <w:jc w:val="both"/>
        <w:rPr>
          <w:rFonts w:ascii="Open Sans" w:hAnsi="Open Sans" w:cs="Open Sans"/>
          <w:sz w:val="20"/>
          <w:szCs w:val="20"/>
        </w:rPr>
      </w:pPr>
    </w:p>
    <w:p w14:paraId="28EBECBD" w14:textId="77777777" w:rsidR="0051167C" w:rsidRDefault="0051167C">
      <w:pPr>
        <w:spacing w:after="0" w:line="240" w:lineRule="auto"/>
        <w:rPr>
          <w:rFonts w:ascii="Open Sans" w:hAnsi="Open Sans" w:cs="Open Sans"/>
          <w:b/>
          <w:sz w:val="20"/>
          <w:szCs w:val="20"/>
        </w:rPr>
      </w:pPr>
      <w:r>
        <w:rPr>
          <w:rFonts w:ascii="Open Sans" w:hAnsi="Open Sans" w:cs="Open Sans"/>
          <w:b/>
          <w:sz w:val="20"/>
          <w:szCs w:val="20"/>
        </w:rPr>
        <w:br w:type="page"/>
      </w:r>
    </w:p>
    <w:p w14:paraId="322320F3" w14:textId="48ACD172"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lastRenderedPageBreak/>
        <w:t>Predložitev ponudbe</w:t>
      </w:r>
    </w:p>
    <w:p w14:paraId="08B3D309" w14:textId="77777777" w:rsidR="00B57D5F" w:rsidRPr="00A367E2" w:rsidRDefault="00B57D5F" w:rsidP="00B57D5F">
      <w:pPr>
        <w:keepNext/>
        <w:keepLines/>
        <w:spacing w:after="0" w:line="240" w:lineRule="auto"/>
        <w:jc w:val="both"/>
        <w:rPr>
          <w:rFonts w:ascii="Open Sans" w:hAnsi="Open Sans" w:cs="Open Sans"/>
          <w:b/>
          <w:sz w:val="20"/>
          <w:szCs w:val="20"/>
        </w:rPr>
      </w:pPr>
    </w:p>
    <w:p w14:paraId="75B3C20E" w14:textId="3EFD36AB" w:rsidR="00B57D5F" w:rsidRPr="00A367E2" w:rsidRDefault="00B57D5F" w:rsidP="00B57D5F">
      <w:pPr>
        <w:keepNext/>
        <w:keepLines/>
        <w:tabs>
          <w:tab w:val="left" w:pos="142"/>
        </w:tabs>
        <w:spacing w:after="0" w:line="240" w:lineRule="auto"/>
        <w:jc w:val="both"/>
        <w:rPr>
          <w:rFonts w:ascii="Open Sans" w:hAnsi="Open Sans" w:cs="Open Sans"/>
          <w:sz w:val="20"/>
          <w:szCs w:val="20"/>
        </w:rPr>
      </w:pPr>
      <w:r w:rsidRPr="00A367E2">
        <w:rPr>
          <w:rFonts w:ascii="Open Sans" w:hAnsi="Open Sans" w:cs="Open Sans"/>
          <w:sz w:val="20"/>
          <w:szCs w:val="20"/>
          <w:lang w:val="x-none"/>
        </w:rPr>
        <w:t xml:space="preserve">Ponudnik nosi vse stroške priprave in predložitve ponudbe. </w:t>
      </w:r>
      <w:r w:rsidRPr="00A367E2">
        <w:rPr>
          <w:rFonts w:ascii="Open Sans" w:hAnsi="Open Sans" w:cs="Open Sans"/>
          <w:sz w:val="20"/>
          <w:szCs w:val="20"/>
        </w:rPr>
        <w:t xml:space="preserve">Rok za predložitev ponudb je najkasneje do </w:t>
      </w:r>
      <w:r w:rsidR="0051167C">
        <w:rPr>
          <w:rFonts w:ascii="Open Sans" w:eastAsia="Times New Roman" w:hAnsi="Open Sans" w:cs="Open Sans"/>
          <w:b/>
          <w:bCs/>
          <w:sz w:val="20"/>
          <w:szCs w:val="20"/>
          <w:lang w:eastAsia="sl-SI"/>
        </w:rPr>
        <w:t>9.</w:t>
      </w:r>
      <w:r w:rsidR="0017558D" w:rsidRPr="00A367E2">
        <w:rPr>
          <w:rFonts w:ascii="Open Sans" w:eastAsia="Times New Roman" w:hAnsi="Open Sans" w:cs="Open Sans"/>
          <w:b/>
          <w:bCs/>
          <w:sz w:val="20"/>
          <w:szCs w:val="20"/>
          <w:lang w:eastAsia="sl-SI"/>
        </w:rPr>
        <w:t xml:space="preserve"> </w:t>
      </w:r>
      <w:r w:rsidR="0051167C">
        <w:rPr>
          <w:rFonts w:ascii="Open Sans" w:eastAsia="Times New Roman" w:hAnsi="Open Sans" w:cs="Open Sans"/>
          <w:b/>
          <w:bCs/>
          <w:sz w:val="20"/>
          <w:szCs w:val="20"/>
          <w:lang w:eastAsia="sl-SI"/>
        </w:rPr>
        <w:t>7</w:t>
      </w:r>
      <w:r w:rsidR="0017558D" w:rsidRPr="00A367E2">
        <w:rPr>
          <w:rFonts w:ascii="Open Sans" w:eastAsia="Times New Roman" w:hAnsi="Open Sans" w:cs="Open Sans"/>
          <w:b/>
          <w:bCs/>
          <w:sz w:val="20"/>
          <w:szCs w:val="20"/>
          <w:lang w:eastAsia="sl-SI"/>
        </w:rPr>
        <w:t xml:space="preserve">. 2026 </w:t>
      </w:r>
      <w:r w:rsidRPr="00A367E2">
        <w:rPr>
          <w:rFonts w:ascii="Open Sans" w:hAnsi="Open Sans" w:cs="Open Sans"/>
          <w:sz w:val="20"/>
          <w:szCs w:val="20"/>
        </w:rPr>
        <w:t xml:space="preserve">do </w:t>
      </w:r>
      <w:r w:rsidRPr="00A367E2">
        <w:rPr>
          <w:rFonts w:ascii="Open Sans" w:hAnsi="Open Sans" w:cs="Open Sans"/>
          <w:b/>
          <w:sz w:val="20"/>
          <w:szCs w:val="20"/>
        </w:rPr>
        <w:t>10. ure</w:t>
      </w:r>
      <w:r w:rsidRPr="00A367E2">
        <w:rPr>
          <w:rFonts w:ascii="Open Sans" w:hAnsi="Open Sans" w:cs="Open Sans"/>
          <w:sz w:val="20"/>
          <w:szCs w:val="20"/>
        </w:rPr>
        <w:t>.</w:t>
      </w:r>
    </w:p>
    <w:p w14:paraId="0C287F5C" w14:textId="77777777" w:rsidR="00B57D5F" w:rsidRPr="00A367E2" w:rsidRDefault="00B57D5F" w:rsidP="00B57D5F">
      <w:pPr>
        <w:keepNext/>
        <w:keepLines/>
        <w:tabs>
          <w:tab w:val="left" w:pos="142"/>
        </w:tabs>
        <w:spacing w:after="0" w:line="240" w:lineRule="auto"/>
        <w:jc w:val="both"/>
        <w:rPr>
          <w:rFonts w:ascii="Open Sans" w:hAnsi="Open Sans" w:cs="Open Sans"/>
          <w:sz w:val="20"/>
          <w:szCs w:val="20"/>
        </w:rPr>
      </w:pPr>
    </w:p>
    <w:p w14:paraId="08AAB209" w14:textId="77777777" w:rsidR="00B57D5F" w:rsidRPr="00A367E2" w:rsidRDefault="00B57D5F" w:rsidP="00B57D5F">
      <w:pPr>
        <w:keepNext/>
        <w:keepLines/>
        <w:tabs>
          <w:tab w:val="left" w:pos="142"/>
        </w:tabs>
        <w:spacing w:after="0" w:line="240" w:lineRule="auto"/>
        <w:jc w:val="both"/>
        <w:rPr>
          <w:rFonts w:ascii="Open Sans" w:hAnsi="Open Sans" w:cs="Open Sans"/>
          <w:sz w:val="20"/>
          <w:szCs w:val="20"/>
        </w:rPr>
      </w:pPr>
      <w:r w:rsidRPr="00A367E2">
        <w:rPr>
          <w:rFonts w:ascii="Open Sans" w:hAnsi="Open Sans" w:cs="Open Sans"/>
          <w:sz w:val="20"/>
          <w:szCs w:val="20"/>
          <w:lang w:val="x-none"/>
        </w:rPr>
        <w:t xml:space="preserve">Ponudniki morajo ponudbe predložiti v informacijski sistem e-JN na spletnem naslovu </w:t>
      </w:r>
      <w:hyperlink r:id="rId9" w:history="1">
        <w:r w:rsidRPr="00A367E2">
          <w:rPr>
            <w:rStyle w:val="Hiperpovezava"/>
            <w:rFonts w:ascii="Open Sans" w:hAnsi="Open Sans" w:cs="Open Sans"/>
            <w:sz w:val="20"/>
            <w:szCs w:val="20"/>
            <w:lang w:val="x-none"/>
          </w:rPr>
          <w:t>https://ejn.gov.si</w:t>
        </w:r>
      </w:hyperlink>
      <w:r w:rsidRPr="00A367E2">
        <w:rPr>
          <w:rFonts w:ascii="Open Sans" w:hAnsi="Open Sans" w:cs="Open Sans"/>
          <w:sz w:val="20"/>
          <w:szCs w:val="20"/>
        </w:rPr>
        <w:t xml:space="preserve">, v skladu s </w:t>
      </w:r>
      <w:r w:rsidRPr="00A367E2">
        <w:rPr>
          <w:rFonts w:ascii="Open Sans" w:hAnsi="Open Sans" w:cs="Open Sans"/>
          <w:b/>
          <w:sz w:val="20"/>
          <w:szCs w:val="20"/>
          <w:u w:val="single"/>
        </w:rPr>
        <w:t>poglavjem 6</w:t>
      </w:r>
      <w:r w:rsidRPr="00A367E2">
        <w:rPr>
          <w:rFonts w:ascii="Open Sans" w:hAnsi="Open Sans" w:cs="Open Sans"/>
          <w:sz w:val="20"/>
          <w:szCs w:val="20"/>
          <w:u w:val="single"/>
        </w:rPr>
        <w:t xml:space="preserve"> te razpisne dokumentacije</w:t>
      </w:r>
      <w:r w:rsidRPr="00A367E2">
        <w:rPr>
          <w:rFonts w:ascii="Open Sans" w:hAnsi="Open Sans" w:cs="Open Sans"/>
          <w:sz w:val="20"/>
          <w:szCs w:val="20"/>
        </w:rPr>
        <w:t>.</w:t>
      </w:r>
    </w:p>
    <w:p w14:paraId="177CACEF" w14:textId="77777777" w:rsidR="00B57D5F" w:rsidRPr="00A367E2" w:rsidRDefault="00B57D5F" w:rsidP="00B57D5F">
      <w:pPr>
        <w:keepNext/>
        <w:keepLines/>
        <w:spacing w:after="0" w:line="240" w:lineRule="auto"/>
        <w:jc w:val="both"/>
        <w:rPr>
          <w:rFonts w:ascii="Open Sans" w:hAnsi="Open Sans" w:cs="Open Sans"/>
          <w:sz w:val="20"/>
          <w:szCs w:val="20"/>
          <w:lang w:val="x-none"/>
        </w:rPr>
      </w:pPr>
    </w:p>
    <w:p w14:paraId="25030001"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bookmarkStart w:id="6" w:name="_Toc116720500"/>
      <w:bookmarkStart w:id="7" w:name="_Toc116720564"/>
      <w:bookmarkStart w:id="8" w:name="_Toc116783473"/>
      <w:bookmarkStart w:id="9" w:name="_Toc116792907"/>
      <w:bookmarkStart w:id="10" w:name="_Toc136417479"/>
      <w:r w:rsidRPr="00A367E2">
        <w:rPr>
          <w:rFonts w:ascii="Open Sans" w:hAnsi="Open Sans" w:cs="Open Sans"/>
          <w:b/>
          <w:sz w:val="20"/>
          <w:szCs w:val="20"/>
        </w:rPr>
        <w:t>Odpiranje ponudb</w:t>
      </w:r>
      <w:bookmarkEnd w:id="6"/>
      <w:bookmarkEnd w:id="7"/>
      <w:bookmarkEnd w:id="8"/>
      <w:bookmarkEnd w:id="9"/>
      <w:bookmarkEnd w:id="10"/>
    </w:p>
    <w:p w14:paraId="7F23DC29" w14:textId="77777777" w:rsidR="00B57D5F" w:rsidRPr="00A367E2" w:rsidRDefault="00B57D5F" w:rsidP="00B57D5F">
      <w:pPr>
        <w:keepNext/>
        <w:keepLines/>
        <w:spacing w:after="0" w:line="240" w:lineRule="auto"/>
        <w:jc w:val="both"/>
        <w:rPr>
          <w:rFonts w:ascii="Open Sans" w:hAnsi="Open Sans" w:cs="Open Sans"/>
          <w:b/>
          <w:sz w:val="20"/>
          <w:szCs w:val="20"/>
        </w:rPr>
      </w:pPr>
    </w:p>
    <w:p w14:paraId="1DC1FAC5" w14:textId="70388330"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Odpiranje ponudb bo potekalo avtomatično v informacijskem sistemu e-JN dne </w:t>
      </w:r>
      <w:r w:rsidR="0051167C">
        <w:rPr>
          <w:rFonts w:ascii="Open Sans" w:eastAsia="Times New Roman" w:hAnsi="Open Sans" w:cs="Open Sans"/>
          <w:b/>
          <w:bCs/>
          <w:sz w:val="20"/>
          <w:szCs w:val="20"/>
          <w:lang w:eastAsia="sl-SI"/>
        </w:rPr>
        <w:t>9.</w:t>
      </w:r>
      <w:r w:rsidR="0051167C" w:rsidRPr="00A367E2">
        <w:rPr>
          <w:rFonts w:ascii="Open Sans" w:eastAsia="Times New Roman" w:hAnsi="Open Sans" w:cs="Open Sans"/>
          <w:b/>
          <w:bCs/>
          <w:sz w:val="20"/>
          <w:szCs w:val="20"/>
          <w:lang w:eastAsia="sl-SI"/>
        </w:rPr>
        <w:t xml:space="preserve"> </w:t>
      </w:r>
      <w:r w:rsidR="0051167C">
        <w:rPr>
          <w:rFonts w:ascii="Open Sans" w:eastAsia="Times New Roman" w:hAnsi="Open Sans" w:cs="Open Sans"/>
          <w:b/>
          <w:bCs/>
          <w:sz w:val="20"/>
          <w:szCs w:val="20"/>
          <w:lang w:eastAsia="sl-SI"/>
        </w:rPr>
        <w:t>7</w:t>
      </w:r>
      <w:r w:rsidR="0051167C" w:rsidRPr="00A367E2">
        <w:rPr>
          <w:rFonts w:ascii="Open Sans" w:eastAsia="Times New Roman" w:hAnsi="Open Sans" w:cs="Open Sans"/>
          <w:b/>
          <w:bCs/>
          <w:sz w:val="20"/>
          <w:szCs w:val="20"/>
          <w:lang w:eastAsia="sl-SI"/>
        </w:rPr>
        <w:t xml:space="preserve">. 2026 </w:t>
      </w:r>
      <w:r w:rsidRPr="00A367E2">
        <w:rPr>
          <w:rFonts w:ascii="Open Sans" w:hAnsi="Open Sans" w:cs="Open Sans"/>
          <w:sz w:val="20"/>
          <w:szCs w:val="20"/>
        </w:rPr>
        <w:t xml:space="preserve">in se bo začelo </w:t>
      </w:r>
      <w:r w:rsidRPr="00A367E2">
        <w:rPr>
          <w:rFonts w:ascii="Open Sans" w:hAnsi="Open Sans" w:cs="Open Sans"/>
          <w:b/>
          <w:sz w:val="20"/>
          <w:szCs w:val="20"/>
        </w:rPr>
        <w:t>ob 11. uri</w:t>
      </w:r>
      <w:r w:rsidRPr="00A367E2">
        <w:rPr>
          <w:rFonts w:ascii="Open Sans" w:hAnsi="Open Sans" w:cs="Open Sans"/>
          <w:sz w:val="20"/>
          <w:szCs w:val="20"/>
        </w:rPr>
        <w:t xml:space="preserve"> na spletnem naslovu </w:t>
      </w:r>
      <w:hyperlink r:id="rId10" w:history="1">
        <w:r w:rsidRPr="00A367E2">
          <w:rPr>
            <w:rStyle w:val="Hiperpovezava"/>
            <w:rFonts w:ascii="Open Sans" w:hAnsi="Open Sans" w:cs="Open Sans"/>
            <w:sz w:val="20"/>
            <w:szCs w:val="20"/>
          </w:rPr>
          <w:t>https://ejn.gov.si</w:t>
        </w:r>
      </w:hyperlink>
      <w:r w:rsidRPr="00A367E2">
        <w:rPr>
          <w:rFonts w:ascii="Open Sans" w:hAnsi="Open Sans" w:cs="Open Sans"/>
          <w:sz w:val="20"/>
          <w:szCs w:val="20"/>
        </w:rPr>
        <w:t xml:space="preserve">. </w:t>
      </w:r>
    </w:p>
    <w:p w14:paraId="35BE245E" w14:textId="77777777" w:rsidR="00B57D5F" w:rsidRPr="00A367E2" w:rsidRDefault="00B57D5F" w:rsidP="00B57D5F">
      <w:pPr>
        <w:keepNext/>
        <w:keepLines/>
        <w:spacing w:after="0" w:line="240" w:lineRule="auto"/>
        <w:rPr>
          <w:rFonts w:ascii="Open Sans" w:hAnsi="Open Sans" w:cs="Open Sans"/>
          <w:sz w:val="20"/>
          <w:szCs w:val="20"/>
        </w:rPr>
      </w:pPr>
    </w:p>
    <w:p w14:paraId="5A860AF4"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635F268E" w14:textId="77777777" w:rsidR="00B57D5F" w:rsidRPr="00A367E2" w:rsidRDefault="00B57D5F" w:rsidP="00B57D5F">
      <w:pPr>
        <w:keepNext/>
        <w:keepLines/>
        <w:spacing w:after="0" w:line="240" w:lineRule="auto"/>
        <w:jc w:val="both"/>
        <w:rPr>
          <w:rFonts w:ascii="Open Sans" w:hAnsi="Open Sans" w:cs="Open Sans"/>
          <w:sz w:val="20"/>
          <w:szCs w:val="20"/>
        </w:rPr>
      </w:pPr>
    </w:p>
    <w:p w14:paraId="5456EF59"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Pogajanja</w:t>
      </w:r>
    </w:p>
    <w:p w14:paraId="26291A67" w14:textId="77777777" w:rsidR="00B57D5F" w:rsidRPr="00A367E2" w:rsidRDefault="00B57D5F" w:rsidP="00B57D5F">
      <w:pPr>
        <w:keepNext/>
        <w:keepLines/>
        <w:spacing w:after="0" w:line="240" w:lineRule="auto"/>
        <w:ind w:firstLine="709"/>
        <w:jc w:val="both"/>
        <w:rPr>
          <w:rFonts w:ascii="Open Sans" w:hAnsi="Open Sans" w:cs="Open Sans"/>
          <w:sz w:val="20"/>
          <w:szCs w:val="20"/>
          <w:highlight w:val="yellow"/>
        </w:rPr>
      </w:pPr>
    </w:p>
    <w:p w14:paraId="11E69891"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Naročnik s ponudnikom(i) </w:t>
      </w:r>
      <w:r w:rsidRPr="00A367E2">
        <w:rPr>
          <w:rFonts w:ascii="Open Sans" w:hAnsi="Open Sans" w:cs="Open Sans"/>
          <w:b/>
          <w:sz w:val="20"/>
          <w:szCs w:val="20"/>
          <w:u w:val="single"/>
        </w:rPr>
        <w:t>NE BO</w:t>
      </w:r>
      <w:r w:rsidRPr="00A367E2">
        <w:rPr>
          <w:rFonts w:ascii="Open Sans" w:hAnsi="Open Sans" w:cs="Open Sans"/>
          <w:sz w:val="20"/>
          <w:szCs w:val="20"/>
        </w:rPr>
        <w:t xml:space="preserve"> izvedel pogajanja. </w:t>
      </w:r>
    </w:p>
    <w:p w14:paraId="5677C086" w14:textId="77777777" w:rsidR="00B57D5F" w:rsidRPr="00A367E2" w:rsidRDefault="00B57D5F" w:rsidP="00B57D5F">
      <w:pPr>
        <w:keepNext/>
        <w:keepLines/>
        <w:spacing w:after="0" w:line="240" w:lineRule="auto"/>
        <w:jc w:val="both"/>
        <w:rPr>
          <w:rFonts w:ascii="Open Sans" w:hAnsi="Open Sans" w:cs="Open Sans"/>
          <w:sz w:val="20"/>
          <w:szCs w:val="20"/>
        </w:rPr>
      </w:pPr>
    </w:p>
    <w:p w14:paraId="4B21CA51"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Variantna ponudba</w:t>
      </w:r>
    </w:p>
    <w:p w14:paraId="6A5B6602" w14:textId="77777777" w:rsidR="00B57D5F" w:rsidRPr="00A367E2" w:rsidRDefault="00B57D5F" w:rsidP="00B57D5F">
      <w:pPr>
        <w:keepNext/>
        <w:keepLines/>
        <w:spacing w:after="0" w:line="240" w:lineRule="auto"/>
        <w:jc w:val="both"/>
        <w:rPr>
          <w:rFonts w:ascii="Open Sans" w:hAnsi="Open Sans" w:cs="Open Sans"/>
          <w:sz w:val="20"/>
          <w:szCs w:val="20"/>
        </w:rPr>
      </w:pPr>
    </w:p>
    <w:p w14:paraId="4F6539BC"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ne dopušča predložitve variantne ponudbe. Naročnik bo ponudbo, ki bo vsebovala variantno ponudbo, zavrnil kot nedopustno.</w:t>
      </w:r>
    </w:p>
    <w:p w14:paraId="7964C76C" w14:textId="77777777" w:rsidR="00B57D5F" w:rsidRPr="00A367E2" w:rsidRDefault="00B57D5F" w:rsidP="00B57D5F">
      <w:pPr>
        <w:keepNext/>
        <w:keepLines/>
        <w:spacing w:after="0" w:line="240" w:lineRule="auto"/>
        <w:jc w:val="both"/>
        <w:rPr>
          <w:rFonts w:ascii="Open Sans" w:hAnsi="Open Sans" w:cs="Open Sans"/>
          <w:sz w:val="20"/>
          <w:szCs w:val="20"/>
        </w:rPr>
      </w:pPr>
    </w:p>
    <w:p w14:paraId="2A436A2E" w14:textId="77777777" w:rsidR="00B57D5F" w:rsidRPr="00A367E2" w:rsidRDefault="00B57D5F" w:rsidP="00B57D5F">
      <w:pPr>
        <w:keepNext/>
        <w:keepLines/>
        <w:numPr>
          <w:ilvl w:val="1"/>
          <w:numId w:val="2"/>
        </w:numPr>
        <w:spacing w:after="0" w:line="240" w:lineRule="auto"/>
        <w:ind w:right="56"/>
        <w:jc w:val="both"/>
        <w:rPr>
          <w:rFonts w:ascii="Open Sans" w:hAnsi="Open Sans" w:cs="Open Sans"/>
          <w:b/>
          <w:sz w:val="20"/>
          <w:szCs w:val="20"/>
        </w:rPr>
      </w:pPr>
      <w:r w:rsidRPr="00A367E2">
        <w:rPr>
          <w:rFonts w:ascii="Open Sans" w:hAnsi="Open Sans" w:cs="Open Sans"/>
          <w:b/>
          <w:sz w:val="20"/>
          <w:szCs w:val="20"/>
        </w:rPr>
        <w:t>Pregled in ocenjevanje ponudb</w:t>
      </w:r>
    </w:p>
    <w:p w14:paraId="774D2892" w14:textId="77777777" w:rsidR="00B57D5F" w:rsidRPr="00A367E2" w:rsidRDefault="00B57D5F" w:rsidP="00B57D5F">
      <w:pPr>
        <w:keepNext/>
        <w:keepLines/>
        <w:spacing w:after="0" w:line="240" w:lineRule="auto"/>
        <w:ind w:right="56"/>
        <w:jc w:val="both"/>
        <w:rPr>
          <w:rFonts w:ascii="Open Sans" w:hAnsi="Open Sans" w:cs="Open Sans"/>
          <w:sz w:val="20"/>
          <w:szCs w:val="20"/>
        </w:rPr>
      </w:pPr>
    </w:p>
    <w:p w14:paraId="661A5C47"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C52F7B9" w14:textId="77777777" w:rsidR="00B57D5F" w:rsidRPr="00A367E2" w:rsidRDefault="00B57D5F" w:rsidP="00B57D5F">
      <w:pPr>
        <w:keepNext/>
        <w:keepLines/>
        <w:spacing w:after="0" w:line="240" w:lineRule="auto"/>
        <w:jc w:val="both"/>
        <w:rPr>
          <w:rFonts w:ascii="Open Sans" w:hAnsi="Open Sans" w:cs="Open Sans"/>
          <w:sz w:val="20"/>
          <w:szCs w:val="20"/>
        </w:rPr>
      </w:pPr>
    </w:p>
    <w:p w14:paraId="35F62536"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Okvirni sporazum</w:t>
      </w:r>
    </w:p>
    <w:p w14:paraId="3EFE5A84" w14:textId="77777777" w:rsidR="00B57D5F" w:rsidRPr="00A367E2" w:rsidRDefault="00B57D5F" w:rsidP="00B57D5F">
      <w:pPr>
        <w:keepNext/>
        <w:keepLines/>
        <w:spacing w:after="0" w:line="240" w:lineRule="auto"/>
        <w:jc w:val="both"/>
        <w:rPr>
          <w:rFonts w:ascii="Open Sans" w:hAnsi="Open Sans" w:cs="Open Sans"/>
          <w:sz w:val="20"/>
          <w:szCs w:val="20"/>
        </w:rPr>
      </w:pPr>
    </w:p>
    <w:p w14:paraId="3EE341E2"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Okvirni sporazum za posamezni sklop bo z izbranim ponudnikom podpisal naročnik.</w:t>
      </w:r>
    </w:p>
    <w:p w14:paraId="2F636354" w14:textId="77777777" w:rsidR="00B57D5F" w:rsidRPr="00A367E2" w:rsidRDefault="00B57D5F" w:rsidP="00B57D5F">
      <w:pPr>
        <w:keepNext/>
        <w:keepLines/>
        <w:spacing w:after="0" w:line="240" w:lineRule="auto"/>
        <w:jc w:val="both"/>
        <w:rPr>
          <w:rFonts w:ascii="Open Sans" w:hAnsi="Open Sans" w:cs="Open Sans"/>
          <w:sz w:val="20"/>
          <w:szCs w:val="20"/>
        </w:rPr>
      </w:pPr>
    </w:p>
    <w:p w14:paraId="12E65A65" w14:textId="315A6A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Okvirni sporazum se bo pred podpisom vsebinsko prilagodil le glede na to, ali bo izbrani ponudnik predložil skupno ponudbo in podobno.</w:t>
      </w:r>
    </w:p>
    <w:p w14:paraId="2A26961B" w14:textId="77777777" w:rsidR="00B57D5F" w:rsidRPr="00A367E2" w:rsidRDefault="00B57D5F" w:rsidP="00B57D5F">
      <w:pPr>
        <w:keepNext/>
        <w:keepLines/>
        <w:spacing w:after="0" w:line="240" w:lineRule="auto"/>
        <w:jc w:val="both"/>
        <w:rPr>
          <w:rFonts w:ascii="Open Sans" w:hAnsi="Open Sans" w:cs="Open Sans"/>
          <w:sz w:val="20"/>
          <w:szCs w:val="20"/>
        </w:rPr>
      </w:pPr>
    </w:p>
    <w:p w14:paraId="2559533E"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V skladu s šestim odstavkom 14. člena Zakona o integriteti in preprečevanju korupcije (Ur. l. RS, št. 69/11-UPB2 in 158/20, 3/22 – ZDeb in 16/23 – ZZPri)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A367E2">
        <w:rPr>
          <w:rFonts w:ascii="Open Sans" w:hAnsi="Open Sans" w:cs="Open Sans"/>
          <w:b/>
          <w:sz w:val="20"/>
          <w:szCs w:val="20"/>
        </w:rPr>
        <w:t>Priloga 3/1</w:t>
      </w:r>
      <w:r w:rsidRPr="00A367E2">
        <w:rPr>
          <w:rFonts w:ascii="Open Sans" w:hAnsi="Open Sans" w:cs="Open Sans"/>
          <w:sz w:val="20"/>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p>
    <w:p w14:paraId="6EDB254C" w14:textId="77777777" w:rsidR="00B57D5F" w:rsidRPr="00A367E2" w:rsidRDefault="00B57D5F" w:rsidP="00B57D5F">
      <w:pPr>
        <w:keepNext/>
        <w:keepLines/>
        <w:spacing w:after="0" w:line="240" w:lineRule="auto"/>
        <w:ind w:right="56"/>
        <w:jc w:val="both"/>
        <w:rPr>
          <w:rFonts w:ascii="Open Sans" w:hAnsi="Open Sans" w:cs="Open Sans"/>
          <w:sz w:val="20"/>
          <w:szCs w:val="20"/>
        </w:rPr>
      </w:pPr>
    </w:p>
    <w:p w14:paraId="6832C227"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Vzorec okvirnega sporazuma je sestavni del te razpisne dokumentacije. Ponudnik s podpisom </w:t>
      </w:r>
      <w:r w:rsidRPr="00A367E2">
        <w:rPr>
          <w:rFonts w:ascii="Open Sans" w:hAnsi="Open Sans" w:cs="Open Sans"/>
          <w:b/>
          <w:sz w:val="20"/>
          <w:szCs w:val="20"/>
        </w:rPr>
        <w:t>Priloge A</w:t>
      </w:r>
      <w:r w:rsidRPr="00A367E2">
        <w:rPr>
          <w:rFonts w:ascii="Open Sans" w:hAnsi="Open Sans" w:cs="Open Sans"/>
          <w:sz w:val="20"/>
          <w:szCs w:val="20"/>
        </w:rPr>
        <w:t xml:space="preserve"> potrdi, da se strinja z vsebino okvirnega sporazuma. </w:t>
      </w:r>
    </w:p>
    <w:p w14:paraId="7E4F4195" w14:textId="77777777" w:rsidR="00B57D5F" w:rsidRPr="00A367E2" w:rsidRDefault="00B57D5F" w:rsidP="00B57D5F">
      <w:pPr>
        <w:keepNext/>
        <w:keepLines/>
        <w:spacing w:after="0" w:line="240" w:lineRule="auto"/>
        <w:ind w:right="56"/>
        <w:jc w:val="both"/>
        <w:rPr>
          <w:rFonts w:ascii="Open Sans" w:hAnsi="Open Sans" w:cs="Open Sans"/>
          <w:sz w:val="20"/>
          <w:szCs w:val="20"/>
        </w:rPr>
      </w:pPr>
    </w:p>
    <w:p w14:paraId="4193F527"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bookmarkStart w:id="11" w:name="_Toc116720524"/>
      <w:bookmarkStart w:id="12" w:name="_Toc116720588"/>
      <w:bookmarkStart w:id="13" w:name="_Toc116783499"/>
      <w:bookmarkStart w:id="14" w:name="_Toc116792933"/>
      <w:bookmarkStart w:id="15" w:name="_Toc136417505"/>
      <w:r w:rsidRPr="00A367E2">
        <w:rPr>
          <w:rFonts w:ascii="Open Sans" w:hAnsi="Open Sans" w:cs="Open Sans"/>
          <w:b/>
          <w:sz w:val="20"/>
          <w:szCs w:val="20"/>
        </w:rPr>
        <w:lastRenderedPageBreak/>
        <w:t>Prav</w:t>
      </w:r>
      <w:bookmarkEnd w:id="11"/>
      <w:bookmarkEnd w:id="12"/>
      <w:bookmarkEnd w:id="13"/>
      <w:bookmarkEnd w:id="14"/>
      <w:bookmarkEnd w:id="15"/>
      <w:r w:rsidRPr="00A367E2">
        <w:rPr>
          <w:rFonts w:ascii="Open Sans" w:hAnsi="Open Sans" w:cs="Open Sans"/>
          <w:b/>
          <w:sz w:val="20"/>
          <w:szCs w:val="20"/>
        </w:rPr>
        <w:t>no varstvo</w:t>
      </w:r>
    </w:p>
    <w:p w14:paraId="6430B51A" w14:textId="77777777" w:rsidR="00B57D5F" w:rsidRPr="00A367E2" w:rsidRDefault="00B57D5F" w:rsidP="00B57D5F">
      <w:pPr>
        <w:keepNext/>
        <w:keepLines/>
        <w:spacing w:after="0" w:line="240" w:lineRule="auto"/>
        <w:jc w:val="both"/>
        <w:rPr>
          <w:rFonts w:ascii="Open Sans" w:hAnsi="Open Sans" w:cs="Open Sans"/>
          <w:b/>
          <w:sz w:val="20"/>
          <w:szCs w:val="20"/>
        </w:rPr>
      </w:pPr>
    </w:p>
    <w:p w14:paraId="3BA0A1C7" w14:textId="77777777" w:rsidR="00B57D5F" w:rsidRPr="00A367E2" w:rsidRDefault="00B57D5F" w:rsidP="00B57D5F">
      <w:pPr>
        <w:keepNext/>
        <w:keepLines/>
        <w:autoSpaceDE w:val="0"/>
        <w:autoSpaceDN w:val="0"/>
        <w:adjustRightInd w:val="0"/>
        <w:spacing w:after="0" w:line="240" w:lineRule="auto"/>
        <w:jc w:val="both"/>
        <w:rPr>
          <w:rFonts w:ascii="Open Sans" w:hAnsi="Open Sans" w:cs="Open Sans"/>
          <w:sz w:val="20"/>
          <w:szCs w:val="20"/>
        </w:rPr>
      </w:pPr>
      <w:r w:rsidRPr="00A367E2">
        <w:rPr>
          <w:rFonts w:ascii="Open Sans" w:hAnsi="Open Sans" w:cs="Open Sans"/>
          <w:sz w:val="20"/>
          <w:szCs w:val="20"/>
        </w:rPr>
        <w:t>Ponudnikom je zagotovljeno pravno varstvo skladno z določbami Zakona o pravnem varstvu v postopkih javnega naročanja.</w:t>
      </w:r>
    </w:p>
    <w:p w14:paraId="1C6B2863" w14:textId="77777777" w:rsidR="00B57D5F" w:rsidRPr="00A367E2" w:rsidRDefault="00B57D5F" w:rsidP="00B57D5F">
      <w:pPr>
        <w:keepNext/>
        <w:keepLines/>
        <w:autoSpaceDE w:val="0"/>
        <w:autoSpaceDN w:val="0"/>
        <w:adjustRightInd w:val="0"/>
        <w:spacing w:after="0" w:line="240" w:lineRule="auto"/>
        <w:jc w:val="both"/>
        <w:rPr>
          <w:rFonts w:ascii="Open Sans" w:hAnsi="Open Sans" w:cs="Open Sans"/>
          <w:sz w:val="20"/>
          <w:szCs w:val="20"/>
        </w:rPr>
      </w:pPr>
    </w:p>
    <w:p w14:paraId="55F91051"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bookmarkStart w:id="16" w:name="_Toc163615935"/>
      <w:r w:rsidRPr="00A367E2">
        <w:rPr>
          <w:rFonts w:ascii="Open Sans" w:hAnsi="Open Sans" w:cs="Open Sans"/>
          <w:b/>
          <w:sz w:val="20"/>
          <w:szCs w:val="20"/>
        </w:rPr>
        <w:t>Zaupnost po</w:t>
      </w:r>
      <w:bookmarkEnd w:id="16"/>
      <w:r w:rsidRPr="00A367E2">
        <w:rPr>
          <w:rFonts w:ascii="Open Sans" w:hAnsi="Open Sans" w:cs="Open Sans"/>
          <w:b/>
          <w:sz w:val="20"/>
          <w:szCs w:val="20"/>
        </w:rPr>
        <w:t>datkov</w:t>
      </w:r>
    </w:p>
    <w:p w14:paraId="4EF3CFA9" w14:textId="77777777" w:rsidR="00B57D5F" w:rsidRPr="00A367E2" w:rsidRDefault="00B57D5F" w:rsidP="00B57D5F">
      <w:pPr>
        <w:keepNext/>
        <w:keepLines/>
        <w:spacing w:after="0" w:line="240" w:lineRule="auto"/>
        <w:jc w:val="both"/>
        <w:rPr>
          <w:rFonts w:ascii="Open Sans" w:hAnsi="Open Sans" w:cs="Open Sans"/>
          <w:sz w:val="20"/>
          <w:szCs w:val="20"/>
        </w:rPr>
      </w:pPr>
    </w:p>
    <w:p w14:paraId="7A72773C"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145527C5"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21E3647E"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B930AE5"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4315B3DB" w14:textId="68B477BC"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A367E2">
          <w:rPr>
            <w:rStyle w:val="Hiperpovezava"/>
            <w:rFonts w:ascii="Open Sans" w:eastAsia="Times New Roman" w:hAnsi="Open Sans" w:cs="Open Sans"/>
            <w:sz w:val="20"/>
            <w:szCs w:val="20"/>
            <w:lang w:eastAsia="sl-SI"/>
          </w:rPr>
          <w:t>sjn@jhl.si</w:t>
        </w:r>
      </w:hyperlink>
      <w:r w:rsidRPr="00A367E2">
        <w:rPr>
          <w:rFonts w:ascii="Open Sans" w:eastAsia="Times New Roman" w:hAnsi="Open Sans" w:cs="Open Sans"/>
          <w:sz w:val="20"/>
          <w:szCs w:val="20"/>
          <w:lang w:eastAsia="sl-SI"/>
        </w:rPr>
        <w:t xml:space="preserve">. </w:t>
      </w:r>
    </w:p>
    <w:p w14:paraId="32A1A908" w14:textId="77777777" w:rsidR="00B57D5F" w:rsidRPr="00A367E2" w:rsidRDefault="00B57D5F" w:rsidP="00B57D5F">
      <w:pPr>
        <w:keepNext/>
        <w:keepLines/>
        <w:spacing w:after="0" w:line="240" w:lineRule="auto"/>
        <w:jc w:val="both"/>
        <w:rPr>
          <w:rFonts w:ascii="Open Sans" w:hAnsi="Open Sans" w:cs="Open Sans"/>
          <w:sz w:val="20"/>
          <w:szCs w:val="20"/>
        </w:rPr>
      </w:pPr>
    </w:p>
    <w:p w14:paraId="373738A1"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Jamstvo za napake</w:t>
      </w:r>
    </w:p>
    <w:p w14:paraId="5C843E3F" w14:textId="77777777" w:rsidR="00B57D5F" w:rsidRPr="00A367E2" w:rsidRDefault="00B57D5F" w:rsidP="00B57D5F">
      <w:pPr>
        <w:keepNext/>
        <w:keepLines/>
        <w:spacing w:after="0" w:line="240" w:lineRule="auto"/>
        <w:jc w:val="both"/>
        <w:rPr>
          <w:rFonts w:ascii="Open Sans" w:hAnsi="Open Sans" w:cs="Open Sans"/>
          <w:sz w:val="20"/>
          <w:szCs w:val="20"/>
        </w:rPr>
      </w:pPr>
    </w:p>
    <w:p w14:paraId="5854D4D8"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Izbrani izvajalec, s katerim bo naročnik sklenil okvirni sporazum, bo moral jamčiti za odpravo vseh vrst napak, ki jih bo naredil z izvajanjem predmeta javnega naročila, skladno z določili Obligacijskega zakonika.</w:t>
      </w:r>
    </w:p>
    <w:p w14:paraId="49765A21"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5C6C80E6" w14:textId="77777777" w:rsidR="00B57D5F" w:rsidRPr="00A367E2" w:rsidRDefault="00B57D5F" w:rsidP="00B57D5F">
      <w:pPr>
        <w:keepNext/>
        <w:keepLines/>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PONUDBENI POGOJI </w:t>
      </w:r>
    </w:p>
    <w:p w14:paraId="4999DA63" w14:textId="77777777" w:rsidR="00B57D5F" w:rsidRPr="00A367E2" w:rsidRDefault="00B57D5F" w:rsidP="00B57D5F">
      <w:pPr>
        <w:keepNext/>
        <w:keepLines/>
        <w:spacing w:after="0" w:line="240" w:lineRule="auto"/>
        <w:jc w:val="both"/>
        <w:rPr>
          <w:rFonts w:ascii="Open Sans" w:eastAsia="Times New Roman" w:hAnsi="Open Sans" w:cs="Open Sans"/>
          <w:b/>
          <w:sz w:val="20"/>
          <w:szCs w:val="20"/>
          <w:lang w:eastAsia="sl-SI"/>
        </w:rPr>
      </w:pPr>
    </w:p>
    <w:p w14:paraId="2E5BD1D8"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Celovitost ponudbe</w:t>
      </w:r>
    </w:p>
    <w:p w14:paraId="138E290F" w14:textId="77777777" w:rsidR="00B57D5F" w:rsidRPr="00A367E2" w:rsidRDefault="00B57D5F" w:rsidP="00B57D5F">
      <w:pPr>
        <w:keepNext/>
        <w:keepLines/>
        <w:spacing w:after="0" w:line="240" w:lineRule="auto"/>
        <w:jc w:val="both"/>
        <w:rPr>
          <w:rFonts w:ascii="Open Sans" w:eastAsia="Times New Roman" w:hAnsi="Open Sans" w:cs="Open Sans"/>
          <w:b/>
          <w:bCs/>
          <w:sz w:val="20"/>
          <w:szCs w:val="20"/>
          <w:lang w:eastAsia="sl-SI"/>
        </w:rPr>
      </w:pPr>
    </w:p>
    <w:p w14:paraId="4FC9D2E7"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bCs/>
          <w:sz w:val="20"/>
          <w:szCs w:val="20"/>
          <w:lang w:eastAsia="sl-SI"/>
        </w:rPr>
        <w:t>Ponudnik lahko odda svojo ponudbo za celotno naročilo ali samo za posamezen sklop</w:t>
      </w:r>
      <w:r w:rsidRPr="00A367E2">
        <w:rPr>
          <w:rFonts w:ascii="Open Sans" w:eastAsia="Times New Roman" w:hAnsi="Open Sans" w:cs="Open Sans"/>
          <w:sz w:val="20"/>
          <w:szCs w:val="20"/>
          <w:lang w:eastAsia="sl-SI"/>
        </w:rPr>
        <w:t>,</w:t>
      </w:r>
      <w:r w:rsidRPr="00A367E2">
        <w:rPr>
          <w:rFonts w:ascii="Open Sans" w:eastAsia="Times New Roman" w:hAnsi="Open Sans" w:cs="Open Sans"/>
          <w:bCs/>
          <w:sz w:val="20"/>
          <w:szCs w:val="20"/>
          <w:lang w:eastAsia="sl-SI"/>
        </w:rPr>
        <w:t xml:space="preserve"> v skladu s tehničnimi ter ostalimi zahtevami naročnika, navedenimi v razpisni dokumentaciji in njenih prilogah.</w:t>
      </w:r>
      <w:r w:rsidRPr="00A367E2">
        <w:rPr>
          <w:rFonts w:ascii="Open Sans" w:eastAsia="Times New Roman" w:hAnsi="Open Sans" w:cs="Open Sans"/>
          <w:sz w:val="20"/>
          <w:szCs w:val="20"/>
          <w:lang w:eastAsia="sl-SI"/>
        </w:rPr>
        <w:t xml:space="preserve"> V primeru, da ponudnik ne bo ponudil najmanj celotnega sklopa (vseh zahtevanih storitev v sklopu) bo izločen iz nadaljnje obravnave. (Naročnik torej ne bo upošteval ponudnika, ki bo znotraj posameznega sklopa ponudil zgolj posamezno storitev.) Naročnik bo oddal naročilo in sklenil okvirni sporazum s ponudnikom, ki bo ponudil najnižjo skupno ponudbeno vrednost za posamezni sklop za obdobje veljavnosti okvirnega sporazuma.</w:t>
      </w:r>
    </w:p>
    <w:p w14:paraId="0CACD970"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5E1E5848" w14:textId="12E91299" w:rsidR="00B57D5F" w:rsidRPr="00A367E2" w:rsidRDefault="00B57D5F" w:rsidP="00B57D5F">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Količine, navedene v posameznih postavkah ponudbenega predračuna predmeta javnega naročila, so v času veljavnosti okvirnega sporazuma okvirne in odvisne od dejanskih potreb naročnika.</w:t>
      </w:r>
    </w:p>
    <w:p w14:paraId="4D2D9DA5" w14:textId="77777777" w:rsidR="00B57D5F" w:rsidRPr="00A367E2" w:rsidRDefault="00B57D5F" w:rsidP="00B57D5F">
      <w:pPr>
        <w:keepNext/>
        <w:keepLines/>
        <w:spacing w:after="0" w:line="240" w:lineRule="auto"/>
        <w:jc w:val="both"/>
        <w:rPr>
          <w:rFonts w:ascii="Open Sans" w:hAnsi="Open Sans" w:cs="Open Sans"/>
          <w:sz w:val="20"/>
          <w:szCs w:val="20"/>
        </w:rPr>
      </w:pPr>
    </w:p>
    <w:p w14:paraId="6A059476"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Skupna ponudba</w:t>
      </w:r>
    </w:p>
    <w:p w14:paraId="731D64AE" w14:textId="77777777" w:rsidR="00B57D5F" w:rsidRPr="00A367E2" w:rsidRDefault="00B57D5F" w:rsidP="00B57D5F">
      <w:pPr>
        <w:keepNext/>
        <w:keepLines/>
        <w:spacing w:after="0" w:line="240" w:lineRule="auto"/>
        <w:ind w:left="851"/>
        <w:jc w:val="both"/>
        <w:rPr>
          <w:rFonts w:ascii="Open Sans" w:hAnsi="Open Sans" w:cs="Open Sans"/>
          <w:sz w:val="20"/>
          <w:szCs w:val="20"/>
        </w:rPr>
      </w:pPr>
    </w:p>
    <w:p w14:paraId="49AC640B"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Ponudbo lahko predloži skupina ponudnikov, ki mora predložiti pravni akt o skupni izvedbi naročila </w:t>
      </w:r>
      <w:r w:rsidRPr="00A367E2">
        <w:rPr>
          <w:rFonts w:ascii="Open Sans" w:hAnsi="Open Sans" w:cs="Open Sans"/>
          <w:b/>
          <w:sz w:val="20"/>
          <w:szCs w:val="20"/>
        </w:rPr>
        <w:t>(kot prilogo 1/1)</w:t>
      </w:r>
      <w:r w:rsidRPr="00A367E2">
        <w:rPr>
          <w:rFonts w:ascii="Open Sans" w:hAnsi="Open Sans" w:cs="Open Sans"/>
          <w:sz w:val="20"/>
          <w:szCs w:val="20"/>
        </w:rPr>
        <w:t>. Navedeni pravni akt mora natančno opredeliti:</w:t>
      </w:r>
    </w:p>
    <w:p w14:paraId="7586C525"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medsebojno odgovornost posameznih članov skupine za izvedbo naročila znotraj skupine,</w:t>
      </w:r>
    </w:p>
    <w:p w14:paraId="4E4623C3"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neomejeno solidarno odgovornost članov skupine do naročnika glede vseh obveznosti po okvirnem sporazumu,</w:t>
      </w:r>
    </w:p>
    <w:p w14:paraId="73D6CB79"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 xml:space="preserve">glavnega nosilca izvedbe obveznosti po okvirnem sporazumu, s katerim bo naročnik komuniciral, </w:t>
      </w:r>
    </w:p>
    <w:p w14:paraId="1248E6C8"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11CA4A05"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lastRenderedPageBreak/>
        <w:t>nosilca finančnih obračunov in transakcij z navedbo transakcijskega računa, preko katerega se bo izvajalo plačevanje izvedenih obveznosti po okvirnem sporazumu,</w:t>
      </w:r>
    </w:p>
    <w:p w14:paraId="1886609C"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nosilca zavarovanja obveznosti po okvirnem sporazumu iz naslova dobre izvedbe del,</w:t>
      </w:r>
    </w:p>
    <w:p w14:paraId="7634FC63"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določila v primeru izstopa partnerja,</w:t>
      </w:r>
    </w:p>
    <w:p w14:paraId="69C35940"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pooblastilo vodilnemu partnerju,</w:t>
      </w:r>
    </w:p>
    <w:p w14:paraId="0643CCB0"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opredelitev deležev in področje dela.</w:t>
      </w:r>
    </w:p>
    <w:p w14:paraId="721026A5" w14:textId="77777777" w:rsidR="00B57D5F" w:rsidRPr="00A367E2" w:rsidRDefault="00B57D5F" w:rsidP="00B57D5F">
      <w:pPr>
        <w:keepNext/>
        <w:keepLines/>
        <w:spacing w:after="0" w:line="240" w:lineRule="auto"/>
        <w:jc w:val="both"/>
        <w:rPr>
          <w:rFonts w:ascii="Open Sans" w:hAnsi="Open Sans" w:cs="Open Sans"/>
          <w:sz w:val="20"/>
          <w:szCs w:val="20"/>
        </w:rPr>
      </w:pPr>
    </w:p>
    <w:p w14:paraId="5BD25269" w14:textId="77777777" w:rsidR="007906F6" w:rsidRPr="00A367E2" w:rsidRDefault="007906F6" w:rsidP="007906F6">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2EB05EA3" w14:textId="77777777" w:rsidR="007906F6" w:rsidRPr="00A367E2" w:rsidRDefault="007906F6" w:rsidP="007906F6">
      <w:pPr>
        <w:keepNext/>
        <w:keepLines/>
        <w:spacing w:after="0" w:line="240" w:lineRule="auto"/>
        <w:jc w:val="both"/>
        <w:rPr>
          <w:rFonts w:ascii="Open Sans" w:hAnsi="Open Sans" w:cs="Open Sans"/>
          <w:b/>
          <w:sz w:val="20"/>
          <w:szCs w:val="20"/>
        </w:rPr>
      </w:pPr>
    </w:p>
    <w:p w14:paraId="3F2B5A8C" w14:textId="77777777" w:rsidR="007906F6" w:rsidRPr="00A367E2" w:rsidRDefault="007906F6" w:rsidP="007906F6">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V primeru skupne ponudbe mora glavni nosilec izvedbe obveznosti po okvirnem sporazumu za vse partnerje v skupni ponudbi k ponudbi v razdelek </w:t>
      </w:r>
      <w:r w:rsidRPr="00A367E2">
        <w:rPr>
          <w:rFonts w:ascii="Open Sans" w:hAnsi="Open Sans" w:cs="Open Sans"/>
          <w:bCs/>
          <w:sz w:val="20"/>
          <w:szCs w:val="20"/>
        </w:rPr>
        <w:t>»SODELUJOČI, del – Izjava – Ostali sodelujoči«</w:t>
      </w:r>
      <w:r w:rsidRPr="00A367E2">
        <w:rPr>
          <w:rFonts w:ascii="Open Sans" w:hAnsi="Open Sans" w:cs="Open Sans"/>
          <w:sz w:val="20"/>
          <w:szCs w:val="20"/>
        </w:rPr>
        <w:t xml:space="preserve"> priložiti </w:t>
      </w:r>
      <w:r w:rsidRPr="00A367E2">
        <w:rPr>
          <w:rFonts w:ascii="Open Sans" w:hAnsi="Open Sans" w:cs="Open Sans"/>
          <w:bCs/>
          <w:sz w:val="20"/>
          <w:szCs w:val="20"/>
        </w:rPr>
        <w:t>v .pdf formatu</w:t>
      </w:r>
      <w:r w:rsidRPr="00A367E2">
        <w:rPr>
          <w:rFonts w:ascii="Open Sans" w:hAnsi="Open Sans" w:cs="Open Sans"/>
          <w:sz w:val="20"/>
          <w:szCs w:val="20"/>
        </w:rPr>
        <w:t xml:space="preserve"> </w:t>
      </w:r>
      <w:r w:rsidRPr="00A367E2">
        <w:rPr>
          <w:rFonts w:ascii="Open Sans" w:hAnsi="Open Sans" w:cs="Open Sans"/>
          <w:kern w:val="16"/>
          <w:sz w:val="20"/>
          <w:szCs w:val="20"/>
        </w:rPr>
        <w:t xml:space="preserve">izpolnjeno, podpisano in žigosano </w:t>
      </w:r>
      <w:r w:rsidRPr="00A367E2">
        <w:rPr>
          <w:rFonts w:ascii="Open Sans" w:hAnsi="Open Sans" w:cs="Open Sans"/>
          <w:b/>
          <w:kern w:val="16"/>
          <w:sz w:val="20"/>
          <w:szCs w:val="20"/>
        </w:rPr>
        <w:t>Prilogo A</w:t>
      </w:r>
      <w:r w:rsidRPr="00A367E2">
        <w:rPr>
          <w:rFonts w:ascii="Open Sans" w:hAnsi="Open Sans" w:cs="Open Sans"/>
          <w:kern w:val="16"/>
          <w:sz w:val="20"/>
          <w:szCs w:val="20"/>
        </w:rPr>
        <w:t xml:space="preserve">, ter v razdelek </w:t>
      </w:r>
      <w:r w:rsidRPr="00A367E2">
        <w:rPr>
          <w:rFonts w:ascii="Open Sans" w:hAnsi="Open Sans" w:cs="Open Sans"/>
          <w:bCs/>
          <w:kern w:val="16"/>
          <w:sz w:val="20"/>
          <w:szCs w:val="20"/>
        </w:rPr>
        <w:t>»DOKUMENTI, del Ostale priloge«</w:t>
      </w:r>
      <w:r w:rsidRPr="00A367E2">
        <w:rPr>
          <w:rFonts w:ascii="Open Sans" w:hAnsi="Open Sans" w:cs="Open Sans"/>
          <w:kern w:val="16"/>
          <w:sz w:val="20"/>
          <w:szCs w:val="20"/>
        </w:rPr>
        <w:t xml:space="preserve"> </w:t>
      </w:r>
      <w:r w:rsidRPr="00A367E2">
        <w:rPr>
          <w:rFonts w:ascii="Open Sans" w:hAnsi="Open Sans" w:cs="Open Sans"/>
          <w:bCs/>
          <w:sz w:val="20"/>
          <w:szCs w:val="20"/>
        </w:rPr>
        <w:t>v .pdf formatu</w:t>
      </w:r>
      <w:r w:rsidRPr="00A367E2">
        <w:rPr>
          <w:rFonts w:ascii="Open Sans" w:hAnsi="Open Sans" w:cs="Open Sans"/>
          <w:sz w:val="20"/>
          <w:szCs w:val="20"/>
        </w:rPr>
        <w:t xml:space="preserve"> </w:t>
      </w:r>
      <w:r w:rsidRPr="00A367E2">
        <w:rPr>
          <w:rFonts w:ascii="Open Sans" w:hAnsi="Open Sans" w:cs="Open Sans"/>
          <w:kern w:val="16"/>
          <w:sz w:val="20"/>
          <w:szCs w:val="20"/>
        </w:rPr>
        <w:t xml:space="preserve">izpolnjeno,  podpisano in žigosano </w:t>
      </w:r>
      <w:r w:rsidRPr="00A367E2">
        <w:rPr>
          <w:rFonts w:ascii="Open Sans" w:hAnsi="Open Sans" w:cs="Open Sans"/>
          <w:b/>
          <w:kern w:val="16"/>
          <w:sz w:val="20"/>
          <w:szCs w:val="20"/>
        </w:rPr>
        <w:t>Prilogo 1, Prilogo 1/1, Prilogo 3/1, Prilogo 3/2</w:t>
      </w:r>
      <w:r w:rsidRPr="00A367E2">
        <w:rPr>
          <w:rFonts w:ascii="Open Sans" w:hAnsi="Open Sans" w:cs="Open Sans"/>
          <w:kern w:val="16"/>
          <w:sz w:val="20"/>
          <w:szCs w:val="20"/>
        </w:rPr>
        <w:t>.</w:t>
      </w:r>
    </w:p>
    <w:p w14:paraId="770DA708" w14:textId="77777777" w:rsidR="0003526F" w:rsidRPr="00A367E2" w:rsidRDefault="0003526F" w:rsidP="0003526F">
      <w:pPr>
        <w:keepNext/>
        <w:keepLines/>
        <w:spacing w:after="0" w:line="240" w:lineRule="auto"/>
        <w:ind w:left="284"/>
        <w:jc w:val="both"/>
        <w:rPr>
          <w:rFonts w:ascii="Open Sans" w:hAnsi="Open Sans" w:cs="Open Sans"/>
          <w:sz w:val="20"/>
          <w:szCs w:val="20"/>
        </w:rPr>
      </w:pPr>
    </w:p>
    <w:p w14:paraId="61CDD9FC" w14:textId="38208C77" w:rsidR="0003526F" w:rsidRPr="00A367E2" w:rsidRDefault="0003526F" w:rsidP="0003526F">
      <w:pPr>
        <w:keepNext/>
        <w:keepLines/>
        <w:numPr>
          <w:ilvl w:val="1"/>
          <w:numId w:val="2"/>
        </w:numPr>
        <w:spacing w:after="0" w:line="240" w:lineRule="auto"/>
        <w:jc w:val="both"/>
        <w:rPr>
          <w:rFonts w:ascii="Open Sans" w:hAnsi="Open Sans" w:cs="Open Sans"/>
          <w:b/>
          <w:sz w:val="20"/>
          <w:szCs w:val="20"/>
        </w:rPr>
      </w:pPr>
      <w:r>
        <w:rPr>
          <w:rFonts w:ascii="Open Sans" w:hAnsi="Open Sans" w:cs="Open Sans"/>
          <w:b/>
          <w:sz w:val="20"/>
          <w:szCs w:val="20"/>
        </w:rPr>
        <w:t>Ponudba s podizvajalci</w:t>
      </w:r>
    </w:p>
    <w:p w14:paraId="51B8B987" w14:textId="77777777" w:rsidR="0003526F" w:rsidRDefault="0003526F" w:rsidP="0003526F">
      <w:pPr>
        <w:keepNext/>
        <w:keepLines/>
        <w:spacing w:after="0" w:line="240" w:lineRule="auto"/>
        <w:jc w:val="both"/>
        <w:rPr>
          <w:rFonts w:ascii="Open Sans" w:hAnsi="Open Sans" w:cs="Open Sans"/>
          <w:sz w:val="20"/>
          <w:szCs w:val="20"/>
        </w:rPr>
      </w:pPr>
    </w:p>
    <w:p w14:paraId="1F8784DC" w14:textId="0C746536" w:rsidR="00B57D5F" w:rsidRDefault="0003526F" w:rsidP="0003526F">
      <w:pPr>
        <w:keepNext/>
        <w:keepLines/>
        <w:spacing w:after="0" w:line="240" w:lineRule="auto"/>
        <w:jc w:val="both"/>
        <w:rPr>
          <w:rFonts w:ascii="Open Sans" w:eastAsia="Times New Roman" w:hAnsi="Open Sans" w:cs="Open Sans"/>
          <w:kern w:val="16"/>
          <w:sz w:val="20"/>
          <w:szCs w:val="20"/>
          <w:lang w:eastAsia="sl-SI"/>
        </w:rPr>
      </w:pPr>
      <w:r w:rsidRPr="0003526F">
        <w:rPr>
          <w:rFonts w:ascii="Open Sans" w:eastAsia="Times New Roman" w:hAnsi="Open Sans" w:cs="Open Sans"/>
          <w:kern w:val="16"/>
          <w:sz w:val="20"/>
          <w:szCs w:val="20"/>
          <w:lang w:eastAsia="sl-SI"/>
        </w:rPr>
        <w:t>Proizvajalca opreme naročnik NE ŠTEJE za PODIZVAJALCA.</w:t>
      </w:r>
      <w:r>
        <w:rPr>
          <w:rFonts w:ascii="Open Sans" w:eastAsia="Times New Roman" w:hAnsi="Open Sans" w:cs="Open Sans"/>
          <w:kern w:val="16"/>
          <w:sz w:val="20"/>
          <w:szCs w:val="20"/>
          <w:lang w:eastAsia="sl-SI"/>
        </w:rPr>
        <w:t xml:space="preserve"> Naročnik ne dopušča ponudbe s podizvajalci.</w:t>
      </w:r>
    </w:p>
    <w:p w14:paraId="773FBB0C" w14:textId="77777777" w:rsidR="0003526F" w:rsidRDefault="0003526F" w:rsidP="00B57D5F">
      <w:pPr>
        <w:keepNext/>
        <w:keepLines/>
        <w:spacing w:after="0" w:line="240" w:lineRule="auto"/>
        <w:ind w:left="284"/>
        <w:jc w:val="both"/>
        <w:rPr>
          <w:rFonts w:ascii="Open Sans" w:hAnsi="Open Sans" w:cs="Open Sans"/>
          <w:sz w:val="20"/>
          <w:szCs w:val="20"/>
        </w:rPr>
      </w:pPr>
    </w:p>
    <w:p w14:paraId="5308A346" w14:textId="77777777" w:rsidR="0003526F" w:rsidRPr="0003526F" w:rsidRDefault="0003526F" w:rsidP="0003526F">
      <w:pPr>
        <w:keepNext/>
        <w:keepLines/>
        <w:numPr>
          <w:ilvl w:val="1"/>
          <w:numId w:val="2"/>
        </w:numPr>
        <w:spacing w:after="0" w:line="240" w:lineRule="auto"/>
        <w:jc w:val="both"/>
        <w:rPr>
          <w:rFonts w:ascii="Open Sans" w:hAnsi="Open Sans" w:cs="Open Sans"/>
          <w:b/>
          <w:sz w:val="20"/>
          <w:szCs w:val="20"/>
        </w:rPr>
      </w:pPr>
      <w:r w:rsidRPr="0003526F">
        <w:rPr>
          <w:rFonts w:ascii="Open Sans" w:hAnsi="Open Sans" w:cs="Open Sans"/>
          <w:b/>
          <w:sz w:val="20"/>
          <w:szCs w:val="20"/>
        </w:rPr>
        <w:t>Uporaba zmogljivosti drugih subjektov</w:t>
      </w:r>
    </w:p>
    <w:p w14:paraId="0D6C9278" w14:textId="77777777" w:rsidR="0003526F" w:rsidRPr="0003526F" w:rsidRDefault="0003526F" w:rsidP="0003526F">
      <w:pPr>
        <w:keepNext/>
        <w:keepLines/>
        <w:spacing w:after="0" w:line="240" w:lineRule="auto"/>
        <w:ind w:left="284"/>
        <w:jc w:val="both"/>
        <w:rPr>
          <w:rFonts w:ascii="Open Sans" w:hAnsi="Open Sans" w:cs="Open Sans"/>
          <w:sz w:val="20"/>
          <w:szCs w:val="20"/>
        </w:rPr>
      </w:pPr>
    </w:p>
    <w:p w14:paraId="7EF6C1B0" w14:textId="095B71C0" w:rsidR="0003526F" w:rsidRDefault="0003526F" w:rsidP="0003526F">
      <w:pPr>
        <w:keepNext/>
        <w:keepLines/>
        <w:spacing w:after="0" w:line="240" w:lineRule="auto"/>
        <w:jc w:val="both"/>
        <w:rPr>
          <w:rFonts w:ascii="Open Sans" w:eastAsia="Times New Roman" w:hAnsi="Open Sans" w:cs="Open Sans"/>
          <w:kern w:val="16"/>
          <w:sz w:val="20"/>
          <w:szCs w:val="20"/>
          <w:lang w:eastAsia="sl-SI"/>
        </w:rPr>
      </w:pPr>
      <w:r w:rsidRPr="0003526F">
        <w:rPr>
          <w:rFonts w:ascii="Open Sans" w:hAnsi="Open Sans" w:cs="Open Sans"/>
          <w:bCs/>
          <w:sz w:val="20"/>
          <w:szCs w:val="20"/>
        </w:rPr>
        <w:t>Proizvajalca opreme naročnik NE ŠTEJE za UPORABO ZMOGLJIVOSTI DRUGIH SUBJEKTOV.</w:t>
      </w:r>
      <w:r w:rsidRPr="0003526F">
        <w:rPr>
          <w:rFonts w:ascii="Open Sans" w:eastAsia="Times New Roman" w:hAnsi="Open Sans" w:cs="Open Sans"/>
          <w:kern w:val="16"/>
          <w:sz w:val="20"/>
          <w:szCs w:val="20"/>
          <w:lang w:eastAsia="sl-SI"/>
        </w:rPr>
        <w:t xml:space="preserve"> </w:t>
      </w:r>
      <w:r>
        <w:rPr>
          <w:rFonts w:ascii="Open Sans" w:eastAsia="Times New Roman" w:hAnsi="Open Sans" w:cs="Open Sans"/>
          <w:kern w:val="16"/>
          <w:sz w:val="20"/>
          <w:szCs w:val="20"/>
          <w:lang w:eastAsia="sl-SI"/>
        </w:rPr>
        <w:t xml:space="preserve">Naročnik ne dopušča ponudbe </w:t>
      </w:r>
      <w:r>
        <w:rPr>
          <w:rFonts w:ascii="Open Sans" w:eastAsia="Times New Roman" w:hAnsi="Open Sans" w:cs="Open Sans"/>
          <w:kern w:val="16"/>
          <w:sz w:val="20"/>
          <w:szCs w:val="20"/>
          <w:lang w:eastAsia="sl-SI"/>
        </w:rPr>
        <w:t>z uporabo zmogljivosti drugih subjektov.</w:t>
      </w:r>
    </w:p>
    <w:p w14:paraId="4E2ED8DC" w14:textId="77777777" w:rsidR="0003526F" w:rsidRPr="00A367E2" w:rsidRDefault="0003526F" w:rsidP="00B57D5F">
      <w:pPr>
        <w:keepNext/>
        <w:keepLines/>
        <w:spacing w:after="0" w:line="240" w:lineRule="auto"/>
        <w:ind w:left="284"/>
        <w:jc w:val="both"/>
        <w:rPr>
          <w:rFonts w:ascii="Open Sans" w:hAnsi="Open Sans" w:cs="Open Sans"/>
          <w:sz w:val="20"/>
          <w:szCs w:val="20"/>
        </w:rPr>
      </w:pPr>
    </w:p>
    <w:p w14:paraId="2D00BD5F" w14:textId="340EC966" w:rsidR="00B57D5F" w:rsidRPr="00A367E2" w:rsidRDefault="00A367E2"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Gospodarski subjekt s sedežem izven</w:t>
      </w:r>
      <w:r w:rsidR="00B57D5F" w:rsidRPr="00A367E2">
        <w:rPr>
          <w:rFonts w:ascii="Open Sans" w:hAnsi="Open Sans" w:cs="Open Sans"/>
          <w:b/>
          <w:sz w:val="20"/>
          <w:szCs w:val="20"/>
        </w:rPr>
        <w:t xml:space="preserve"> Republik</w:t>
      </w:r>
      <w:r w:rsidRPr="00A367E2">
        <w:rPr>
          <w:rFonts w:ascii="Open Sans" w:hAnsi="Open Sans" w:cs="Open Sans"/>
          <w:b/>
          <w:sz w:val="20"/>
          <w:szCs w:val="20"/>
        </w:rPr>
        <w:t>e</w:t>
      </w:r>
      <w:r w:rsidR="00B57D5F" w:rsidRPr="00A367E2">
        <w:rPr>
          <w:rFonts w:ascii="Open Sans" w:hAnsi="Open Sans" w:cs="Open Sans"/>
          <w:b/>
          <w:sz w:val="20"/>
          <w:szCs w:val="20"/>
        </w:rPr>
        <w:t xml:space="preserve"> Slovenij</w:t>
      </w:r>
      <w:r w:rsidRPr="00A367E2">
        <w:rPr>
          <w:rFonts w:ascii="Open Sans" w:hAnsi="Open Sans" w:cs="Open Sans"/>
          <w:b/>
          <w:sz w:val="20"/>
          <w:szCs w:val="20"/>
        </w:rPr>
        <w:t>e</w:t>
      </w:r>
    </w:p>
    <w:p w14:paraId="106DAA00" w14:textId="77777777" w:rsidR="00B57D5F" w:rsidRPr="00A367E2" w:rsidRDefault="00B57D5F" w:rsidP="00B57D5F">
      <w:pPr>
        <w:keepNext/>
        <w:keepLines/>
        <w:spacing w:after="0" w:line="240" w:lineRule="auto"/>
        <w:jc w:val="both"/>
        <w:rPr>
          <w:rFonts w:ascii="Open Sans" w:hAnsi="Open Sans" w:cs="Open Sans"/>
          <w:sz w:val="20"/>
          <w:szCs w:val="20"/>
        </w:rPr>
      </w:pPr>
    </w:p>
    <w:p w14:paraId="409A59B2" w14:textId="77777777" w:rsidR="00A367E2" w:rsidRPr="00A367E2" w:rsidRDefault="00A367E2" w:rsidP="00A367E2">
      <w:pPr>
        <w:keepNext/>
        <w:keepLines/>
        <w:widowControl w:val="0"/>
        <w:spacing w:after="0" w:line="240" w:lineRule="auto"/>
        <w:jc w:val="both"/>
        <w:rPr>
          <w:rFonts w:ascii="Open Sans" w:eastAsia="Times New Roman" w:hAnsi="Open Sans" w:cs="Open Sans"/>
          <w:kern w:val="16"/>
          <w:sz w:val="20"/>
          <w:szCs w:val="20"/>
          <w:lang w:eastAsia="sl-SI"/>
        </w:rPr>
      </w:pPr>
      <w:r w:rsidRPr="00A367E2">
        <w:rPr>
          <w:rFonts w:ascii="Open Sans" w:eastAsia="Times New Roman" w:hAnsi="Open Sans" w:cs="Open Sans"/>
          <w:kern w:val="16"/>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s sedežem/i v tuji državi.</w:t>
      </w:r>
    </w:p>
    <w:p w14:paraId="4E3B635B" w14:textId="77777777" w:rsidR="007906F6" w:rsidRPr="00A367E2" w:rsidRDefault="007906F6" w:rsidP="007906F6">
      <w:pPr>
        <w:keepNext/>
        <w:keepLines/>
        <w:spacing w:after="0" w:line="240" w:lineRule="auto"/>
        <w:jc w:val="both"/>
        <w:rPr>
          <w:rFonts w:ascii="Open Sans" w:eastAsia="Times New Roman" w:hAnsi="Open Sans" w:cs="Open Sans"/>
          <w:sz w:val="20"/>
          <w:szCs w:val="20"/>
          <w:lang w:eastAsia="sl-SI"/>
        </w:rPr>
      </w:pPr>
    </w:p>
    <w:p w14:paraId="575F78FE" w14:textId="07C02D25" w:rsidR="007906F6" w:rsidRPr="00A367E2" w:rsidRDefault="007906F6" w:rsidP="007906F6">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Enako velja tudi v primeru, da ponudnik nastopa s partnerjem v okviru skupne ponudbe s sedežem/i v tuji državi.</w:t>
      </w:r>
    </w:p>
    <w:p w14:paraId="591AF902" w14:textId="77777777" w:rsidR="00B57D5F" w:rsidRDefault="00B57D5F" w:rsidP="00B57D5F">
      <w:pPr>
        <w:keepNext/>
        <w:keepLines/>
        <w:spacing w:after="0" w:line="240" w:lineRule="auto"/>
        <w:jc w:val="both"/>
        <w:rPr>
          <w:rFonts w:ascii="Open Sans" w:hAnsi="Open Sans" w:cs="Open Sans"/>
          <w:sz w:val="20"/>
          <w:szCs w:val="20"/>
        </w:rPr>
      </w:pPr>
    </w:p>
    <w:p w14:paraId="5902CF9C" w14:textId="77777777" w:rsidR="0056235F" w:rsidRPr="0056235F" w:rsidRDefault="0056235F" w:rsidP="0056235F">
      <w:pPr>
        <w:keepNext/>
        <w:keepLines/>
        <w:numPr>
          <w:ilvl w:val="1"/>
          <w:numId w:val="2"/>
        </w:numPr>
        <w:tabs>
          <w:tab w:val="clear" w:pos="720"/>
        </w:tabs>
        <w:spacing w:after="0" w:line="240" w:lineRule="auto"/>
        <w:jc w:val="both"/>
        <w:rPr>
          <w:rFonts w:ascii="Open Sans" w:hAnsi="Open Sans" w:cs="Open Sans"/>
          <w:b/>
          <w:sz w:val="20"/>
          <w:szCs w:val="20"/>
        </w:rPr>
      </w:pPr>
      <w:r w:rsidRPr="0056235F">
        <w:rPr>
          <w:rFonts w:ascii="Open Sans" w:hAnsi="Open Sans" w:cs="Open Sans"/>
          <w:b/>
          <w:sz w:val="20"/>
          <w:szCs w:val="20"/>
        </w:rPr>
        <w:t>Splošne zahteve vezane na informacijsko varnost naročnika:</w:t>
      </w:r>
    </w:p>
    <w:p w14:paraId="18261489" w14:textId="77777777" w:rsidR="0056235F" w:rsidRPr="0056235F" w:rsidRDefault="0056235F" w:rsidP="0056235F">
      <w:pPr>
        <w:keepNext/>
        <w:keepLines/>
        <w:widowControl w:val="0"/>
        <w:spacing w:after="0" w:line="240" w:lineRule="auto"/>
        <w:jc w:val="both"/>
        <w:rPr>
          <w:rFonts w:ascii="Open Sans" w:eastAsia="Times New Roman" w:hAnsi="Open Sans" w:cs="Open Sans"/>
          <w:kern w:val="16"/>
          <w:sz w:val="20"/>
          <w:szCs w:val="20"/>
          <w:lang w:eastAsia="sl-SI"/>
        </w:rPr>
      </w:pPr>
    </w:p>
    <w:p w14:paraId="322619A8" w14:textId="327EAF17" w:rsidR="0056235F" w:rsidRPr="0056235F" w:rsidRDefault="0056235F" w:rsidP="0056235F">
      <w:pPr>
        <w:keepNext/>
        <w:keepLines/>
        <w:widowControl w:val="0"/>
        <w:spacing w:after="0" w:line="240" w:lineRule="auto"/>
        <w:jc w:val="both"/>
        <w:rPr>
          <w:rFonts w:ascii="Open Sans" w:eastAsia="Times New Roman" w:hAnsi="Open Sans" w:cs="Open Sans"/>
          <w:kern w:val="16"/>
          <w:sz w:val="20"/>
          <w:szCs w:val="20"/>
          <w:lang w:eastAsia="sl-SI"/>
        </w:rPr>
      </w:pPr>
      <w:r w:rsidRPr="0056235F">
        <w:rPr>
          <w:rFonts w:ascii="Open Sans" w:eastAsia="Times New Roman" w:hAnsi="Open Sans" w:cs="Open Sans"/>
          <w:kern w:val="16"/>
          <w:sz w:val="20"/>
          <w:szCs w:val="20"/>
          <w:lang w:eastAsia="sl-SI"/>
        </w:rPr>
        <w:t xml:space="preserve">Za izpolnitev zahtev po 22. členu ZInfV-1 </w:t>
      </w:r>
      <w:r>
        <w:rPr>
          <w:rFonts w:ascii="Open Sans" w:eastAsia="Times New Roman" w:hAnsi="Open Sans" w:cs="Open Sans"/>
          <w:kern w:val="16"/>
          <w:sz w:val="20"/>
          <w:szCs w:val="20"/>
          <w:lang w:eastAsia="sl-SI"/>
        </w:rPr>
        <w:t xml:space="preserve">je naročnik </w:t>
      </w:r>
      <w:r w:rsidRPr="0056235F">
        <w:rPr>
          <w:rFonts w:ascii="Open Sans" w:eastAsia="Times New Roman" w:hAnsi="Open Sans" w:cs="Open Sans"/>
          <w:kern w:val="16"/>
          <w:sz w:val="20"/>
          <w:szCs w:val="20"/>
          <w:lang w:eastAsia="sl-SI"/>
        </w:rPr>
        <w:t>sprej</w:t>
      </w:r>
      <w:r>
        <w:rPr>
          <w:rFonts w:ascii="Open Sans" w:eastAsia="Times New Roman" w:hAnsi="Open Sans" w:cs="Open Sans"/>
          <w:kern w:val="16"/>
          <w:sz w:val="20"/>
          <w:szCs w:val="20"/>
          <w:lang w:eastAsia="sl-SI"/>
        </w:rPr>
        <w:t>el</w:t>
      </w:r>
      <w:r w:rsidRPr="0056235F">
        <w:rPr>
          <w:rFonts w:ascii="Open Sans" w:eastAsia="Times New Roman" w:hAnsi="Open Sans" w:cs="Open Sans"/>
          <w:kern w:val="16"/>
          <w:sz w:val="20"/>
          <w:szCs w:val="20"/>
          <w:lang w:eastAsia="sl-SI"/>
        </w:rPr>
        <w:t xml:space="preserve"> </w:t>
      </w:r>
      <w:bookmarkStart w:id="17" w:name="_Hlk230016890"/>
      <w:r w:rsidRPr="0056235F">
        <w:rPr>
          <w:rFonts w:ascii="Open Sans" w:eastAsia="Times New Roman" w:hAnsi="Open Sans" w:cs="Open Sans"/>
          <w:kern w:val="16"/>
          <w:sz w:val="20"/>
          <w:szCs w:val="20"/>
          <w:lang w:eastAsia="sl-SI"/>
        </w:rPr>
        <w:t>Splošni pogoji informacijske in kibernetske varnosti Skupine JAVNI HOLDING Ljubljana</w:t>
      </w:r>
      <w:bookmarkEnd w:id="17"/>
      <w:r w:rsidRPr="0056235F">
        <w:rPr>
          <w:rFonts w:ascii="Open Sans" w:eastAsia="Times New Roman" w:hAnsi="Open Sans" w:cs="Open Sans"/>
          <w:kern w:val="16"/>
          <w:sz w:val="20"/>
          <w:szCs w:val="20"/>
          <w:lang w:eastAsia="sl-SI"/>
        </w:rPr>
        <w:t>, ki veljajo za vse ponudnike, izvajalce in druge gospodarske subjekte, ki v okviru pogodbenega razmerja z naročnikom izvajajo storitve, dobavljajo blago ali imajo dostop do informacijskih sredstev naročnika</w:t>
      </w:r>
      <w:r>
        <w:rPr>
          <w:rFonts w:ascii="Open Sans" w:eastAsia="Times New Roman" w:hAnsi="Open Sans" w:cs="Open Sans"/>
          <w:kern w:val="16"/>
          <w:sz w:val="20"/>
          <w:szCs w:val="20"/>
          <w:lang w:eastAsia="sl-SI"/>
        </w:rPr>
        <w:t xml:space="preserve"> in sicer:</w:t>
      </w:r>
    </w:p>
    <w:p w14:paraId="5BE37AC6" w14:textId="58BFB821" w:rsidR="0056235F" w:rsidRPr="000C32AA" w:rsidRDefault="0056235F" w:rsidP="0056235F">
      <w:pPr>
        <w:pStyle w:val="Odstavekseznama"/>
        <w:keepNext/>
        <w:keepLines/>
        <w:numPr>
          <w:ilvl w:val="0"/>
          <w:numId w:val="8"/>
        </w:numPr>
        <w:jc w:val="both"/>
        <w:rPr>
          <w:rFonts w:ascii="Open Sans" w:hAnsi="Open Sans" w:cs="Open Sans"/>
        </w:rPr>
      </w:pPr>
      <w:r w:rsidRPr="0056235F">
        <w:rPr>
          <w:rFonts w:ascii="Open Sans" w:hAnsi="Open Sans" w:cs="Open Sans"/>
        </w:rPr>
        <w:lastRenderedPageBreak/>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sidRPr="000C32AA">
        <w:rPr>
          <w:rFonts w:ascii="Open Sans" w:hAnsi="Open Sans" w:cs="Open Sans"/>
        </w:rPr>
        <w:t>;</w:t>
      </w:r>
    </w:p>
    <w:p w14:paraId="40E9D55F" w14:textId="0A1E0428" w:rsidR="0056235F" w:rsidRPr="000C32AA" w:rsidRDefault="0056235F" w:rsidP="0056235F">
      <w:pPr>
        <w:pStyle w:val="Odstavekseznama"/>
        <w:keepNext/>
        <w:keepLines/>
        <w:numPr>
          <w:ilvl w:val="0"/>
          <w:numId w:val="8"/>
        </w:numPr>
        <w:jc w:val="both"/>
        <w:rPr>
          <w:rFonts w:ascii="Open Sans" w:hAnsi="Open Sans" w:cs="Open Sans"/>
        </w:rPr>
      </w:pPr>
      <w:r w:rsidRPr="0056235F">
        <w:rPr>
          <w:rFonts w:ascii="Open Sans" w:hAnsi="Open Sans" w:cs="Open Sans"/>
        </w:rPr>
        <w:t>izbrani ponudnik mora naročnika nemudoma seznaniti s pomembnim varnostnim incidentom s področja informacijske in kibernetske varnosti</w:t>
      </w:r>
      <w:r w:rsidRPr="000C32AA">
        <w:rPr>
          <w:rFonts w:ascii="Open Sans" w:hAnsi="Open Sans" w:cs="Open Sans"/>
        </w:rPr>
        <w:t>;</w:t>
      </w:r>
    </w:p>
    <w:p w14:paraId="67900312" w14:textId="77777777" w:rsidR="00E936E7" w:rsidRPr="00A2499D" w:rsidRDefault="0056235F" w:rsidP="0056235F">
      <w:pPr>
        <w:pStyle w:val="Odstavekseznama"/>
        <w:keepNext/>
        <w:keepLines/>
        <w:numPr>
          <w:ilvl w:val="0"/>
          <w:numId w:val="8"/>
        </w:numPr>
        <w:jc w:val="both"/>
        <w:rPr>
          <w:rFonts w:ascii="Open Sans" w:hAnsi="Open Sans" w:cs="Open Sans"/>
        </w:rPr>
      </w:pPr>
      <w:r w:rsidRPr="00A2499D">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sidR="00E936E7" w:rsidRPr="00A2499D">
        <w:rPr>
          <w:rFonts w:ascii="Open Sans" w:hAnsi="Open Sans" w:cs="Open Sans"/>
        </w:rPr>
        <w:t>. Trenutno veljavna Krovna informacijska varnostna politika je dostopna v elektronski obliki na naslovu:</w:t>
      </w:r>
    </w:p>
    <w:p w14:paraId="65AB7660" w14:textId="1AD2B331" w:rsidR="0056235F" w:rsidRPr="000C32AA" w:rsidRDefault="0051167C" w:rsidP="00E936E7">
      <w:pPr>
        <w:pStyle w:val="Odstavekseznama"/>
        <w:keepNext/>
        <w:keepLines/>
        <w:ind w:left="360"/>
        <w:jc w:val="both"/>
        <w:rPr>
          <w:rFonts w:ascii="Open Sans" w:hAnsi="Open Sans" w:cs="Open Sans"/>
        </w:rPr>
      </w:pPr>
      <w:hyperlink r:id="rId12" w:history="1">
        <w:r w:rsidR="00E936E7" w:rsidRPr="00A2499D">
          <w:rPr>
            <w:rStyle w:val="Hiperpovezava"/>
            <w:rFonts w:ascii="Open Sans" w:hAnsi="Open Sans" w:cs="Open Sans"/>
          </w:rPr>
          <w:t>http://www.jhl.si/sites/default/files/upload/holding/datoteke/krovna-informacijska-varnostna-politika-jhl.pdf</w:t>
        </w:r>
      </w:hyperlink>
    </w:p>
    <w:p w14:paraId="3634E160" w14:textId="77777777" w:rsidR="0056235F" w:rsidRPr="0056235F" w:rsidRDefault="0056235F" w:rsidP="0056235F">
      <w:pPr>
        <w:pStyle w:val="Odstavekseznama"/>
        <w:keepNext/>
        <w:keepLines/>
        <w:numPr>
          <w:ilvl w:val="0"/>
          <w:numId w:val="8"/>
        </w:numPr>
        <w:jc w:val="both"/>
        <w:rPr>
          <w:rFonts w:ascii="Open Sans" w:hAnsi="Open Sans" w:cs="Open Sans"/>
        </w:rPr>
      </w:pPr>
      <w:r w:rsidRPr="0056235F">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752553F5" w14:textId="25B6EABB" w:rsidR="0056235F" w:rsidRPr="000C32AA" w:rsidRDefault="0056235F" w:rsidP="0056235F">
      <w:pPr>
        <w:pStyle w:val="Odstavekseznama"/>
        <w:keepNext/>
        <w:keepLines/>
        <w:numPr>
          <w:ilvl w:val="0"/>
          <w:numId w:val="8"/>
        </w:numPr>
        <w:jc w:val="both"/>
        <w:rPr>
          <w:rFonts w:ascii="Open Sans" w:hAnsi="Open Sans" w:cs="Open Sans"/>
        </w:rPr>
      </w:pPr>
      <w:r w:rsidRPr="0056235F">
        <w:rPr>
          <w:rFonts w:ascii="Open Sans" w:hAnsi="Open Sans" w:cs="Open Sans"/>
        </w:rPr>
        <w:t>izbrani ponudnik v razmerju do naročnika v celoti odgovarja za spoštovanje teh pogojev s strani vseh gospodarskih subjektov, s katerimi izvaja predmet naročila</w:t>
      </w:r>
      <w:r w:rsidRPr="000C32AA">
        <w:rPr>
          <w:rFonts w:ascii="Open Sans" w:hAnsi="Open Sans" w:cs="Open Sans"/>
        </w:rPr>
        <w:t>.</w:t>
      </w:r>
    </w:p>
    <w:p w14:paraId="4B8F7185" w14:textId="77777777" w:rsidR="0056235F" w:rsidRPr="00A367E2" w:rsidRDefault="0056235F" w:rsidP="00B57D5F">
      <w:pPr>
        <w:keepNext/>
        <w:keepLines/>
        <w:spacing w:after="0" w:line="240" w:lineRule="auto"/>
        <w:jc w:val="both"/>
        <w:rPr>
          <w:rFonts w:ascii="Open Sans" w:hAnsi="Open Sans" w:cs="Open Sans"/>
          <w:sz w:val="20"/>
          <w:szCs w:val="20"/>
        </w:rPr>
      </w:pPr>
    </w:p>
    <w:p w14:paraId="7ACFB6FC"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Ponudbena cena</w:t>
      </w:r>
    </w:p>
    <w:p w14:paraId="0DABEC05" w14:textId="77777777" w:rsidR="00B57D5F" w:rsidRPr="00A367E2" w:rsidRDefault="00B57D5F" w:rsidP="00B57D5F">
      <w:pPr>
        <w:keepNext/>
        <w:keepLines/>
        <w:spacing w:after="0" w:line="240" w:lineRule="auto"/>
        <w:ind w:left="720"/>
        <w:jc w:val="both"/>
        <w:rPr>
          <w:rFonts w:ascii="Open Sans" w:eastAsia="Times New Roman" w:hAnsi="Open Sans" w:cs="Open Sans"/>
          <w:sz w:val="20"/>
          <w:szCs w:val="20"/>
          <w:lang w:eastAsia="sl-SI"/>
        </w:rPr>
      </w:pPr>
    </w:p>
    <w:p w14:paraId="178A22B5"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Ponudnik v sistem e-JN </w:t>
      </w:r>
      <w:r w:rsidRPr="00A367E2">
        <w:rPr>
          <w:rFonts w:ascii="Open Sans" w:hAnsi="Open Sans" w:cs="Open Sans"/>
          <w:b/>
          <w:sz w:val="20"/>
          <w:szCs w:val="20"/>
        </w:rPr>
        <w:t>v razdelek »Skupna ponudbena vrednost«</w:t>
      </w:r>
      <w:r w:rsidRPr="00A367E2">
        <w:rPr>
          <w:rFonts w:ascii="Open Sans" w:hAnsi="Open Sans" w:cs="Open Sans"/>
          <w:sz w:val="20"/>
          <w:szCs w:val="20"/>
        </w:rPr>
        <w:t xml:space="preserve"> v zato namenjeno tabelo vpiše skupni ponudbeni znesek brez davka v EUR in znesek davka v EUR za sklop za katerega oddaja ponudbo. Znesek z davkom (EUR) in vsi podatki, ki prikazujejo skupno ponudbeno vrednost, se izračunajo samodejno. V </w:t>
      </w:r>
      <w:r w:rsidRPr="00A367E2">
        <w:rPr>
          <w:rFonts w:ascii="Open Sans" w:hAnsi="Open Sans" w:cs="Open Sans"/>
          <w:b/>
          <w:sz w:val="20"/>
          <w:szCs w:val="20"/>
        </w:rPr>
        <w:t>del »Predračun«</w:t>
      </w:r>
      <w:r w:rsidRPr="00A367E2">
        <w:rPr>
          <w:rFonts w:ascii="Open Sans" w:hAnsi="Open Sans" w:cs="Open Sans"/>
          <w:sz w:val="20"/>
          <w:szCs w:val="20"/>
        </w:rPr>
        <w:t xml:space="preserve"> pa naloži izpolnjeno in podpisano Prilogo »POVZETEK PREDRAČUNA« v obliki pdf. za vse sklope, za katere oddaja ponudbo.</w:t>
      </w:r>
    </w:p>
    <w:p w14:paraId="296237A5" w14:textId="77777777" w:rsidR="00B57D5F" w:rsidRPr="00A367E2" w:rsidRDefault="00B57D5F" w:rsidP="00B57D5F">
      <w:pPr>
        <w:keepNext/>
        <w:keepLines/>
        <w:spacing w:after="0" w:line="240" w:lineRule="auto"/>
        <w:jc w:val="both"/>
        <w:rPr>
          <w:rFonts w:ascii="Open Sans" w:hAnsi="Open Sans" w:cs="Open Sans"/>
          <w:sz w:val="20"/>
          <w:szCs w:val="20"/>
        </w:rPr>
      </w:pPr>
    </w:p>
    <w:p w14:paraId="37FD9021"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»Skupna ponudbena vrednost« za posamezni sklop, ki bo vpisana v istoimenski razdelek in dokument, ki bo naložen kot predračun (Priloga »POVZETEK PREDRAČUNA«) v del »Predračun«, bosta razvidna in dostopna na javnem odpiranju ponudb.</w:t>
      </w:r>
    </w:p>
    <w:p w14:paraId="158F1E01" w14:textId="77777777" w:rsidR="00B57D5F" w:rsidRPr="00A367E2" w:rsidRDefault="00B57D5F" w:rsidP="00B57D5F">
      <w:pPr>
        <w:keepNext/>
        <w:keepLines/>
        <w:spacing w:after="0" w:line="240" w:lineRule="auto"/>
        <w:jc w:val="both"/>
        <w:rPr>
          <w:rFonts w:ascii="Open Sans" w:hAnsi="Open Sans" w:cs="Open Sans"/>
          <w:sz w:val="20"/>
          <w:szCs w:val="20"/>
        </w:rPr>
      </w:pPr>
    </w:p>
    <w:p w14:paraId="2E7EC1F0"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Ponudnik mora Prilogo 2 izpolniti, podpisati in žigosati ter jo v pdf. formatu priložiti k ponudbi v razdelek </w:t>
      </w:r>
      <w:r w:rsidRPr="00A367E2">
        <w:rPr>
          <w:rFonts w:ascii="Open Sans" w:hAnsi="Open Sans" w:cs="Open Sans"/>
          <w:b/>
          <w:sz w:val="20"/>
          <w:szCs w:val="20"/>
        </w:rPr>
        <w:t>»Dokumenti«, del »Ostale priloge«</w:t>
      </w:r>
      <w:r w:rsidRPr="00A367E2">
        <w:rPr>
          <w:rFonts w:ascii="Open Sans" w:hAnsi="Open Sans" w:cs="Open Sans"/>
          <w:sz w:val="20"/>
          <w:szCs w:val="20"/>
        </w:rPr>
        <w:t xml:space="preserve">. </w:t>
      </w:r>
    </w:p>
    <w:p w14:paraId="5F493EBE" w14:textId="77777777" w:rsidR="007B674B" w:rsidRPr="00A367E2" w:rsidRDefault="007B674B" w:rsidP="00647031">
      <w:pPr>
        <w:keepNext/>
        <w:keepLines/>
        <w:spacing w:after="0" w:line="240" w:lineRule="auto"/>
        <w:jc w:val="both"/>
        <w:rPr>
          <w:rFonts w:ascii="Open Sans" w:hAnsi="Open Sans" w:cs="Open Sans"/>
          <w:b/>
          <w:sz w:val="20"/>
          <w:szCs w:val="20"/>
          <w:lang w:eastAsia="sl-SI"/>
        </w:rPr>
      </w:pPr>
    </w:p>
    <w:p w14:paraId="179C1845" w14:textId="12ADBA79" w:rsidR="00CE5EF5" w:rsidRPr="00A367E2" w:rsidRDefault="007B674B" w:rsidP="00647031">
      <w:pPr>
        <w:keepNext/>
        <w:keepLines/>
        <w:widowControl w:val="0"/>
        <w:spacing w:after="0" w:line="240" w:lineRule="auto"/>
        <w:jc w:val="both"/>
        <w:rPr>
          <w:rFonts w:ascii="Open Sans" w:hAnsi="Open Sans" w:cs="Open Sans"/>
          <w:sz w:val="20"/>
          <w:szCs w:val="20"/>
          <w:lang w:eastAsia="sl-SI"/>
        </w:rPr>
      </w:pPr>
      <w:r w:rsidRPr="00A367E2">
        <w:rPr>
          <w:rFonts w:ascii="Open Sans" w:hAnsi="Open Sans" w:cs="Open Sans"/>
          <w:sz w:val="20"/>
          <w:szCs w:val="20"/>
          <w:lang w:eastAsia="sl-SI"/>
        </w:rPr>
        <w:t xml:space="preserve">Ponudnik mora v celotnem predračunu popisa blaga (Priloga 2) izpolniti vse navedene postavke v posameznem sklopu, ponudbena cena pa mora biti </w:t>
      </w:r>
      <w:r w:rsidRPr="00A367E2">
        <w:rPr>
          <w:rFonts w:ascii="Open Sans" w:hAnsi="Open Sans" w:cs="Open Sans"/>
          <w:b/>
          <w:sz w:val="20"/>
          <w:szCs w:val="20"/>
          <w:lang w:eastAsia="sl-SI"/>
        </w:rPr>
        <w:t>navedena v dveh decimalkah, oz. centih</w:t>
      </w:r>
      <w:r w:rsidRPr="00A367E2">
        <w:rPr>
          <w:rFonts w:ascii="Open Sans" w:hAnsi="Open Sans" w:cs="Open Sans"/>
          <w:sz w:val="20"/>
          <w:szCs w:val="20"/>
          <w:lang w:eastAsia="sl-SI"/>
        </w:rPr>
        <w:t>,</w:t>
      </w:r>
      <w:r w:rsidRPr="00A367E2">
        <w:rPr>
          <w:rFonts w:ascii="Open Sans" w:eastAsia="Times New Roman" w:hAnsi="Open Sans" w:cs="Open Sans"/>
          <w:sz w:val="20"/>
          <w:szCs w:val="20"/>
          <w:lang w:eastAsia="sl-SI"/>
        </w:rPr>
        <w:t xml:space="preserve"> sicer bo ponudba izločena iz nadaljnjega postopka oddaje predmetnega javnega naročila</w:t>
      </w:r>
      <w:r w:rsidRPr="00A367E2">
        <w:rPr>
          <w:rFonts w:ascii="Open Sans" w:hAnsi="Open Sans" w:cs="Open Sans"/>
          <w:sz w:val="20"/>
          <w:szCs w:val="20"/>
          <w:lang w:eastAsia="sl-SI"/>
        </w:rPr>
        <w:t xml:space="preserve">. </w:t>
      </w:r>
      <w:r w:rsidR="00CE5EF5" w:rsidRPr="00A367E2">
        <w:rPr>
          <w:rFonts w:ascii="Open Sans" w:hAnsi="Open Sans" w:cs="Open Sans"/>
          <w:b/>
          <w:bCs/>
          <w:sz w:val="20"/>
          <w:szCs w:val="20"/>
          <w:lang w:eastAsia="sl-SI"/>
        </w:rPr>
        <w:t xml:space="preserve">Opomba: </w:t>
      </w:r>
      <w:r w:rsidR="00CE5EF5" w:rsidRPr="00A367E2">
        <w:rPr>
          <w:rFonts w:ascii="Open Sans" w:eastAsia="@Arial Unicode MS" w:hAnsi="Open Sans" w:cs="Open Sans"/>
          <w:sz w:val="20"/>
          <w:szCs w:val="20"/>
        </w:rPr>
        <w:t>Naročnik zahteva, da ponudnik poda ceno na enoto mere z dvema decimalkama, zaradi svojega PIS, v katerega lahko vnaša cene samo z dvema decimalnima mestoma. Količin in merskih enot naročnik ne bo spreminjal. Od te zahteve naročnik ne odstopa.</w:t>
      </w:r>
    </w:p>
    <w:p w14:paraId="0F1A8AF6" w14:textId="77777777" w:rsidR="00CE5EF5" w:rsidRPr="00A367E2" w:rsidRDefault="00CE5EF5" w:rsidP="00647031">
      <w:pPr>
        <w:keepNext/>
        <w:keepLines/>
        <w:widowControl w:val="0"/>
        <w:spacing w:after="0" w:line="240" w:lineRule="auto"/>
        <w:jc w:val="both"/>
        <w:rPr>
          <w:rFonts w:ascii="Open Sans" w:hAnsi="Open Sans" w:cs="Open Sans"/>
          <w:sz w:val="20"/>
          <w:szCs w:val="20"/>
          <w:lang w:eastAsia="sl-SI"/>
        </w:rPr>
      </w:pPr>
    </w:p>
    <w:p w14:paraId="17F8EE98" w14:textId="5A5BCED4" w:rsidR="007B674B" w:rsidRPr="00A367E2" w:rsidRDefault="007B674B" w:rsidP="00647031">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val="x-none" w:eastAsia="sl-SI"/>
        </w:rPr>
        <w:lastRenderedPageBreak/>
        <w:t>Ponudbena cena</w:t>
      </w:r>
      <w:r w:rsidRPr="00A367E2">
        <w:rPr>
          <w:rFonts w:ascii="Open Sans" w:eastAsia="Times New Roman" w:hAnsi="Open Sans" w:cs="Open Sans"/>
          <w:sz w:val="20"/>
          <w:szCs w:val="20"/>
          <w:lang w:eastAsia="sl-SI"/>
        </w:rPr>
        <w:t xml:space="preserve"> na enoto mere, ki je </w:t>
      </w:r>
      <w:r w:rsidRPr="00A367E2">
        <w:rPr>
          <w:rFonts w:ascii="Open Sans" w:eastAsia="Times New Roman" w:hAnsi="Open Sans" w:cs="Open Sans"/>
          <w:sz w:val="20"/>
          <w:szCs w:val="20"/>
          <w:lang w:val="x-none" w:eastAsia="sl-SI"/>
        </w:rPr>
        <w:t xml:space="preserve">navedena v posamezni postavki </w:t>
      </w:r>
      <w:r w:rsidRPr="00A367E2">
        <w:rPr>
          <w:rFonts w:ascii="Open Sans" w:hAnsi="Open Sans" w:cs="Open Sans"/>
          <w:sz w:val="20"/>
          <w:szCs w:val="20"/>
          <w:lang w:eastAsia="sl-SI"/>
        </w:rPr>
        <w:t>celotnega predračuna popisa blaga</w:t>
      </w:r>
      <w:r w:rsidRPr="00A367E2">
        <w:rPr>
          <w:rFonts w:ascii="Open Sans" w:eastAsia="Times New Roman" w:hAnsi="Open Sans" w:cs="Open Sans"/>
          <w:sz w:val="20"/>
          <w:szCs w:val="20"/>
          <w:lang w:val="x-none" w:eastAsia="sl-SI"/>
        </w:rPr>
        <w:t xml:space="preserve">, mora biti v času veljavnosti </w:t>
      </w:r>
      <w:r w:rsidRPr="00A367E2">
        <w:rPr>
          <w:rFonts w:ascii="Open Sans" w:eastAsia="Times New Roman" w:hAnsi="Open Sans" w:cs="Open Sans"/>
          <w:sz w:val="20"/>
          <w:szCs w:val="20"/>
          <w:lang w:eastAsia="sl-SI"/>
        </w:rPr>
        <w:t>okvirnega sporazuma</w:t>
      </w:r>
      <w:r w:rsidRPr="00A367E2">
        <w:rPr>
          <w:rFonts w:ascii="Open Sans" w:eastAsia="Times New Roman" w:hAnsi="Open Sans" w:cs="Open Sans"/>
          <w:sz w:val="20"/>
          <w:szCs w:val="20"/>
          <w:lang w:val="x-none" w:eastAsia="sl-SI"/>
        </w:rPr>
        <w:t xml:space="preserve"> fiksna</w:t>
      </w:r>
      <w:r w:rsidRPr="00A367E2">
        <w:rPr>
          <w:rFonts w:ascii="Open Sans" w:eastAsia="Times New Roman" w:hAnsi="Open Sans" w:cs="Open Sans"/>
          <w:sz w:val="20"/>
          <w:szCs w:val="20"/>
          <w:lang w:eastAsia="sl-SI"/>
        </w:rPr>
        <w:t xml:space="preserve"> </w:t>
      </w:r>
      <w:r w:rsidRPr="00A367E2">
        <w:rPr>
          <w:rFonts w:ascii="Open Sans" w:eastAsia="Times New Roman" w:hAnsi="Open Sans" w:cs="Open Sans"/>
          <w:bCs/>
          <w:sz w:val="20"/>
          <w:szCs w:val="20"/>
          <w:lang w:val="x-none" w:eastAsia="sl-SI"/>
        </w:rPr>
        <w:t>za celotno obdobje veljavnosti okvirnega sporazuma</w:t>
      </w:r>
      <w:r w:rsidRPr="00A367E2">
        <w:rPr>
          <w:rFonts w:ascii="Open Sans" w:eastAsia="Times New Roman" w:hAnsi="Open Sans" w:cs="Open Sans"/>
          <w:sz w:val="20"/>
          <w:szCs w:val="20"/>
          <w:lang w:eastAsia="sl-SI"/>
        </w:rPr>
        <w:t xml:space="preserve"> in se ne spreminja pod nobenim pogojem</w:t>
      </w:r>
      <w:r w:rsidRPr="00A367E2">
        <w:rPr>
          <w:rFonts w:ascii="Open Sans" w:eastAsia="Times New Roman" w:hAnsi="Open Sans" w:cs="Open Sans"/>
          <w:sz w:val="20"/>
          <w:szCs w:val="20"/>
          <w:lang w:val="x-none" w:eastAsia="sl-SI"/>
        </w:rPr>
        <w:t>.</w:t>
      </w:r>
    </w:p>
    <w:p w14:paraId="43E60274" w14:textId="77777777" w:rsidR="00072D9D" w:rsidRPr="00A367E2" w:rsidRDefault="00072D9D" w:rsidP="00647031">
      <w:pPr>
        <w:keepNext/>
        <w:keepLines/>
        <w:spacing w:after="0" w:line="240" w:lineRule="auto"/>
        <w:jc w:val="both"/>
        <w:rPr>
          <w:rFonts w:ascii="Open Sans" w:eastAsia="Times New Roman" w:hAnsi="Open Sans" w:cs="Open Sans"/>
          <w:b/>
          <w:sz w:val="20"/>
          <w:szCs w:val="20"/>
          <w:lang w:eastAsia="sl-SI"/>
        </w:rPr>
      </w:pPr>
    </w:p>
    <w:p w14:paraId="69F8EFAF" w14:textId="77777777" w:rsidR="00AE4758" w:rsidRPr="00A367E2" w:rsidRDefault="00AE4758" w:rsidP="00647031">
      <w:pPr>
        <w:keepNext/>
        <w:keepLines/>
        <w:widowControl w:val="0"/>
        <w:spacing w:after="0" w:line="240" w:lineRule="auto"/>
        <w:jc w:val="both"/>
        <w:rPr>
          <w:rFonts w:ascii="Open Sans" w:hAnsi="Open Sans" w:cs="Open Sans"/>
          <w:sz w:val="20"/>
          <w:szCs w:val="20"/>
          <w:lang w:eastAsia="sl-SI"/>
        </w:rPr>
      </w:pPr>
      <w:r w:rsidRPr="00A367E2">
        <w:rPr>
          <w:rFonts w:ascii="Open Sans" w:eastAsia="Times New Roman" w:hAnsi="Open Sans" w:cs="Open Sans"/>
          <w:sz w:val="20"/>
          <w:szCs w:val="20"/>
          <w:lang w:eastAsia="sl-SI"/>
        </w:rPr>
        <w:t xml:space="preserve">Ponudnik mora </w:t>
      </w:r>
      <w:r w:rsidRPr="00A367E2">
        <w:rPr>
          <w:rFonts w:ascii="Open Sans" w:hAnsi="Open Sans" w:cs="Open Sans"/>
          <w:sz w:val="20"/>
          <w:szCs w:val="20"/>
          <w:lang w:eastAsia="sl-SI"/>
        </w:rPr>
        <w:t xml:space="preserve">v celotnem predračunu popisa blaga </w:t>
      </w:r>
      <w:r w:rsidRPr="00A367E2">
        <w:rPr>
          <w:rFonts w:ascii="Open Sans" w:hAnsi="Open Sans" w:cs="Open Sans"/>
          <w:b/>
          <w:sz w:val="20"/>
          <w:szCs w:val="20"/>
          <w:lang w:eastAsia="sl-SI"/>
        </w:rPr>
        <w:t>pri 2., 3. in 4. sklopu</w:t>
      </w:r>
      <w:r w:rsidRPr="00A367E2">
        <w:rPr>
          <w:rFonts w:ascii="Open Sans" w:hAnsi="Open Sans" w:cs="Open Sans"/>
          <w:sz w:val="20"/>
          <w:szCs w:val="20"/>
          <w:lang w:eastAsia="sl-SI"/>
        </w:rPr>
        <w:t xml:space="preserve"> v</w:t>
      </w:r>
      <w:r w:rsidR="00864394" w:rsidRPr="00A367E2">
        <w:rPr>
          <w:rFonts w:ascii="Open Sans" w:hAnsi="Open Sans" w:cs="Open Sans"/>
          <w:sz w:val="20"/>
          <w:szCs w:val="20"/>
          <w:lang w:eastAsia="sl-SI"/>
        </w:rPr>
        <w:t xml:space="preserve"> </w:t>
      </w:r>
      <w:r w:rsidR="00D36014" w:rsidRPr="00A367E2">
        <w:rPr>
          <w:rFonts w:ascii="Open Sans" w:hAnsi="Open Sans" w:cs="Open Sans"/>
          <w:sz w:val="20"/>
          <w:szCs w:val="20"/>
          <w:lang w:eastAsia="sl-SI"/>
        </w:rPr>
        <w:t>posamezni postavki</w:t>
      </w:r>
      <w:r w:rsidR="00864394" w:rsidRPr="00A367E2">
        <w:rPr>
          <w:rFonts w:ascii="Open Sans" w:hAnsi="Open Sans" w:cs="Open Sans"/>
          <w:sz w:val="20"/>
          <w:szCs w:val="20"/>
          <w:lang w:eastAsia="sl-SI"/>
        </w:rPr>
        <w:t xml:space="preserve"> materiala</w:t>
      </w:r>
      <w:r w:rsidRPr="00A367E2">
        <w:rPr>
          <w:rFonts w:ascii="Open Sans" w:hAnsi="Open Sans" w:cs="Open Sans"/>
          <w:b/>
          <w:sz w:val="20"/>
          <w:szCs w:val="20"/>
          <w:lang w:eastAsia="sl-SI"/>
        </w:rPr>
        <w:t xml:space="preserve">, </w:t>
      </w:r>
      <w:r w:rsidRPr="00A367E2">
        <w:rPr>
          <w:rFonts w:ascii="Open Sans" w:hAnsi="Open Sans" w:cs="Open Sans"/>
          <w:b/>
          <w:color w:val="FF0000"/>
          <w:sz w:val="20"/>
          <w:szCs w:val="20"/>
          <w:u w:val="single"/>
          <w:lang w:eastAsia="sl-SI"/>
        </w:rPr>
        <w:t xml:space="preserve">navesti </w:t>
      </w:r>
      <w:r w:rsidRPr="00A367E2">
        <w:rPr>
          <w:rFonts w:ascii="Open Sans" w:eastAsia="Times New Roman" w:hAnsi="Open Sans" w:cs="Open Sans"/>
          <w:b/>
          <w:color w:val="FF0000"/>
          <w:sz w:val="20"/>
          <w:szCs w:val="20"/>
          <w:u w:val="single"/>
          <w:lang w:eastAsia="sl-SI"/>
        </w:rPr>
        <w:t xml:space="preserve">proizvajalca in </w:t>
      </w:r>
      <w:r w:rsidR="00864394" w:rsidRPr="00A367E2">
        <w:rPr>
          <w:rFonts w:ascii="Open Sans" w:eastAsia="Times New Roman" w:hAnsi="Open Sans" w:cs="Open Sans"/>
          <w:b/>
          <w:color w:val="FF0000"/>
          <w:sz w:val="20"/>
          <w:szCs w:val="20"/>
          <w:u w:val="single"/>
          <w:lang w:eastAsia="sl-SI"/>
        </w:rPr>
        <w:t>kataloško številko/</w:t>
      </w:r>
      <w:r w:rsidRPr="00A367E2">
        <w:rPr>
          <w:rFonts w:ascii="Open Sans" w:eastAsia="Times New Roman" w:hAnsi="Open Sans" w:cs="Open Sans"/>
          <w:b/>
          <w:color w:val="FF0000"/>
          <w:sz w:val="20"/>
          <w:szCs w:val="20"/>
          <w:u w:val="single"/>
          <w:lang w:eastAsia="sl-SI"/>
        </w:rPr>
        <w:t>kodo ponujenega artikla</w:t>
      </w:r>
      <w:r w:rsidRPr="00A367E2">
        <w:rPr>
          <w:rFonts w:ascii="Open Sans" w:eastAsia="Times New Roman" w:hAnsi="Open Sans" w:cs="Open Sans"/>
          <w:bCs/>
          <w:sz w:val="20"/>
          <w:szCs w:val="20"/>
          <w:lang w:eastAsia="sl-SI"/>
        </w:rPr>
        <w:t xml:space="preserve">, </w:t>
      </w:r>
      <w:r w:rsidRPr="00A367E2">
        <w:rPr>
          <w:rFonts w:ascii="Open Sans" w:eastAsia="Times New Roman" w:hAnsi="Open Sans" w:cs="Open Sans"/>
          <w:sz w:val="20"/>
          <w:szCs w:val="20"/>
          <w:lang w:eastAsia="sl-SI"/>
        </w:rPr>
        <w:t>sicer bo ponudba izločena iz nadaljnjega postopka oddaje predmetnega javnega naročila</w:t>
      </w:r>
      <w:r w:rsidRPr="00A367E2">
        <w:rPr>
          <w:rFonts w:ascii="Open Sans" w:hAnsi="Open Sans" w:cs="Open Sans"/>
          <w:sz w:val="20"/>
          <w:szCs w:val="20"/>
          <w:lang w:eastAsia="sl-SI"/>
        </w:rPr>
        <w:t>. Naročnik v tem delu ponudbe ne bo dopuščal, da bi ponudnik svojo ponudbo naknadno ustrezno dopolnil.</w:t>
      </w:r>
    </w:p>
    <w:p w14:paraId="0E0FFAB9" w14:textId="77777777" w:rsidR="004B4DF8" w:rsidRPr="00A367E2" w:rsidRDefault="004B4DF8" w:rsidP="00647031">
      <w:pPr>
        <w:keepNext/>
        <w:keepLines/>
        <w:spacing w:after="0" w:line="240" w:lineRule="auto"/>
        <w:jc w:val="both"/>
        <w:rPr>
          <w:rFonts w:ascii="Open Sans" w:eastAsia="Times New Roman" w:hAnsi="Open Sans" w:cs="Open Sans"/>
          <w:b/>
          <w:sz w:val="20"/>
          <w:szCs w:val="20"/>
          <w:lang w:eastAsia="sl-SI"/>
        </w:rPr>
      </w:pPr>
    </w:p>
    <w:p w14:paraId="16123F23" w14:textId="18702D6F" w:rsidR="008C67F4" w:rsidRPr="00A367E2" w:rsidRDefault="00AF3793" w:rsidP="00647031">
      <w:pPr>
        <w:keepNext/>
        <w:keepLines/>
        <w:spacing w:after="0" w:line="240" w:lineRule="auto"/>
        <w:jc w:val="both"/>
        <w:rPr>
          <w:rFonts w:ascii="Open Sans" w:hAnsi="Open Sans" w:cs="Open Sans"/>
          <w:sz w:val="20"/>
          <w:szCs w:val="20"/>
          <w:lang w:eastAsia="sl-SI"/>
        </w:rPr>
      </w:pPr>
      <w:r w:rsidRPr="00A367E2">
        <w:rPr>
          <w:rFonts w:ascii="Open Sans" w:hAnsi="Open Sans" w:cs="Open Sans"/>
          <w:sz w:val="20"/>
          <w:szCs w:val="20"/>
          <w:lang w:eastAsia="sl-SI"/>
        </w:rPr>
        <w:t xml:space="preserve">Ponudnik mora pri pripravi ponudbe in določanju ponudbene cene na enoto mere upoštevati vse materialne in nematerialne stroške, ki bodo potrebni za izvedbo predmetna javnega naročila, vključno s stroški dobave </w:t>
      </w:r>
      <w:r w:rsidR="00072D9D" w:rsidRPr="00A367E2">
        <w:rPr>
          <w:rFonts w:ascii="Open Sans" w:hAnsi="Open Sans" w:cs="Open Sans"/>
          <w:sz w:val="20"/>
          <w:szCs w:val="20"/>
          <w:lang w:eastAsia="sl-SI"/>
        </w:rPr>
        <w:t xml:space="preserve">in prevoza </w:t>
      </w:r>
      <w:r w:rsidRPr="00A367E2">
        <w:rPr>
          <w:rFonts w:ascii="Open Sans" w:hAnsi="Open Sans" w:cs="Open Sans"/>
          <w:sz w:val="20"/>
          <w:szCs w:val="20"/>
          <w:lang w:eastAsia="sl-SI"/>
        </w:rPr>
        <w:t>blaga</w:t>
      </w:r>
      <w:r w:rsidR="00DB36EA" w:rsidRPr="00A367E2">
        <w:rPr>
          <w:rFonts w:ascii="Open Sans" w:hAnsi="Open Sans" w:cs="Open Sans"/>
          <w:sz w:val="20"/>
          <w:szCs w:val="20"/>
          <w:lang w:eastAsia="sl-SI"/>
        </w:rPr>
        <w:t xml:space="preserve"> </w:t>
      </w:r>
      <w:r w:rsidRPr="00A367E2">
        <w:rPr>
          <w:rFonts w:ascii="Open Sans" w:hAnsi="Open Sans" w:cs="Open Sans"/>
          <w:sz w:val="20"/>
          <w:szCs w:val="20"/>
          <w:lang w:eastAsia="sl-SI"/>
        </w:rPr>
        <w:t>na lokacijo naročnika, stroški izdelave ponudbene dokumentacije, popusti, dajatvami ter carinskimi obveznostmi in vsemi ostalimi stroški, ki so povezani s predmetom javnega naročila.</w:t>
      </w:r>
    </w:p>
    <w:p w14:paraId="550CD078" w14:textId="77777777" w:rsidR="00072D9D" w:rsidRPr="00A367E2" w:rsidRDefault="00072D9D" w:rsidP="00647031">
      <w:pPr>
        <w:keepNext/>
        <w:keepLines/>
        <w:spacing w:after="0" w:line="240" w:lineRule="auto"/>
        <w:jc w:val="both"/>
        <w:rPr>
          <w:rFonts w:ascii="Open Sans" w:eastAsia="Times New Roman" w:hAnsi="Open Sans" w:cs="Open Sans"/>
          <w:b/>
          <w:sz w:val="20"/>
          <w:szCs w:val="20"/>
          <w:lang w:eastAsia="sl-SI"/>
        </w:rPr>
      </w:pPr>
    </w:p>
    <w:p w14:paraId="67A6729E" w14:textId="77777777" w:rsidR="008C67F4" w:rsidRPr="00A367E2" w:rsidRDefault="00072D9D"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w:t>
      </w:r>
      <w:r w:rsidR="008C67F4" w:rsidRPr="00A367E2">
        <w:rPr>
          <w:rFonts w:ascii="Open Sans" w:eastAsia="Times New Roman" w:hAnsi="Open Sans" w:cs="Open Sans"/>
          <w:b/>
          <w:sz w:val="20"/>
          <w:szCs w:val="20"/>
          <w:lang w:eastAsia="sl-SI"/>
        </w:rPr>
        <w:t xml:space="preserve">onudniki priloge »Povzetek predračuna« in celotnega predračuna popisa </w:t>
      </w:r>
      <w:r w:rsidR="00AE5196" w:rsidRPr="00A367E2">
        <w:rPr>
          <w:rFonts w:ascii="Open Sans" w:eastAsia="Times New Roman" w:hAnsi="Open Sans" w:cs="Open Sans"/>
          <w:b/>
          <w:sz w:val="20"/>
          <w:szCs w:val="20"/>
          <w:lang w:eastAsia="sl-SI"/>
        </w:rPr>
        <w:t>blaga</w:t>
      </w:r>
      <w:r w:rsidR="008C67F4" w:rsidRPr="00A367E2">
        <w:rPr>
          <w:rFonts w:ascii="Open Sans" w:eastAsia="Times New Roman" w:hAnsi="Open Sans" w:cs="Open Sans"/>
          <w:b/>
          <w:sz w:val="20"/>
          <w:szCs w:val="20"/>
          <w:lang w:eastAsia="sl-SI"/>
        </w:rPr>
        <w:t xml:space="preserve"> ne smejo kakorkoli spreminjati, dodajati vrstice, stolpce ali celice ter v excel formatu spreminjati formule, ki jih je nastavil naročnik ali kakorkoli drugače dopolnjevati.</w:t>
      </w:r>
    </w:p>
    <w:p w14:paraId="77880E3B" w14:textId="77777777" w:rsidR="003C2DC3" w:rsidRPr="00A367E2" w:rsidRDefault="003C2DC3" w:rsidP="00647031">
      <w:pPr>
        <w:keepNext/>
        <w:keepLines/>
        <w:spacing w:after="0" w:line="240" w:lineRule="auto"/>
        <w:jc w:val="both"/>
        <w:rPr>
          <w:rFonts w:ascii="Open Sans" w:eastAsia="Times New Roman" w:hAnsi="Open Sans" w:cs="Open Sans"/>
          <w:sz w:val="20"/>
          <w:szCs w:val="20"/>
          <w:lang w:eastAsia="sl-SI"/>
        </w:rPr>
      </w:pPr>
    </w:p>
    <w:p w14:paraId="3996F0C9" w14:textId="4A08625A" w:rsidR="00F8031F" w:rsidRPr="00A367E2" w:rsidRDefault="00F8031F" w:rsidP="00647031">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Veljavnost ponudbe</w:t>
      </w:r>
    </w:p>
    <w:p w14:paraId="6EA01287" w14:textId="77777777" w:rsidR="00F8031F" w:rsidRPr="00A367E2" w:rsidRDefault="00F8031F" w:rsidP="00647031">
      <w:pPr>
        <w:keepNext/>
        <w:keepLines/>
        <w:spacing w:after="0" w:line="240" w:lineRule="auto"/>
        <w:jc w:val="both"/>
        <w:rPr>
          <w:rFonts w:ascii="Open Sans" w:eastAsia="Times New Roman" w:hAnsi="Open Sans" w:cs="Open Sans"/>
          <w:sz w:val="20"/>
          <w:szCs w:val="20"/>
          <w:lang w:eastAsia="sl-SI"/>
        </w:rPr>
      </w:pPr>
    </w:p>
    <w:p w14:paraId="158227D0" w14:textId="2718B860" w:rsidR="00C23278" w:rsidRPr="00A367E2" w:rsidRDefault="00C23278" w:rsidP="00647031">
      <w:pPr>
        <w:keepNext/>
        <w:keepLines/>
        <w:tabs>
          <w:tab w:val="left" w:pos="1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Ponudba</w:t>
      </w:r>
      <w:r w:rsidR="00E77009">
        <w:rPr>
          <w:rFonts w:ascii="Open Sans" w:eastAsia="Times New Roman" w:hAnsi="Open Sans" w:cs="Open Sans"/>
          <w:sz w:val="20"/>
          <w:szCs w:val="20"/>
          <w:lang w:eastAsia="sl-SI"/>
        </w:rPr>
        <w:t xml:space="preserve"> za posamezni sklop</w:t>
      </w:r>
      <w:r w:rsidRPr="00A367E2">
        <w:rPr>
          <w:rFonts w:ascii="Open Sans" w:eastAsia="Times New Roman" w:hAnsi="Open Sans" w:cs="Open Sans"/>
          <w:sz w:val="20"/>
          <w:szCs w:val="20"/>
          <w:lang w:eastAsia="sl-SI"/>
        </w:rPr>
        <w:t xml:space="preserve"> mora biti zavezujoča in veljavna še najmanj 4 (štiri) mesece od datuma določenega za oddajo ponudb oziroma do predložitve ustreznega finančnega zavarovanja za zavarovanje dobre izvedbe obveznosti po okvirnem sporazumu. </w:t>
      </w:r>
    </w:p>
    <w:p w14:paraId="59EBCA30"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45B88B79" w14:textId="77777777" w:rsidR="00E31024" w:rsidRPr="00A367E2" w:rsidRDefault="003C2DC3" w:rsidP="00647031">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P</w:t>
      </w:r>
      <w:r w:rsidR="00E31024" w:rsidRPr="00A367E2">
        <w:rPr>
          <w:rFonts w:ascii="Open Sans" w:hAnsi="Open Sans" w:cs="Open Sans"/>
          <w:b/>
          <w:sz w:val="20"/>
          <w:szCs w:val="20"/>
        </w:rPr>
        <w:t>lačilni pogoji</w:t>
      </w:r>
    </w:p>
    <w:p w14:paraId="53CB7A58" w14:textId="77777777" w:rsidR="00E9208A" w:rsidRPr="00A367E2" w:rsidRDefault="00E9208A" w:rsidP="00647031">
      <w:pPr>
        <w:keepNext/>
        <w:keepLines/>
        <w:tabs>
          <w:tab w:val="left" w:pos="1418"/>
          <w:tab w:val="left" w:pos="1702"/>
        </w:tabs>
        <w:spacing w:after="0" w:line="240" w:lineRule="auto"/>
        <w:jc w:val="both"/>
        <w:rPr>
          <w:rFonts w:ascii="Open Sans" w:hAnsi="Open Sans" w:cs="Open Sans"/>
          <w:sz w:val="20"/>
          <w:szCs w:val="20"/>
        </w:rPr>
      </w:pPr>
    </w:p>
    <w:p w14:paraId="4021768F" w14:textId="1D86FCBA" w:rsidR="003C2DC3" w:rsidRPr="00A367E2" w:rsidRDefault="003C2DC3" w:rsidP="00647031">
      <w:pPr>
        <w:keepNext/>
        <w:keepLines/>
        <w:spacing w:after="0" w:line="240" w:lineRule="auto"/>
        <w:jc w:val="both"/>
        <w:rPr>
          <w:rFonts w:ascii="Open Sans" w:hAnsi="Open Sans" w:cs="Open Sans"/>
          <w:sz w:val="20"/>
          <w:szCs w:val="20"/>
          <w:lang w:eastAsia="sl-SI"/>
        </w:rPr>
      </w:pPr>
      <w:r w:rsidRPr="00A367E2">
        <w:rPr>
          <w:rFonts w:ascii="Open Sans" w:hAnsi="Open Sans" w:cs="Open Sans"/>
          <w:sz w:val="20"/>
          <w:szCs w:val="20"/>
          <w:lang w:eastAsia="sl-SI"/>
        </w:rPr>
        <w:t>Plačilni pogoji so natančno določeni v osnutku okvirnega sporazuma.</w:t>
      </w:r>
    </w:p>
    <w:p w14:paraId="5E9A379F" w14:textId="77777777" w:rsidR="00B57D5F" w:rsidRPr="00A367E2" w:rsidRDefault="00B57D5F" w:rsidP="00647031">
      <w:pPr>
        <w:keepNext/>
        <w:keepLines/>
        <w:spacing w:after="0" w:line="240" w:lineRule="auto"/>
        <w:jc w:val="both"/>
        <w:rPr>
          <w:rFonts w:ascii="Open Sans" w:hAnsi="Open Sans" w:cs="Open Sans"/>
          <w:sz w:val="20"/>
          <w:szCs w:val="20"/>
          <w:lang w:eastAsia="sl-SI"/>
        </w:rPr>
      </w:pPr>
    </w:p>
    <w:p w14:paraId="28702008" w14:textId="77777777" w:rsidR="00197ED1" w:rsidRPr="00A367E2" w:rsidRDefault="00197ED1" w:rsidP="00647031">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Rok in način dobave</w:t>
      </w:r>
    </w:p>
    <w:p w14:paraId="70899059" w14:textId="77777777" w:rsidR="00805FAA" w:rsidRPr="00A367E2" w:rsidRDefault="00805FAA" w:rsidP="00647031">
      <w:pPr>
        <w:keepNext/>
        <w:keepLines/>
        <w:spacing w:after="0" w:line="240" w:lineRule="auto"/>
        <w:jc w:val="both"/>
        <w:rPr>
          <w:rFonts w:ascii="Open Sans" w:hAnsi="Open Sans" w:cs="Open Sans"/>
          <w:sz w:val="20"/>
          <w:szCs w:val="20"/>
        </w:rPr>
      </w:pPr>
    </w:p>
    <w:p w14:paraId="4FAE0264" w14:textId="77777777" w:rsidR="007906F6" w:rsidRPr="00A367E2" w:rsidRDefault="007906F6" w:rsidP="007906F6">
      <w:pPr>
        <w:keepNext/>
        <w:keepLines/>
        <w:tabs>
          <w:tab w:val="left" w:pos="3686"/>
        </w:tabs>
        <w:spacing w:after="0" w:line="240" w:lineRule="auto"/>
        <w:jc w:val="both"/>
        <w:rPr>
          <w:rFonts w:ascii="Open Sans" w:hAnsi="Open Sans" w:cs="Open Sans"/>
          <w:sz w:val="20"/>
          <w:szCs w:val="20"/>
          <w:lang w:eastAsia="sl-SI"/>
        </w:rPr>
      </w:pPr>
      <w:r w:rsidRPr="00A367E2">
        <w:rPr>
          <w:rFonts w:ascii="Open Sans" w:hAnsi="Open Sans" w:cs="Open Sans"/>
          <w:sz w:val="20"/>
          <w:szCs w:val="20"/>
          <w:lang w:eastAsia="sl-SI"/>
        </w:rPr>
        <w:t>Naročnik bo posamezna naročila oddajal sukcesivno, s pisnim nabavnim naročilom naročnika, ki ga bo posredoval ponudniku po elektronski pošti ali po pošti.</w:t>
      </w:r>
    </w:p>
    <w:p w14:paraId="3371A98A" w14:textId="77777777" w:rsidR="00AE5196" w:rsidRPr="00A367E2" w:rsidRDefault="00AE5196" w:rsidP="00647031">
      <w:pPr>
        <w:keepNext/>
        <w:keepLines/>
        <w:suppressAutoHyphens/>
        <w:spacing w:after="0" w:line="240" w:lineRule="auto"/>
        <w:jc w:val="both"/>
        <w:rPr>
          <w:rFonts w:ascii="Open Sans" w:eastAsia="Times New Roman" w:hAnsi="Open Sans" w:cs="Open Sans"/>
          <w:sz w:val="20"/>
          <w:szCs w:val="20"/>
          <w:lang w:eastAsia="ar-SA"/>
        </w:rPr>
      </w:pPr>
    </w:p>
    <w:p w14:paraId="1ABC23EE" w14:textId="75BA7074" w:rsidR="00426931" w:rsidRPr="00A367E2" w:rsidRDefault="00426931" w:rsidP="004269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Izbrani ponudnik bo moral kemikalije in potrošni material, za katerega je določen rok uporabe, dobaviti tako, da bo po dobavi blaga v skladišče naročnika uporabno (uporabna doba) še najmanj dve tretjini roka uporabe, ki ga je določil proizvajalec. </w:t>
      </w:r>
    </w:p>
    <w:p w14:paraId="54280CBE" w14:textId="77777777" w:rsidR="00B66465" w:rsidRPr="00A367E2" w:rsidRDefault="00B66465" w:rsidP="00647031">
      <w:pPr>
        <w:keepNext/>
        <w:keepLines/>
        <w:spacing w:after="0" w:line="240" w:lineRule="auto"/>
        <w:jc w:val="both"/>
        <w:rPr>
          <w:rFonts w:ascii="Open Sans" w:hAnsi="Open Sans" w:cs="Open Sans"/>
          <w:sz w:val="20"/>
          <w:szCs w:val="20"/>
        </w:rPr>
      </w:pPr>
    </w:p>
    <w:p w14:paraId="1F7DB3BC" w14:textId="35FFA80F" w:rsidR="00957CB7" w:rsidRPr="00A367E2" w:rsidRDefault="00957CB7"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Izbrani ponudnik bo moral naročniku za blago, naveden v predračunu nuditi zahtevani dobavni rok, upoštevan od prejema pisnega naročila:</w:t>
      </w:r>
    </w:p>
    <w:tbl>
      <w:tblPr>
        <w:tblW w:w="77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8"/>
        <w:gridCol w:w="2693"/>
      </w:tblGrid>
      <w:tr w:rsidR="00450A6C" w:rsidRPr="00A367E2" w14:paraId="76C5AB18" w14:textId="77777777" w:rsidTr="00B82CE9">
        <w:trPr>
          <w:trHeight w:val="216"/>
        </w:trPr>
        <w:tc>
          <w:tcPr>
            <w:tcW w:w="5048" w:type="dxa"/>
            <w:vAlign w:val="center"/>
          </w:tcPr>
          <w:p w14:paraId="3464FD8D" w14:textId="77777777" w:rsidR="00450A6C" w:rsidRPr="00A367E2" w:rsidRDefault="00450A6C"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SKLOPI</w:t>
            </w:r>
          </w:p>
        </w:tc>
        <w:tc>
          <w:tcPr>
            <w:tcW w:w="2693" w:type="dxa"/>
            <w:vAlign w:val="center"/>
          </w:tcPr>
          <w:p w14:paraId="215FE44A" w14:textId="77777777" w:rsidR="00450A6C" w:rsidRPr="00A367E2" w:rsidRDefault="00450A6C"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Zahtevan dobavni rok </w:t>
            </w:r>
          </w:p>
        </w:tc>
      </w:tr>
      <w:tr w:rsidR="00450A6C" w:rsidRPr="00A367E2" w14:paraId="124275DF" w14:textId="77777777" w:rsidTr="00B82CE9">
        <w:trPr>
          <w:trHeight w:val="81"/>
        </w:trPr>
        <w:tc>
          <w:tcPr>
            <w:tcW w:w="5048" w:type="dxa"/>
          </w:tcPr>
          <w:p w14:paraId="1841AB1C" w14:textId="77777777" w:rsidR="00450A6C" w:rsidRPr="00A367E2" w:rsidRDefault="00450A6C" w:rsidP="00647031">
            <w:pPr>
              <w:keepNext/>
              <w:keepLines/>
              <w:numPr>
                <w:ilvl w:val="0"/>
                <w:numId w:val="25"/>
              </w:numPr>
              <w:spacing w:after="0" w:line="240" w:lineRule="auto"/>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Sklop: Kemikalije Nalco</w:t>
            </w:r>
          </w:p>
        </w:tc>
        <w:tc>
          <w:tcPr>
            <w:tcW w:w="2693" w:type="dxa"/>
            <w:vAlign w:val="center"/>
          </w:tcPr>
          <w:p w14:paraId="2A4E2086" w14:textId="77777777" w:rsidR="00450A6C" w:rsidRPr="00A367E2" w:rsidRDefault="00450A6C" w:rsidP="00647031">
            <w:pPr>
              <w:keepNext/>
              <w:keepLines/>
              <w:spacing w:after="0" w:line="240" w:lineRule="auto"/>
              <w:jc w:val="center"/>
              <w:rPr>
                <w:rFonts w:ascii="Open Sans" w:hAnsi="Open Sans" w:cs="Open Sans"/>
                <w:sz w:val="20"/>
                <w:szCs w:val="20"/>
              </w:rPr>
            </w:pPr>
            <w:r w:rsidRPr="00A367E2">
              <w:rPr>
                <w:rFonts w:ascii="Open Sans" w:hAnsi="Open Sans" w:cs="Open Sans"/>
                <w:sz w:val="20"/>
                <w:szCs w:val="20"/>
              </w:rPr>
              <w:t>20 delovnih dni</w:t>
            </w:r>
          </w:p>
        </w:tc>
      </w:tr>
      <w:tr w:rsidR="00450A6C" w:rsidRPr="00A367E2" w14:paraId="275DD97D" w14:textId="77777777" w:rsidTr="00B82CE9">
        <w:trPr>
          <w:trHeight w:val="60"/>
        </w:trPr>
        <w:tc>
          <w:tcPr>
            <w:tcW w:w="5048" w:type="dxa"/>
          </w:tcPr>
          <w:p w14:paraId="1AB0A08A" w14:textId="77777777" w:rsidR="00450A6C" w:rsidRPr="00A367E2" w:rsidRDefault="00450A6C" w:rsidP="00647031">
            <w:pPr>
              <w:keepNext/>
              <w:keepLines/>
              <w:numPr>
                <w:ilvl w:val="0"/>
                <w:numId w:val="25"/>
              </w:numPr>
              <w:spacing w:after="0" w:line="240" w:lineRule="auto"/>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Sklop: Laboratorijske kemikalije</w:t>
            </w:r>
          </w:p>
        </w:tc>
        <w:tc>
          <w:tcPr>
            <w:tcW w:w="2693" w:type="dxa"/>
            <w:vAlign w:val="center"/>
          </w:tcPr>
          <w:p w14:paraId="050B8E46" w14:textId="77777777" w:rsidR="00450A6C" w:rsidRPr="00A367E2" w:rsidRDefault="00450A6C" w:rsidP="00647031">
            <w:pPr>
              <w:keepNext/>
              <w:keepLines/>
              <w:spacing w:after="0" w:line="240" w:lineRule="auto"/>
              <w:jc w:val="center"/>
              <w:rPr>
                <w:rFonts w:ascii="Open Sans" w:hAnsi="Open Sans" w:cs="Open Sans"/>
                <w:sz w:val="20"/>
                <w:szCs w:val="20"/>
              </w:rPr>
            </w:pPr>
            <w:r w:rsidRPr="00A367E2">
              <w:rPr>
                <w:rFonts w:ascii="Open Sans" w:hAnsi="Open Sans" w:cs="Open Sans"/>
                <w:sz w:val="20"/>
                <w:szCs w:val="20"/>
              </w:rPr>
              <w:t>10 delovnih dni</w:t>
            </w:r>
          </w:p>
        </w:tc>
      </w:tr>
      <w:tr w:rsidR="00450A6C" w:rsidRPr="00A367E2" w14:paraId="618D106A" w14:textId="77777777" w:rsidTr="00B82CE9">
        <w:trPr>
          <w:trHeight w:val="60"/>
        </w:trPr>
        <w:tc>
          <w:tcPr>
            <w:tcW w:w="5048" w:type="dxa"/>
          </w:tcPr>
          <w:p w14:paraId="566D63E1" w14:textId="77777777" w:rsidR="00450A6C" w:rsidRPr="00A367E2" w:rsidRDefault="00450A6C" w:rsidP="00647031">
            <w:pPr>
              <w:keepNext/>
              <w:keepLines/>
              <w:numPr>
                <w:ilvl w:val="0"/>
                <w:numId w:val="25"/>
              </w:numPr>
              <w:spacing w:after="0" w:line="240" w:lineRule="auto"/>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Sklop: Tehnološke kemikalije</w:t>
            </w:r>
          </w:p>
        </w:tc>
        <w:tc>
          <w:tcPr>
            <w:tcW w:w="2693" w:type="dxa"/>
            <w:vAlign w:val="center"/>
          </w:tcPr>
          <w:p w14:paraId="3D9D95EA" w14:textId="77777777" w:rsidR="00450A6C" w:rsidRPr="00A367E2" w:rsidRDefault="00450A6C" w:rsidP="00647031">
            <w:pPr>
              <w:keepNext/>
              <w:keepLines/>
              <w:spacing w:after="0" w:line="240" w:lineRule="auto"/>
              <w:jc w:val="center"/>
              <w:rPr>
                <w:rFonts w:ascii="Open Sans" w:hAnsi="Open Sans" w:cs="Open Sans"/>
                <w:sz w:val="20"/>
                <w:szCs w:val="20"/>
              </w:rPr>
            </w:pPr>
            <w:r w:rsidRPr="00A367E2">
              <w:rPr>
                <w:rFonts w:ascii="Open Sans" w:hAnsi="Open Sans" w:cs="Open Sans"/>
                <w:sz w:val="20"/>
                <w:szCs w:val="20"/>
              </w:rPr>
              <w:t>20 delovnih dni</w:t>
            </w:r>
          </w:p>
        </w:tc>
      </w:tr>
      <w:tr w:rsidR="00450A6C" w:rsidRPr="00A367E2" w14:paraId="283A1B5C" w14:textId="77777777" w:rsidTr="00B82CE9">
        <w:trPr>
          <w:trHeight w:val="60"/>
        </w:trPr>
        <w:tc>
          <w:tcPr>
            <w:tcW w:w="5048" w:type="dxa"/>
          </w:tcPr>
          <w:p w14:paraId="7BBBAD9D" w14:textId="77777777" w:rsidR="00450A6C" w:rsidRPr="00A367E2" w:rsidRDefault="00450A6C" w:rsidP="00647031">
            <w:pPr>
              <w:keepNext/>
              <w:keepLines/>
              <w:numPr>
                <w:ilvl w:val="0"/>
                <w:numId w:val="25"/>
              </w:numPr>
              <w:spacing w:after="0" w:line="240" w:lineRule="auto"/>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Sklop: Laboratorijski material</w:t>
            </w:r>
          </w:p>
        </w:tc>
        <w:tc>
          <w:tcPr>
            <w:tcW w:w="2693" w:type="dxa"/>
            <w:vAlign w:val="center"/>
          </w:tcPr>
          <w:p w14:paraId="6A004A95" w14:textId="77777777" w:rsidR="00450A6C" w:rsidRPr="00A367E2" w:rsidRDefault="00450A6C" w:rsidP="00647031">
            <w:pPr>
              <w:keepNext/>
              <w:keepLines/>
              <w:spacing w:after="0" w:line="240" w:lineRule="auto"/>
              <w:jc w:val="center"/>
              <w:rPr>
                <w:rFonts w:ascii="Open Sans" w:hAnsi="Open Sans" w:cs="Open Sans"/>
                <w:sz w:val="20"/>
                <w:szCs w:val="20"/>
              </w:rPr>
            </w:pPr>
            <w:r w:rsidRPr="00A367E2">
              <w:rPr>
                <w:rFonts w:ascii="Open Sans" w:hAnsi="Open Sans" w:cs="Open Sans"/>
                <w:sz w:val="20"/>
                <w:szCs w:val="20"/>
              </w:rPr>
              <w:t>10 delovnih dni</w:t>
            </w:r>
          </w:p>
        </w:tc>
      </w:tr>
      <w:tr w:rsidR="00450A6C" w:rsidRPr="00A367E2" w14:paraId="3A80EA44" w14:textId="77777777" w:rsidTr="00B82CE9">
        <w:trPr>
          <w:trHeight w:val="60"/>
        </w:trPr>
        <w:tc>
          <w:tcPr>
            <w:tcW w:w="5048" w:type="dxa"/>
          </w:tcPr>
          <w:p w14:paraId="58385B1B" w14:textId="77777777" w:rsidR="00450A6C" w:rsidRPr="00A367E2" w:rsidRDefault="00450A6C" w:rsidP="00647031">
            <w:pPr>
              <w:keepNext/>
              <w:keepLines/>
              <w:numPr>
                <w:ilvl w:val="0"/>
                <w:numId w:val="25"/>
              </w:numPr>
              <w:spacing w:after="0" w:line="240" w:lineRule="auto"/>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Sklop: Hach</w:t>
            </w:r>
          </w:p>
        </w:tc>
        <w:tc>
          <w:tcPr>
            <w:tcW w:w="2693" w:type="dxa"/>
            <w:vAlign w:val="center"/>
          </w:tcPr>
          <w:p w14:paraId="050C0DFA" w14:textId="77777777" w:rsidR="00450A6C" w:rsidRPr="00A367E2" w:rsidRDefault="00450A6C" w:rsidP="00647031">
            <w:pPr>
              <w:keepNext/>
              <w:keepLines/>
              <w:spacing w:after="0" w:line="240" w:lineRule="auto"/>
              <w:jc w:val="center"/>
              <w:rPr>
                <w:rFonts w:ascii="Open Sans" w:hAnsi="Open Sans" w:cs="Open Sans"/>
                <w:sz w:val="20"/>
                <w:szCs w:val="20"/>
              </w:rPr>
            </w:pPr>
            <w:r w:rsidRPr="00A367E2">
              <w:rPr>
                <w:rFonts w:ascii="Open Sans" w:hAnsi="Open Sans" w:cs="Open Sans"/>
                <w:sz w:val="20"/>
                <w:szCs w:val="20"/>
              </w:rPr>
              <w:t>10 delovnih dni</w:t>
            </w:r>
          </w:p>
        </w:tc>
      </w:tr>
      <w:tr w:rsidR="00450A6C" w:rsidRPr="00A367E2" w14:paraId="46A22F17" w14:textId="77777777" w:rsidTr="00B82CE9">
        <w:trPr>
          <w:trHeight w:val="60"/>
        </w:trPr>
        <w:tc>
          <w:tcPr>
            <w:tcW w:w="5048" w:type="dxa"/>
          </w:tcPr>
          <w:p w14:paraId="7EA80040" w14:textId="77777777" w:rsidR="00450A6C" w:rsidRPr="00A367E2" w:rsidRDefault="00450A6C" w:rsidP="00647031">
            <w:pPr>
              <w:keepNext/>
              <w:keepLines/>
              <w:numPr>
                <w:ilvl w:val="0"/>
                <w:numId w:val="25"/>
              </w:numPr>
              <w:spacing w:after="0" w:line="240" w:lineRule="auto"/>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Sklop: Potrošni material Swan</w:t>
            </w:r>
          </w:p>
        </w:tc>
        <w:tc>
          <w:tcPr>
            <w:tcW w:w="2693" w:type="dxa"/>
            <w:vAlign w:val="center"/>
          </w:tcPr>
          <w:p w14:paraId="0E1E9761" w14:textId="77777777" w:rsidR="00450A6C" w:rsidRPr="00A367E2" w:rsidRDefault="00450A6C" w:rsidP="00647031">
            <w:pPr>
              <w:keepNext/>
              <w:keepLines/>
              <w:spacing w:after="0" w:line="240" w:lineRule="auto"/>
              <w:jc w:val="center"/>
              <w:rPr>
                <w:rFonts w:ascii="Open Sans" w:hAnsi="Open Sans" w:cs="Open Sans"/>
                <w:sz w:val="20"/>
                <w:szCs w:val="20"/>
              </w:rPr>
            </w:pPr>
            <w:r w:rsidRPr="00A367E2">
              <w:rPr>
                <w:rFonts w:ascii="Open Sans" w:hAnsi="Open Sans" w:cs="Open Sans"/>
                <w:sz w:val="20"/>
                <w:szCs w:val="20"/>
              </w:rPr>
              <w:t>10 delovnih dni</w:t>
            </w:r>
          </w:p>
        </w:tc>
      </w:tr>
    </w:tbl>
    <w:p w14:paraId="109AC73B" w14:textId="501796B8" w:rsidR="00450A6C" w:rsidRPr="00A367E2" w:rsidRDefault="00BB5439" w:rsidP="00647031">
      <w:pPr>
        <w:keepNext/>
        <w:keepLines/>
        <w:spacing w:after="0" w:line="240" w:lineRule="auto"/>
        <w:jc w:val="both"/>
        <w:rPr>
          <w:rFonts w:ascii="Open Sans" w:hAnsi="Open Sans" w:cs="Open Sans"/>
          <w:sz w:val="20"/>
          <w:szCs w:val="20"/>
          <w:lang w:eastAsia="sl-SI"/>
        </w:rPr>
      </w:pPr>
      <w:r w:rsidRPr="00A367E2">
        <w:rPr>
          <w:rFonts w:ascii="Open Sans" w:hAnsi="Open Sans" w:cs="Open Sans"/>
          <w:sz w:val="20"/>
          <w:szCs w:val="20"/>
          <w:lang w:eastAsia="sl-SI"/>
        </w:rPr>
        <w:t xml:space="preserve">, oziroma v dogovorjenem roku </w:t>
      </w:r>
      <w:r w:rsidR="00957CB7" w:rsidRPr="00A367E2">
        <w:rPr>
          <w:rFonts w:ascii="Open Sans" w:hAnsi="Open Sans" w:cs="Open Sans"/>
          <w:sz w:val="20"/>
          <w:szCs w:val="20"/>
          <w:lang w:eastAsia="sl-SI"/>
        </w:rPr>
        <w:t xml:space="preserve">med izbranim ponudnikom </w:t>
      </w:r>
      <w:r w:rsidRPr="00A367E2">
        <w:rPr>
          <w:rFonts w:ascii="Open Sans" w:hAnsi="Open Sans" w:cs="Open Sans"/>
          <w:sz w:val="20"/>
          <w:szCs w:val="20"/>
          <w:lang w:eastAsia="sl-SI"/>
        </w:rPr>
        <w:t>in naročnikom, ki bo naveden v pisnem nabavnem naročili</w:t>
      </w:r>
      <w:r w:rsidRPr="00A367E2">
        <w:rPr>
          <w:rFonts w:ascii="Open Sans" w:eastAsia="Times New Roman" w:hAnsi="Open Sans" w:cs="Open Sans"/>
          <w:sz w:val="20"/>
          <w:szCs w:val="20"/>
          <w:lang w:eastAsia="ar-SA"/>
        </w:rPr>
        <w:t>, na lokacijo, ki bo navedena v pisnem nabavnem naročilu</w:t>
      </w:r>
      <w:r w:rsidR="00213023" w:rsidRPr="00A367E2">
        <w:rPr>
          <w:rFonts w:ascii="Open Sans" w:eastAsia="Times New Roman" w:hAnsi="Open Sans" w:cs="Open Sans"/>
          <w:sz w:val="20"/>
          <w:szCs w:val="20"/>
          <w:lang w:eastAsia="ar-SA"/>
        </w:rPr>
        <w:t>, in ne bo daljši od zgoraj zahtevanega</w:t>
      </w:r>
      <w:r w:rsidRPr="00A367E2">
        <w:rPr>
          <w:rFonts w:ascii="Open Sans" w:hAnsi="Open Sans" w:cs="Open Sans"/>
          <w:sz w:val="20"/>
          <w:szCs w:val="20"/>
          <w:lang w:eastAsia="sl-SI"/>
        </w:rPr>
        <w:t>.</w:t>
      </w:r>
    </w:p>
    <w:p w14:paraId="1CD9D84F" w14:textId="77777777" w:rsidR="00BB5439" w:rsidRPr="00A367E2" w:rsidRDefault="00BB5439" w:rsidP="00647031">
      <w:pPr>
        <w:keepNext/>
        <w:keepLines/>
        <w:spacing w:after="0" w:line="240" w:lineRule="auto"/>
        <w:jc w:val="both"/>
        <w:rPr>
          <w:rFonts w:ascii="Open Sans" w:hAnsi="Open Sans" w:cs="Open Sans"/>
          <w:sz w:val="20"/>
          <w:szCs w:val="20"/>
        </w:rPr>
      </w:pPr>
    </w:p>
    <w:p w14:paraId="6C4C192D" w14:textId="391C673B" w:rsidR="00450A6C" w:rsidRPr="00A367E2" w:rsidRDefault="0034780C"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lastRenderedPageBreak/>
        <w:t>Dobavni rok v primeru intervencije (nujnosti) je največ 2 (dva) delovna dneva od</w:t>
      </w:r>
      <w:r w:rsidRPr="00A367E2">
        <w:rPr>
          <w:rFonts w:ascii="Open Sans" w:eastAsia="Times New Roman" w:hAnsi="Open Sans" w:cs="Open Sans"/>
          <w:sz w:val="20"/>
          <w:szCs w:val="20"/>
          <w:lang w:eastAsia="ar-SA"/>
        </w:rPr>
        <w:t xml:space="preserve"> prejema pisnega nabavnega naročila naročnika</w:t>
      </w:r>
      <w:r w:rsidR="00450A6C" w:rsidRPr="00A367E2">
        <w:rPr>
          <w:rFonts w:ascii="Open Sans" w:hAnsi="Open Sans" w:cs="Open Sans"/>
          <w:sz w:val="20"/>
          <w:szCs w:val="20"/>
        </w:rPr>
        <w:t>.</w:t>
      </w:r>
    </w:p>
    <w:p w14:paraId="3E6EC251" w14:textId="77777777" w:rsidR="00450A6C" w:rsidRPr="00A367E2" w:rsidRDefault="00450A6C" w:rsidP="00647031">
      <w:pPr>
        <w:keepNext/>
        <w:keepLines/>
        <w:suppressAutoHyphens/>
        <w:spacing w:after="0" w:line="240" w:lineRule="auto"/>
        <w:jc w:val="both"/>
        <w:rPr>
          <w:rFonts w:ascii="Open Sans" w:hAnsi="Open Sans" w:cs="Open Sans"/>
          <w:sz w:val="20"/>
          <w:szCs w:val="20"/>
        </w:rPr>
      </w:pPr>
    </w:p>
    <w:p w14:paraId="3A2177B7" w14:textId="77777777" w:rsidR="00FB2FC0" w:rsidRPr="00A367E2" w:rsidRDefault="00FB2FC0" w:rsidP="00647031">
      <w:pPr>
        <w:keepNext/>
        <w:keepLines/>
        <w:suppressAutoHyphens/>
        <w:spacing w:after="0" w:line="240" w:lineRule="auto"/>
        <w:jc w:val="both"/>
        <w:rPr>
          <w:rFonts w:ascii="Open Sans" w:eastAsia="Times New Roman" w:hAnsi="Open Sans" w:cs="Open Sans"/>
          <w:sz w:val="20"/>
          <w:szCs w:val="20"/>
          <w:lang w:eastAsia="ar-SA"/>
        </w:rPr>
      </w:pPr>
      <w:r w:rsidRPr="00A367E2">
        <w:rPr>
          <w:rFonts w:ascii="Open Sans" w:hAnsi="Open Sans" w:cs="Open Sans"/>
          <w:sz w:val="20"/>
          <w:szCs w:val="20"/>
        </w:rPr>
        <w:t>Izbrani ponudnik  mora</w:t>
      </w:r>
      <w:r w:rsidRPr="00A367E2">
        <w:rPr>
          <w:rFonts w:ascii="Open Sans" w:eastAsia="Times New Roman" w:hAnsi="Open Sans" w:cs="Open Sans"/>
          <w:sz w:val="20"/>
          <w:szCs w:val="20"/>
          <w:lang w:eastAsia="ar-SA"/>
        </w:rPr>
        <w:t xml:space="preserve"> zagotoviti dobavo blaga na </w:t>
      </w:r>
      <w:r w:rsidR="00450A6C" w:rsidRPr="00A367E2">
        <w:rPr>
          <w:rFonts w:ascii="Open Sans" w:eastAsia="Times New Roman" w:hAnsi="Open Sans" w:cs="Open Sans"/>
          <w:sz w:val="20"/>
          <w:szCs w:val="20"/>
          <w:lang w:eastAsia="ar-SA"/>
        </w:rPr>
        <w:t>2</w:t>
      </w:r>
      <w:r w:rsidRPr="00A367E2">
        <w:rPr>
          <w:rFonts w:ascii="Open Sans" w:eastAsia="Times New Roman" w:hAnsi="Open Sans" w:cs="Open Sans"/>
          <w:sz w:val="20"/>
          <w:szCs w:val="20"/>
          <w:lang w:eastAsia="ar-SA"/>
        </w:rPr>
        <w:t xml:space="preserve"> (</w:t>
      </w:r>
      <w:r w:rsidR="00450A6C" w:rsidRPr="00A367E2">
        <w:rPr>
          <w:rFonts w:ascii="Open Sans" w:eastAsia="Times New Roman" w:hAnsi="Open Sans" w:cs="Open Sans"/>
          <w:sz w:val="20"/>
          <w:szCs w:val="20"/>
          <w:lang w:eastAsia="ar-SA"/>
        </w:rPr>
        <w:t>dve</w:t>
      </w:r>
      <w:r w:rsidRPr="00A367E2">
        <w:rPr>
          <w:rFonts w:ascii="Open Sans" w:eastAsia="Times New Roman" w:hAnsi="Open Sans" w:cs="Open Sans"/>
          <w:sz w:val="20"/>
          <w:szCs w:val="20"/>
          <w:lang w:eastAsia="ar-SA"/>
        </w:rPr>
        <w:t>) ločen</w:t>
      </w:r>
      <w:r w:rsidR="00450A6C" w:rsidRPr="00A367E2">
        <w:rPr>
          <w:rFonts w:ascii="Open Sans" w:eastAsia="Times New Roman" w:hAnsi="Open Sans" w:cs="Open Sans"/>
          <w:sz w:val="20"/>
          <w:szCs w:val="20"/>
          <w:lang w:eastAsia="ar-SA"/>
        </w:rPr>
        <w:t>i</w:t>
      </w:r>
      <w:r w:rsidRPr="00A367E2">
        <w:rPr>
          <w:rFonts w:ascii="Open Sans" w:eastAsia="Times New Roman" w:hAnsi="Open Sans" w:cs="Open Sans"/>
          <w:sz w:val="20"/>
          <w:szCs w:val="20"/>
          <w:lang w:eastAsia="ar-SA"/>
        </w:rPr>
        <w:t xml:space="preserve"> lokacij</w:t>
      </w:r>
      <w:r w:rsidR="00450A6C" w:rsidRPr="00A367E2">
        <w:rPr>
          <w:rFonts w:ascii="Open Sans" w:eastAsia="Times New Roman" w:hAnsi="Open Sans" w:cs="Open Sans"/>
          <w:sz w:val="20"/>
          <w:szCs w:val="20"/>
          <w:lang w:eastAsia="ar-SA"/>
        </w:rPr>
        <w:t>i</w:t>
      </w:r>
      <w:r w:rsidRPr="00A367E2">
        <w:rPr>
          <w:rFonts w:ascii="Open Sans" w:eastAsia="Times New Roman" w:hAnsi="Open Sans" w:cs="Open Sans"/>
          <w:sz w:val="20"/>
          <w:szCs w:val="20"/>
          <w:lang w:eastAsia="ar-SA"/>
        </w:rPr>
        <w:t xml:space="preserve"> naročnika, v skladu s pariteto DDP Ljubljana (Incoterms 20</w:t>
      </w:r>
      <w:r w:rsidR="00BB5439" w:rsidRPr="00A367E2">
        <w:rPr>
          <w:rFonts w:ascii="Open Sans" w:eastAsia="Times New Roman" w:hAnsi="Open Sans" w:cs="Open Sans"/>
          <w:sz w:val="20"/>
          <w:szCs w:val="20"/>
          <w:lang w:eastAsia="ar-SA"/>
        </w:rPr>
        <w:t>2</w:t>
      </w:r>
      <w:r w:rsidRPr="00A367E2">
        <w:rPr>
          <w:rFonts w:ascii="Open Sans" w:eastAsia="Times New Roman" w:hAnsi="Open Sans" w:cs="Open Sans"/>
          <w:sz w:val="20"/>
          <w:szCs w:val="20"/>
          <w:lang w:eastAsia="ar-SA"/>
        </w:rPr>
        <w:t>0), kot bo navedeno na posameznem pisnem nabavnem naročilu, in sicer:</w:t>
      </w:r>
    </w:p>
    <w:p w14:paraId="30FA7C9A" w14:textId="34DE5663" w:rsidR="00FB2FC0" w:rsidRPr="00A367E2" w:rsidRDefault="00FB2FC0" w:rsidP="00647031">
      <w:pPr>
        <w:keepNext/>
        <w:keepLines/>
        <w:numPr>
          <w:ilvl w:val="0"/>
          <w:numId w:val="17"/>
        </w:numPr>
        <w:spacing w:after="0" w:line="240" w:lineRule="auto"/>
        <w:ind w:left="284" w:hanging="284"/>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Lokacija naročnika: Verovškova ulica 62, 1000 Ljubljana. Prevzem blaga je predviden med 7. uro zjutraj in 14. uro popoldne.</w:t>
      </w:r>
    </w:p>
    <w:p w14:paraId="148AE09D" w14:textId="063F18A3" w:rsidR="00FB2FC0" w:rsidRPr="00A367E2" w:rsidRDefault="00FB2FC0" w:rsidP="00647031">
      <w:pPr>
        <w:keepNext/>
        <w:keepLines/>
        <w:numPr>
          <w:ilvl w:val="0"/>
          <w:numId w:val="17"/>
        </w:numPr>
        <w:spacing w:after="0" w:line="240" w:lineRule="auto"/>
        <w:ind w:left="284" w:hanging="284"/>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Lokacija naročnika: Toplarniška ulica 19, 1000 Ljubljana. Prevzem blaga je predviden med 6. uro zjutraj in 14. uro popoldne.</w:t>
      </w:r>
    </w:p>
    <w:p w14:paraId="2ED79125" w14:textId="77777777" w:rsidR="00FB2FC0" w:rsidRPr="00A367E2" w:rsidRDefault="00FB2FC0" w:rsidP="00647031">
      <w:pPr>
        <w:keepNext/>
        <w:keepLines/>
        <w:spacing w:after="0" w:line="240" w:lineRule="auto"/>
        <w:jc w:val="both"/>
        <w:rPr>
          <w:rFonts w:ascii="Open Sans" w:eastAsia="Times New Roman" w:hAnsi="Open Sans" w:cs="Open Sans"/>
          <w:sz w:val="20"/>
          <w:szCs w:val="20"/>
          <w:lang w:eastAsia="sl-SI"/>
        </w:rPr>
      </w:pPr>
    </w:p>
    <w:p w14:paraId="19585FD7" w14:textId="77777777" w:rsidR="005B1926" w:rsidRPr="00A367E2" w:rsidRDefault="005B1926" w:rsidP="005B1926">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Prevoz blaga na lokacijo naročnika organizira ponudnik na svoj račun oziroma na svoje stroške.</w:t>
      </w:r>
    </w:p>
    <w:p w14:paraId="6E61727A" w14:textId="77777777" w:rsidR="005B1926" w:rsidRPr="00A367E2" w:rsidRDefault="005B1926" w:rsidP="005B1926">
      <w:pPr>
        <w:keepNext/>
        <w:keepLines/>
        <w:widowControl w:val="0"/>
        <w:spacing w:after="0" w:line="240" w:lineRule="auto"/>
        <w:jc w:val="both"/>
        <w:rPr>
          <w:rFonts w:ascii="Open Sans" w:eastAsia="Times New Roman" w:hAnsi="Open Sans" w:cs="Open Sans"/>
          <w:sz w:val="20"/>
          <w:szCs w:val="20"/>
          <w:lang w:eastAsia="sl-SI"/>
        </w:rPr>
      </w:pPr>
    </w:p>
    <w:p w14:paraId="2B719514" w14:textId="77777777" w:rsidR="005B1926" w:rsidRPr="00A367E2" w:rsidRDefault="005B1926" w:rsidP="005B1926">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hAnsi="Open Sans" w:cs="Open Sans"/>
          <w:sz w:val="20"/>
          <w:szCs w:val="20"/>
        </w:rPr>
        <w:t xml:space="preserve">Izbrani ponudnik </w:t>
      </w:r>
      <w:r w:rsidRPr="00A367E2">
        <w:rPr>
          <w:rFonts w:ascii="Open Sans" w:eastAsia="Times New Roman" w:hAnsi="Open Sans" w:cs="Open Sans"/>
          <w:sz w:val="20"/>
          <w:szCs w:val="20"/>
          <w:lang w:eastAsia="sl-SI"/>
        </w:rPr>
        <w:t>se zavezuje, da bo blago dobavljal v skladu z veljavno zakonodajo, predpisi, standardi, veljavno prakso, smernicami naročnika in da bo upošteval vse pogoje, ki jih bo opredelil naročnik v naročilu.</w:t>
      </w:r>
    </w:p>
    <w:p w14:paraId="3F70E354" w14:textId="77777777" w:rsidR="005B1926" w:rsidRPr="00A367E2" w:rsidRDefault="005B1926" w:rsidP="005B1926">
      <w:pPr>
        <w:keepNext/>
        <w:keepLines/>
        <w:widowControl w:val="0"/>
        <w:spacing w:after="0" w:line="240" w:lineRule="auto"/>
        <w:jc w:val="both"/>
        <w:rPr>
          <w:rFonts w:ascii="Open Sans" w:eastAsia="Times New Roman" w:hAnsi="Open Sans" w:cs="Open Sans"/>
          <w:bCs/>
          <w:sz w:val="20"/>
          <w:szCs w:val="20"/>
          <w:lang w:eastAsia="sl-SI"/>
        </w:rPr>
      </w:pPr>
    </w:p>
    <w:p w14:paraId="68CDD6CB" w14:textId="77777777" w:rsidR="005B1926" w:rsidRPr="00A367E2" w:rsidRDefault="005B1926" w:rsidP="005B1926">
      <w:pPr>
        <w:keepNext/>
        <w:keepLines/>
        <w:widowControl w:val="0"/>
        <w:spacing w:after="0" w:line="240" w:lineRule="auto"/>
        <w:jc w:val="both"/>
        <w:rPr>
          <w:rFonts w:ascii="Open Sans" w:hAnsi="Open Sans" w:cs="Open Sans"/>
          <w:sz w:val="20"/>
          <w:szCs w:val="20"/>
        </w:rPr>
      </w:pPr>
      <w:r w:rsidRPr="00A367E2">
        <w:rPr>
          <w:rFonts w:ascii="Open Sans" w:eastAsia="Times New Roman" w:hAnsi="Open Sans" w:cs="Open Sans"/>
          <w:bCs/>
          <w:sz w:val="20"/>
          <w:szCs w:val="20"/>
          <w:lang w:eastAsia="sl-SI"/>
        </w:rPr>
        <w:t>O nameravani dobavi blaga za posamezno naročilo se ponudnik zaveže pisno (po elektronski pošti) obvestiti naročnika vsaj 1 (en) delovni dan pred nameravano dobavo blaga.</w:t>
      </w:r>
    </w:p>
    <w:p w14:paraId="3BB61C50" w14:textId="77777777" w:rsidR="005B1926" w:rsidRPr="00A367E2" w:rsidRDefault="005B1926" w:rsidP="005B1926">
      <w:pPr>
        <w:keepNext/>
        <w:keepLines/>
        <w:widowControl w:val="0"/>
        <w:spacing w:after="0" w:line="240" w:lineRule="auto"/>
        <w:jc w:val="both"/>
        <w:rPr>
          <w:rFonts w:ascii="Open Sans" w:eastAsia="Times New Roman" w:hAnsi="Open Sans" w:cs="Open Sans"/>
          <w:bCs/>
          <w:sz w:val="20"/>
          <w:szCs w:val="20"/>
          <w:lang w:eastAsia="sl-SI"/>
        </w:rPr>
      </w:pPr>
    </w:p>
    <w:p w14:paraId="5468F87C" w14:textId="77777777" w:rsidR="005B1926" w:rsidRPr="00A367E2" w:rsidRDefault="005B1926" w:rsidP="005B1926">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 primeru prekoračitve roka, ki bi nastala zaradi zamude na strani izvajalca, je dolžan nositi vse s tem povezane stroške izvajalec.</w:t>
      </w:r>
    </w:p>
    <w:p w14:paraId="5A119B91" w14:textId="77777777" w:rsidR="005B1926" w:rsidRPr="00A367E2" w:rsidRDefault="005B1926" w:rsidP="005B1926">
      <w:pPr>
        <w:keepNext/>
        <w:keepLines/>
        <w:widowControl w:val="0"/>
        <w:spacing w:after="0" w:line="240" w:lineRule="auto"/>
        <w:jc w:val="both"/>
        <w:rPr>
          <w:rFonts w:ascii="Open Sans" w:eastAsia="Times New Roman" w:hAnsi="Open Sans" w:cs="Open Sans"/>
          <w:kern w:val="16"/>
          <w:sz w:val="20"/>
          <w:szCs w:val="20"/>
          <w:lang w:eastAsia="sl-SI"/>
        </w:rPr>
      </w:pPr>
    </w:p>
    <w:p w14:paraId="7089E071" w14:textId="77777777" w:rsidR="005B1926" w:rsidRPr="00A367E2" w:rsidRDefault="005B1926" w:rsidP="005B1926">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Dobava blaga se bo štela za pravilno izvršeno, ko se bo prevzem uspešno opravil na podlagi podpisa dobavnice o prevzemu blaga s strani naročnika oziroma njegovega predstavnika.</w:t>
      </w:r>
    </w:p>
    <w:p w14:paraId="67B7F7D6" w14:textId="77777777" w:rsidR="00FB2FC0" w:rsidRPr="00A367E2" w:rsidRDefault="00FB2FC0" w:rsidP="00647031">
      <w:pPr>
        <w:keepNext/>
        <w:keepLines/>
        <w:spacing w:after="0" w:line="240" w:lineRule="auto"/>
        <w:jc w:val="both"/>
        <w:rPr>
          <w:rFonts w:ascii="Open Sans" w:hAnsi="Open Sans" w:cs="Open Sans"/>
          <w:sz w:val="20"/>
          <w:szCs w:val="20"/>
          <w:lang w:eastAsia="sl-SI"/>
        </w:rPr>
      </w:pPr>
    </w:p>
    <w:p w14:paraId="17ABCC93" w14:textId="77777777" w:rsidR="00AE5196" w:rsidRPr="00A367E2" w:rsidRDefault="00BB5439" w:rsidP="00647031">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Reklamacije in g</w:t>
      </w:r>
      <w:r w:rsidR="00AE5196" w:rsidRPr="00A367E2">
        <w:rPr>
          <w:rFonts w:ascii="Open Sans" w:hAnsi="Open Sans" w:cs="Open Sans"/>
          <w:b/>
          <w:sz w:val="20"/>
          <w:szCs w:val="20"/>
        </w:rPr>
        <w:t xml:space="preserve">arancijski rok </w:t>
      </w:r>
    </w:p>
    <w:p w14:paraId="34D3D23C" w14:textId="77777777" w:rsidR="00AE5196" w:rsidRPr="00A367E2" w:rsidRDefault="00AE5196" w:rsidP="00647031">
      <w:pPr>
        <w:keepNext/>
        <w:keepLines/>
        <w:spacing w:after="0" w:line="240" w:lineRule="auto"/>
        <w:ind w:left="720"/>
        <w:jc w:val="both"/>
        <w:rPr>
          <w:rFonts w:ascii="Open Sans" w:eastAsia="Times New Roman" w:hAnsi="Open Sans" w:cs="Open Sans"/>
          <w:sz w:val="20"/>
          <w:szCs w:val="20"/>
          <w:lang w:eastAsia="sl-SI"/>
        </w:rPr>
      </w:pPr>
    </w:p>
    <w:p w14:paraId="3D350F6E" w14:textId="77777777" w:rsidR="00BB5439" w:rsidRPr="00A367E2" w:rsidRDefault="00BB5439"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Reklamacije zaradi količinskih primanjkljajev bo naročnik izbranemu ponudniku sporočil takoj, najkasneje pa v osmih dneh (8) od dneva prevzema blaga. </w:t>
      </w:r>
    </w:p>
    <w:p w14:paraId="379DBB50" w14:textId="77777777" w:rsidR="00BB5439" w:rsidRPr="00A367E2" w:rsidRDefault="00BB5439" w:rsidP="00647031">
      <w:pPr>
        <w:keepNext/>
        <w:keepLines/>
        <w:spacing w:after="0" w:line="240" w:lineRule="auto"/>
        <w:jc w:val="both"/>
        <w:rPr>
          <w:rFonts w:ascii="Open Sans" w:eastAsia="Times New Roman" w:hAnsi="Open Sans" w:cs="Open Sans"/>
          <w:sz w:val="20"/>
          <w:szCs w:val="20"/>
          <w:lang w:eastAsia="sl-SI"/>
        </w:rPr>
      </w:pPr>
    </w:p>
    <w:p w14:paraId="3927C96D" w14:textId="77777777" w:rsidR="007D2CA8" w:rsidRPr="00A367E2" w:rsidRDefault="007D2CA8" w:rsidP="00647031">
      <w:pPr>
        <w:keepNext/>
        <w:keepLines/>
        <w:tabs>
          <w:tab w:val="left" w:pos="1418"/>
          <w:tab w:val="left" w:pos="1702"/>
        </w:tabs>
        <w:spacing w:after="0" w:line="240" w:lineRule="auto"/>
        <w:jc w:val="both"/>
        <w:rPr>
          <w:rFonts w:ascii="Open Sans" w:eastAsia="Times New Roman" w:hAnsi="Open Sans" w:cs="Open Sans"/>
          <w:sz w:val="20"/>
          <w:szCs w:val="20"/>
        </w:rPr>
      </w:pPr>
      <w:r w:rsidRPr="00A367E2">
        <w:rPr>
          <w:rFonts w:ascii="Open Sans" w:eastAsia="Times New Roman" w:hAnsi="Open Sans" w:cs="Open Sans"/>
          <w:sz w:val="20"/>
          <w:szCs w:val="20"/>
        </w:rPr>
        <w:t>Rok za rešitev reklamacije zaradi neustreznosti dobavljenega blaga ali zaradi količinskih primanjkljajev je največ pet (5) delovnih dni od prejema pisnega obvestila o reklamaciji. O ugotovljenih napakah blaga se sestavi zapisnik, ki ga podpišeta obe stranki okvirnega sporazuma oziroma njuna predstavnika. Obrazec zapisnika zagotovi izbrani ponudnik.</w:t>
      </w:r>
    </w:p>
    <w:p w14:paraId="46671A83" w14:textId="77777777" w:rsidR="007D2CA8" w:rsidRPr="00A367E2" w:rsidRDefault="007D2CA8" w:rsidP="00647031">
      <w:pPr>
        <w:keepNext/>
        <w:keepLines/>
        <w:spacing w:after="0" w:line="240" w:lineRule="auto"/>
        <w:jc w:val="both"/>
        <w:rPr>
          <w:rFonts w:ascii="Open Sans" w:eastAsia="Times New Roman" w:hAnsi="Open Sans" w:cs="Open Sans"/>
          <w:sz w:val="20"/>
          <w:szCs w:val="20"/>
          <w:lang w:eastAsia="sl-SI"/>
        </w:rPr>
      </w:pPr>
    </w:p>
    <w:p w14:paraId="7C70EB1A" w14:textId="77777777" w:rsidR="00BB5439" w:rsidRPr="00A367E2" w:rsidRDefault="00BB5439"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Za kakovost blaga, katerega dobava je predmet te razpisne ponudnik nudi garancijo enak čas in v enakem obsegu kot jo nudi proizvajalec blaga, šteto od dneva uspešno opravljenega količinskega in kvalitetnega prevzema blaga, ki se izvede s podpisom dobavnice o prevzemu blaga </w:t>
      </w:r>
      <w:r w:rsidRPr="00A367E2">
        <w:rPr>
          <w:rFonts w:ascii="Open Sans" w:hAnsi="Open Sans" w:cs="Open Sans"/>
          <w:sz w:val="20"/>
          <w:szCs w:val="20"/>
        </w:rPr>
        <w:t>s strani naročnika oziroma njegovega predstavnika</w:t>
      </w:r>
      <w:r w:rsidRPr="00A367E2">
        <w:rPr>
          <w:rFonts w:ascii="Open Sans" w:eastAsia="Times New Roman" w:hAnsi="Open Sans" w:cs="Open Sans"/>
          <w:sz w:val="20"/>
          <w:szCs w:val="20"/>
          <w:lang w:eastAsia="sl-SI"/>
        </w:rPr>
        <w:t>.</w:t>
      </w:r>
    </w:p>
    <w:p w14:paraId="12F84AA5" w14:textId="77777777" w:rsidR="00BB5439" w:rsidRPr="00A367E2" w:rsidRDefault="00BB5439" w:rsidP="00647031">
      <w:pPr>
        <w:keepNext/>
        <w:keepLines/>
        <w:spacing w:after="0" w:line="240" w:lineRule="auto"/>
        <w:jc w:val="both"/>
        <w:rPr>
          <w:rFonts w:ascii="Open Sans" w:eastAsia="Times New Roman" w:hAnsi="Open Sans" w:cs="Open Sans"/>
          <w:sz w:val="20"/>
          <w:szCs w:val="20"/>
          <w:lang w:eastAsia="sl-SI"/>
        </w:rPr>
      </w:pPr>
    </w:p>
    <w:p w14:paraId="5A545BB4" w14:textId="77777777" w:rsidR="00DE7DD2" w:rsidRPr="00A367E2" w:rsidRDefault="00DE7DD2"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Če se v garancijski dobi pojavijo pomanjkljivosti zaradi neustrezne kakovosti dobavljenega blaga, jih mora izbrani ponudnik odpraviti na svoje stroške najkasneje v roku 14 (štirinajst) delovnih dni od dneva, ko ga naročnik pisno obvesti o nastali napaki. Izbrani ponudnik bo moral brezplačno zamenjati vso blago za katero bo ugotovljeno, da je prišlo do pomanjkljivosti zaradi napake proizvajalca. </w:t>
      </w:r>
    </w:p>
    <w:p w14:paraId="781BF957" w14:textId="77777777" w:rsidR="00B57D5F" w:rsidRPr="00A367E2" w:rsidRDefault="00B57D5F" w:rsidP="00B57D5F">
      <w:pPr>
        <w:keepNext/>
        <w:keepLines/>
        <w:spacing w:after="0" w:line="240" w:lineRule="auto"/>
        <w:rPr>
          <w:rFonts w:ascii="Open Sans" w:eastAsia="Times New Roman" w:hAnsi="Open Sans" w:cs="Open Sans"/>
          <w:sz w:val="20"/>
          <w:szCs w:val="20"/>
          <w:lang w:eastAsia="sl-SI"/>
        </w:rPr>
      </w:pPr>
    </w:p>
    <w:p w14:paraId="64396C86"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Tehnični specifikacija</w:t>
      </w:r>
    </w:p>
    <w:p w14:paraId="0A053C81" w14:textId="77777777" w:rsidR="00B57D5F" w:rsidRPr="00A367E2" w:rsidRDefault="00B57D5F" w:rsidP="00B57D5F">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eastAsia="Times New Roman" w:hAnsi="Open Sans" w:cs="Open Sans"/>
          <w:sz w:val="20"/>
          <w:szCs w:val="20"/>
          <w:lang w:eastAsia="sl-SI"/>
        </w:rPr>
      </w:pPr>
    </w:p>
    <w:p w14:paraId="05EEE2F4"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Ponudnik mora pri izvedbi razpisanih del upoštevati vse veljavne predpise, ki veljajo v Sloveniji in EU.</w:t>
      </w:r>
      <w:r w:rsidRPr="00A367E2">
        <w:rPr>
          <w:rFonts w:ascii="Open Sans" w:eastAsia="Times New Roman" w:hAnsi="Open Sans" w:cs="Open Sans"/>
          <w:color w:val="000000"/>
          <w:sz w:val="20"/>
          <w:szCs w:val="20"/>
        </w:rPr>
        <w:t xml:space="preserve"> V kolikor predmet ponudbe ne bo izpolnjeval vseh opisov, zahtev, navedb in kvalitete, navedenih v Tehnični specifikaciji in</w:t>
      </w:r>
      <w:r w:rsidRPr="00A367E2">
        <w:rPr>
          <w:rFonts w:ascii="Open Sans" w:hAnsi="Open Sans" w:cs="Open Sans"/>
          <w:sz w:val="20"/>
          <w:szCs w:val="20"/>
          <w:lang w:eastAsia="sl-SI"/>
        </w:rPr>
        <w:t xml:space="preserve"> celotnem predračunu</w:t>
      </w:r>
      <w:r w:rsidRPr="00A367E2">
        <w:rPr>
          <w:rFonts w:ascii="Open Sans" w:eastAsia="Times New Roman" w:hAnsi="Open Sans" w:cs="Open Sans"/>
          <w:color w:val="000000"/>
          <w:sz w:val="20"/>
          <w:szCs w:val="20"/>
        </w:rPr>
        <w:t xml:space="preserve"> popisa blaga, bo naročnik tako ponudbo izločil iz nadaljnjega ocenjevanja.</w:t>
      </w:r>
    </w:p>
    <w:p w14:paraId="3885660F"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70A928DC"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Naročnik za nemoteno in kontinuirano izvajanje svoje dejavnosti oskrbe s toploto, elektriko in plinom  potrebuje ustrezne količine kemikalij, ki so predmet javnega naročila in so podrobno opisane v </w:t>
      </w:r>
      <w:r w:rsidRPr="00A367E2">
        <w:rPr>
          <w:rFonts w:ascii="Open Sans" w:hAnsi="Open Sans" w:cs="Open Sans"/>
          <w:sz w:val="20"/>
          <w:szCs w:val="20"/>
          <w:lang w:eastAsia="sl-SI"/>
        </w:rPr>
        <w:t>celotnem predračunu popisa blaga.</w:t>
      </w:r>
      <w:r w:rsidRPr="00A367E2">
        <w:rPr>
          <w:rFonts w:ascii="Open Sans" w:eastAsia="Times New Roman" w:hAnsi="Open Sans" w:cs="Open Sans"/>
          <w:sz w:val="20"/>
          <w:szCs w:val="20"/>
          <w:lang w:eastAsia="sl-SI"/>
        </w:rPr>
        <w:t xml:space="preserve"> </w:t>
      </w:r>
    </w:p>
    <w:p w14:paraId="249170D7"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7AA2B7C0" w14:textId="77777777" w:rsidR="00B57D5F" w:rsidRPr="00A367E2" w:rsidRDefault="00B57D5F" w:rsidP="00B57D5F">
      <w:pPr>
        <w:keepNext/>
        <w:keepLines/>
        <w:spacing w:after="0" w:line="240" w:lineRule="auto"/>
        <w:jc w:val="both"/>
        <w:rPr>
          <w:rFonts w:ascii="Open Sans" w:eastAsia="Times New Roman" w:hAnsi="Open Sans" w:cs="Open Sans"/>
          <w:kern w:val="16"/>
          <w:sz w:val="20"/>
          <w:szCs w:val="20"/>
          <w:lang w:eastAsia="sl-SI"/>
        </w:rPr>
      </w:pPr>
      <w:r w:rsidRPr="00A367E2">
        <w:rPr>
          <w:rFonts w:ascii="Open Sans" w:eastAsia="Times New Roman" w:hAnsi="Open Sans" w:cs="Open Sans"/>
          <w:kern w:val="16"/>
          <w:sz w:val="20"/>
          <w:szCs w:val="20"/>
          <w:lang w:eastAsia="sl-SI"/>
        </w:rPr>
        <w:t xml:space="preserve">Izbrani ponudnik bo moral naročniku ob vsaki dobavi blaga </w:t>
      </w:r>
      <w:r w:rsidRPr="00A367E2">
        <w:rPr>
          <w:rFonts w:ascii="Open Sans" w:eastAsia="Times New Roman" w:hAnsi="Open Sans" w:cs="Open Sans"/>
          <w:b/>
          <w:kern w:val="16"/>
          <w:sz w:val="20"/>
          <w:szCs w:val="20"/>
          <w:lang w:eastAsia="sl-SI"/>
        </w:rPr>
        <w:t>(kemikalij)</w:t>
      </w:r>
      <w:r w:rsidRPr="00A367E2">
        <w:rPr>
          <w:rFonts w:ascii="Open Sans" w:eastAsia="Times New Roman" w:hAnsi="Open Sans" w:cs="Open Sans"/>
          <w:kern w:val="16"/>
          <w:sz w:val="20"/>
          <w:szCs w:val="20"/>
          <w:lang w:eastAsia="sl-SI"/>
        </w:rPr>
        <w:t xml:space="preserve"> predložiti:</w:t>
      </w:r>
    </w:p>
    <w:p w14:paraId="042E864C" w14:textId="77777777" w:rsidR="00426931" w:rsidRPr="00A367E2" w:rsidRDefault="00426931" w:rsidP="00426931">
      <w:pPr>
        <w:pStyle w:val="Odstavekseznama"/>
        <w:keepNext/>
        <w:keepLines/>
        <w:numPr>
          <w:ilvl w:val="0"/>
          <w:numId w:val="26"/>
        </w:numPr>
        <w:ind w:left="284" w:hanging="284"/>
        <w:jc w:val="both"/>
        <w:rPr>
          <w:rFonts w:ascii="Open Sans" w:hAnsi="Open Sans" w:cs="Open Sans"/>
          <w:kern w:val="16"/>
        </w:rPr>
      </w:pPr>
      <w:r w:rsidRPr="00A367E2">
        <w:rPr>
          <w:rFonts w:ascii="Open Sans" w:hAnsi="Open Sans" w:cs="Open Sans"/>
          <w:b/>
          <w:kern w:val="16"/>
        </w:rPr>
        <w:t xml:space="preserve">varnostni list </w:t>
      </w:r>
      <w:r w:rsidRPr="00A367E2">
        <w:rPr>
          <w:rFonts w:ascii="Open Sans" w:hAnsi="Open Sans" w:cs="Open Sans"/>
          <w:kern w:val="16"/>
        </w:rPr>
        <w:t xml:space="preserve">v slovenskem jeziku, ki mora biti pripravljen skladno z 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 in Uredbo (ES) št. 1272/2008 Evropskega parlamenta in Sveta z dne 16. decembra 2008 o razvrščanju, označevanju in pakiranju snovi ter zmesi, o spremembi in razveljavitvi direktiv 67/548/EGS in 1999/45/ES ter spremembi Uredbe (ES) št. 1907/2006, </w:t>
      </w:r>
    </w:p>
    <w:p w14:paraId="07E2D02E" w14:textId="77777777" w:rsidR="00426931" w:rsidRPr="00A367E2" w:rsidRDefault="00426931" w:rsidP="00426931">
      <w:pPr>
        <w:pStyle w:val="Odstavekseznama"/>
        <w:keepNext/>
        <w:keepLines/>
        <w:numPr>
          <w:ilvl w:val="0"/>
          <w:numId w:val="26"/>
        </w:numPr>
        <w:ind w:left="284" w:hanging="284"/>
        <w:jc w:val="both"/>
        <w:rPr>
          <w:rFonts w:ascii="Open Sans" w:hAnsi="Open Sans" w:cs="Open Sans"/>
          <w:kern w:val="16"/>
        </w:rPr>
      </w:pPr>
      <w:r w:rsidRPr="00A367E2">
        <w:rPr>
          <w:rFonts w:ascii="Open Sans" w:hAnsi="Open Sans" w:cs="Open Sans"/>
          <w:b/>
          <w:kern w:val="16"/>
        </w:rPr>
        <w:t xml:space="preserve">individualni certifikat, </w:t>
      </w:r>
      <w:r w:rsidRPr="00A367E2">
        <w:rPr>
          <w:rFonts w:ascii="Open Sans" w:hAnsi="Open Sans" w:cs="Open Sans"/>
          <w:kern w:val="16"/>
        </w:rPr>
        <w:t xml:space="preserve">v slovenskem, angleškem ali nemškem jeziku, o kvaliteti za dobavljeno blago ali </w:t>
      </w:r>
      <w:r w:rsidRPr="00A367E2">
        <w:rPr>
          <w:rFonts w:ascii="Open Sans" w:hAnsi="Open Sans" w:cs="Open Sans"/>
          <w:b/>
          <w:kern w:val="16"/>
        </w:rPr>
        <w:t>certifikat serije</w:t>
      </w:r>
      <w:r w:rsidRPr="00A367E2">
        <w:rPr>
          <w:rFonts w:ascii="Open Sans" w:hAnsi="Open Sans" w:cs="Open Sans"/>
          <w:kern w:val="16"/>
        </w:rPr>
        <w:t xml:space="preserve">, ki zagotavlja meroslovno sledljivost do mednarodno uveljavljenega referenčnega materiala (npr. sledljivost do NIST) in </w:t>
      </w:r>
    </w:p>
    <w:p w14:paraId="23591B87" w14:textId="77777777" w:rsidR="00426931" w:rsidRPr="00A367E2" w:rsidRDefault="00426931" w:rsidP="00426931">
      <w:pPr>
        <w:pStyle w:val="Odstavekseznama"/>
        <w:keepNext/>
        <w:keepLines/>
        <w:numPr>
          <w:ilvl w:val="0"/>
          <w:numId w:val="26"/>
        </w:numPr>
        <w:ind w:left="284" w:hanging="284"/>
        <w:jc w:val="both"/>
        <w:rPr>
          <w:rFonts w:ascii="Open Sans" w:hAnsi="Open Sans" w:cs="Open Sans"/>
          <w:kern w:val="16"/>
        </w:rPr>
      </w:pPr>
      <w:r w:rsidRPr="00A367E2">
        <w:rPr>
          <w:rFonts w:ascii="Open Sans" w:hAnsi="Open Sans" w:cs="Open Sans"/>
          <w:b/>
          <w:kern w:val="16"/>
        </w:rPr>
        <w:t xml:space="preserve">druge </w:t>
      </w:r>
      <w:r w:rsidRPr="00A367E2">
        <w:rPr>
          <w:rFonts w:ascii="Open Sans" w:hAnsi="Open Sans" w:cs="Open Sans"/>
          <w:kern w:val="16"/>
        </w:rPr>
        <w:t>zahtevane dokumente, navedene v posamezni postavki ponudbenega predračuna izvajalca za posamezni sklop v slovenskem, angleškem ali nemškem jeziku.</w:t>
      </w:r>
    </w:p>
    <w:p w14:paraId="2A290EEE" w14:textId="77777777" w:rsidR="00426931" w:rsidRPr="00A367E2" w:rsidRDefault="00426931" w:rsidP="00B57D5F">
      <w:pPr>
        <w:keepNext/>
        <w:keepLines/>
        <w:spacing w:after="0" w:line="240" w:lineRule="auto"/>
        <w:jc w:val="both"/>
        <w:rPr>
          <w:rFonts w:ascii="Open Sans" w:eastAsia="Times New Roman" w:hAnsi="Open Sans" w:cs="Open Sans"/>
          <w:color w:val="FF0000"/>
          <w:sz w:val="20"/>
          <w:szCs w:val="20"/>
          <w:lang w:eastAsia="sl-SI"/>
        </w:rPr>
      </w:pPr>
    </w:p>
    <w:p w14:paraId="41384F2C"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Ponudnik lahko v </w:t>
      </w:r>
      <w:r w:rsidRPr="00A367E2">
        <w:rPr>
          <w:rFonts w:ascii="Open Sans" w:eastAsia="Times New Roman" w:hAnsi="Open Sans" w:cs="Open Sans"/>
          <w:b/>
          <w:sz w:val="20"/>
          <w:szCs w:val="20"/>
          <w:lang w:eastAsia="sl-SI"/>
        </w:rPr>
        <w:t>2. sklop: Laboratorijske kemikalije, 3. sklop: Tehnološke kemikalije in 4. sklop: Laboratorijski material</w:t>
      </w:r>
      <w:r w:rsidRPr="00A367E2">
        <w:rPr>
          <w:rFonts w:ascii="Open Sans" w:eastAsia="Times New Roman" w:hAnsi="Open Sans" w:cs="Open Sans"/>
          <w:sz w:val="20"/>
          <w:szCs w:val="20"/>
          <w:lang w:eastAsia="sl-SI"/>
        </w:rPr>
        <w:t xml:space="preserve"> ponudi enakovreden material, drugega proizvajalca, če so specifikacije materiala in uporaba identične. </w:t>
      </w:r>
    </w:p>
    <w:p w14:paraId="2842329D" w14:textId="77777777" w:rsidR="00B57D5F" w:rsidRPr="00A367E2" w:rsidRDefault="00B57D5F" w:rsidP="00B57D5F">
      <w:pPr>
        <w:keepNext/>
        <w:keepLines/>
        <w:spacing w:after="0" w:line="240" w:lineRule="auto"/>
        <w:jc w:val="both"/>
        <w:rPr>
          <w:rFonts w:ascii="Open Sans" w:eastAsia="Times New Roman" w:hAnsi="Open Sans" w:cs="Open Sans"/>
          <w:kern w:val="16"/>
          <w:sz w:val="20"/>
          <w:szCs w:val="20"/>
          <w:lang w:eastAsia="sl-SI"/>
        </w:rPr>
      </w:pPr>
    </w:p>
    <w:p w14:paraId="0E9C6C88"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Ostala zahteve naročnika in določila z zvezi z izvedbo predmeta javnega naročila so navedena v osnutku okvirnega sporazuma, ki je sestavni del razpisne dokumentacije. </w:t>
      </w:r>
    </w:p>
    <w:p w14:paraId="21FC596D"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68FF7107"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t>Dokazila:</w:t>
      </w:r>
    </w:p>
    <w:p w14:paraId="2AA00FDB" w14:textId="5363BCAD" w:rsidR="00B57D5F" w:rsidRPr="00A367E2" w:rsidRDefault="00B57D5F" w:rsidP="00B57D5F">
      <w:pPr>
        <w:keepNext/>
        <w:keepLines/>
        <w:spacing w:after="0" w:line="240" w:lineRule="auto"/>
        <w:ind w:right="-2"/>
        <w:jc w:val="both"/>
        <w:rPr>
          <w:rFonts w:ascii="Open Sans" w:hAnsi="Open Sans" w:cs="Open Sans"/>
          <w:sz w:val="20"/>
          <w:szCs w:val="20"/>
        </w:rPr>
      </w:pPr>
      <w:r w:rsidRPr="00A367E2">
        <w:rPr>
          <w:rFonts w:ascii="Open Sans" w:hAnsi="Open Sans" w:cs="Open Sans"/>
          <w:sz w:val="20"/>
          <w:szCs w:val="20"/>
        </w:rPr>
        <w:t xml:space="preserve">Ponudnik izpolni zahtevo s predložitvijo izpolnjene in podpisane </w:t>
      </w:r>
      <w:r w:rsidRPr="00A367E2">
        <w:rPr>
          <w:rFonts w:ascii="Open Sans" w:hAnsi="Open Sans" w:cs="Open Sans"/>
          <w:b/>
          <w:sz w:val="20"/>
          <w:szCs w:val="20"/>
        </w:rPr>
        <w:t xml:space="preserve">priloge </w:t>
      </w:r>
      <w:r w:rsidR="00A367E2" w:rsidRPr="00A367E2">
        <w:rPr>
          <w:rFonts w:ascii="Open Sans" w:hAnsi="Open Sans" w:cs="Open Sans"/>
          <w:b/>
          <w:sz w:val="20"/>
          <w:szCs w:val="20"/>
        </w:rPr>
        <w:t>5</w:t>
      </w:r>
      <w:r w:rsidRPr="00A367E2">
        <w:rPr>
          <w:rFonts w:ascii="Open Sans" w:hAnsi="Open Sans" w:cs="Open Sans"/>
          <w:sz w:val="20"/>
          <w:szCs w:val="20"/>
        </w:rPr>
        <w:t>.</w:t>
      </w:r>
    </w:p>
    <w:p w14:paraId="15EE7570" w14:textId="77777777" w:rsidR="00B57D5F" w:rsidRPr="00A367E2" w:rsidRDefault="00B57D5F" w:rsidP="00647031">
      <w:pPr>
        <w:keepNext/>
        <w:keepLines/>
        <w:spacing w:after="0" w:line="240" w:lineRule="auto"/>
        <w:jc w:val="both"/>
        <w:rPr>
          <w:rFonts w:ascii="Open Sans" w:hAnsi="Open Sans" w:cs="Open Sans"/>
          <w:b/>
          <w:sz w:val="20"/>
          <w:szCs w:val="20"/>
        </w:rPr>
      </w:pPr>
    </w:p>
    <w:p w14:paraId="7D99BCF3" w14:textId="77777777" w:rsidR="00302D6E" w:rsidRPr="00A367E2" w:rsidRDefault="00302D6E" w:rsidP="00647031">
      <w:pPr>
        <w:keepNext/>
        <w:keepLines/>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UGOTAVLJANJE SPOSOBNOSTI </w:t>
      </w:r>
    </w:p>
    <w:p w14:paraId="0DF2C206"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6AD11A8" w14:textId="72908DB9"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w:t>
      </w:r>
    </w:p>
    <w:p w14:paraId="388AFDFF"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73F00AB"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57098293"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22E3352B"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017B7E74"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9AED4B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432399F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7D69F8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lastRenderedPageBreak/>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0FB2CF1E"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59C079E7" w14:textId="2E99F5A2"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r w:rsidRPr="00A367E2">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w:t>
      </w:r>
    </w:p>
    <w:p w14:paraId="4811821D"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62B95B4A" w14:textId="77777777" w:rsidR="005B1926" w:rsidRPr="00A367E2" w:rsidRDefault="005B1926" w:rsidP="005B1926">
      <w:pPr>
        <w:keepNext/>
        <w:keepLines/>
        <w:numPr>
          <w:ilvl w:val="1"/>
          <w:numId w:val="2"/>
        </w:numPr>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Razlogi za izključitev</w:t>
      </w:r>
    </w:p>
    <w:p w14:paraId="7BF00E0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357352E" w14:textId="6371126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r w:rsidRPr="00A367E2">
        <w:rPr>
          <w:rFonts w:ascii="Open Sans" w:eastAsia="Times New Roman" w:hAnsi="Open Sans" w:cs="Open Sans"/>
          <w:bCs/>
          <w:i/>
          <w:sz w:val="20"/>
          <w:szCs w:val="20"/>
          <w:lang w:val="x-none" w:eastAsia="sl-SI"/>
        </w:rPr>
        <w:t xml:space="preserve">Ponudnik mora izpolnjevati zahtevane pogoje v točki </w:t>
      </w:r>
      <w:r w:rsidRPr="00A367E2">
        <w:rPr>
          <w:rFonts w:ascii="Open Sans" w:eastAsia="Times New Roman" w:hAnsi="Open Sans" w:cs="Open Sans"/>
          <w:bCs/>
          <w:i/>
          <w:sz w:val="20"/>
          <w:szCs w:val="20"/>
          <w:lang w:eastAsia="sl-SI"/>
        </w:rPr>
        <w:t>3.</w:t>
      </w:r>
      <w:r w:rsidRPr="00A367E2">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w:t>
      </w:r>
    </w:p>
    <w:p w14:paraId="039FEB53"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291378D0"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A. Razlogi, povezani s kazenskimi obsodbami</w:t>
      </w:r>
    </w:p>
    <w:p w14:paraId="6B0E9D19"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p>
    <w:p w14:paraId="2AADCA9C"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68428654"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B. Razlogi, povezani s plačilom davkov ali prispevkov za socialno varnost</w:t>
      </w:r>
    </w:p>
    <w:p w14:paraId="5B28458A"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00B71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3D7CE624"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D: Nacionalni razlogi za izključitev</w:t>
      </w:r>
    </w:p>
    <w:p w14:paraId="7B95C56C"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Naročnik mora iz posameznega postopka javnega naročanja izključiti gospodarski subjekt:</w:t>
      </w:r>
    </w:p>
    <w:p w14:paraId="3BC3B1FA" w14:textId="7777777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D8F9378" w14:textId="7777777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193FA7"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2BABDA70"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E:</w:t>
      </w:r>
      <w:r w:rsidRPr="00A367E2">
        <w:rPr>
          <w:rFonts w:ascii="Open Sans" w:hAnsi="Open Sans" w:cs="Open Sans"/>
          <w:sz w:val="20"/>
          <w:szCs w:val="20"/>
        </w:rPr>
        <w:t xml:space="preserve"> </w:t>
      </w:r>
      <w:r w:rsidRPr="00A367E2">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7AE7BC52"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27309A7D"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hAnsi="Open Sans" w:cs="Open Sans"/>
          <w:sz w:val="20"/>
          <w:szCs w:val="20"/>
        </w:rPr>
        <w:lastRenderedPageBreak/>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EA37B44" w14:textId="7777777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ruski državljan ali fizična ali pravna oseba, subjekt ali organ s sedežem v Rusiji,</w:t>
      </w:r>
    </w:p>
    <w:p w14:paraId="30BC889E" w14:textId="7777777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4BD1CF9E" w14:textId="277A4C2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fizična ali pravna oseba, subjekt ali organ, ki deluje v imenu ali po navodilih subjektov iz prejšnjih dveh alinej. </w:t>
      </w:r>
    </w:p>
    <w:p w14:paraId="4B16BF68" w14:textId="77777777" w:rsidR="005B1926" w:rsidRPr="00A367E2" w:rsidRDefault="005B1926" w:rsidP="005B1926">
      <w:pPr>
        <w:keepNext/>
        <w:keepLines/>
        <w:spacing w:after="0" w:line="240" w:lineRule="auto"/>
        <w:jc w:val="both"/>
        <w:rPr>
          <w:rFonts w:ascii="Open Sans" w:hAnsi="Open Sans" w:cs="Open Sans"/>
          <w:sz w:val="20"/>
          <w:szCs w:val="20"/>
        </w:rPr>
      </w:pPr>
    </w:p>
    <w:p w14:paraId="42B9DEE9" w14:textId="77777777" w:rsidR="005B1926" w:rsidRPr="00A367E2" w:rsidRDefault="005B1926" w:rsidP="005B1926">
      <w:pPr>
        <w:keepNext/>
        <w:keepLines/>
        <w:spacing w:after="0" w:line="240" w:lineRule="auto"/>
        <w:jc w:val="both"/>
        <w:rPr>
          <w:rFonts w:ascii="Open Sans" w:eastAsia="Times New Roman" w:hAnsi="Open Sans" w:cs="Open Sans"/>
          <w:b/>
          <w:bCs/>
          <w:i/>
          <w:sz w:val="20"/>
          <w:szCs w:val="20"/>
          <w:lang w:eastAsia="sl-SI"/>
        </w:rPr>
      </w:pPr>
      <w:r w:rsidRPr="00A367E2">
        <w:rPr>
          <w:rFonts w:ascii="Open Sans" w:eastAsia="Times New Roman" w:hAnsi="Open Sans" w:cs="Open Sans"/>
          <w:b/>
          <w:bCs/>
          <w:i/>
          <w:sz w:val="20"/>
          <w:szCs w:val="20"/>
          <w:lang w:eastAsia="sl-SI"/>
        </w:rPr>
        <w:t>POPRAVNI MEHANIZEM:</w:t>
      </w:r>
    </w:p>
    <w:p w14:paraId="6FA95A39" w14:textId="7777777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p>
    <w:p w14:paraId="4EF724C8" w14:textId="77777777" w:rsidR="005B1926" w:rsidRPr="00A367E2" w:rsidRDefault="005B1926" w:rsidP="005B1926">
      <w:pPr>
        <w:keepNext/>
        <w:keepLines/>
        <w:spacing w:after="0" w:line="240" w:lineRule="auto"/>
        <w:jc w:val="both"/>
        <w:rPr>
          <w:rFonts w:ascii="Open Sans" w:eastAsia="Times New Roman" w:hAnsi="Open Sans" w:cs="Open Sans"/>
          <w:b/>
          <w:bCs/>
          <w:i/>
          <w:sz w:val="20"/>
          <w:szCs w:val="20"/>
          <w:lang w:eastAsia="sl-SI"/>
        </w:rPr>
      </w:pPr>
      <w:r w:rsidRPr="00A367E2">
        <w:rPr>
          <w:rFonts w:ascii="Open Sans" w:eastAsia="Times New Roman" w:hAnsi="Open Sans" w:cs="Open Sans"/>
          <w:b/>
          <w:bCs/>
          <w:i/>
          <w:sz w:val="20"/>
          <w:szCs w:val="20"/>
          <w:lang w:eastAsia="sl-SI"/>
        </w:rPr>
        <w:t>2. odstavek 75. člena ZJN-3:</w:t>
      </w:r>
    </w:p>
    <w:p w14:paraId="7A4AF208" w14:textId="7777777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p>
    <w:p w14:paraId="283413E5" w14:textId="7777777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r w:rsidRPr="00A367E2">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70EBFCC0" w14:textId="7777777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p>
    <w:p w14:paraId="284C334F" w14:textId="77777777" w:rsidR="005B1926" w:rsidRPr="00A367E2" w:rsidRDefault="005B1926" w:rsidP="005B1926">
      <w:pPr>
        <w:keepNext/>
        <w:keepLines/>
        <w:jc w:val="both"/>
        <w:rPr>
          <w:rFonts w:ascii="Open Sans" w:hAnsi="Open Sans" w:cs="Open Sans"/>
          <w:b/>
          <w:bCs/>
          <w:i/>
          <w:iCs/>
          <w:sz w:val="20"/>
          <w:szCs w:val="20"/>
          <w:u w:val="single"/>
          <w:lang w:eastAsia="sl-SI"/>
        </w:rPr>
      </w:pPr>
      <w:r w:rsidRPr="00A367E2">
        <w:rPr>
          <w:rFonts w:ascii="Open Sans" w:hAnsi="Open Sans" w:cs="Open Sans"/>
          <w:b/>
          <w:bCs/>
          <w:i/>
          <w:iCs/>
          <w:sz w:val="20"/>
          <w:szCs w:val="20"/>
          <w:u w:val="single"/>
          <w:lang w:eastAsia="sl-SI"/>
        </w:rPr>
        <w:t>1. odstavek IN b) točka 4. odstavka 75. člena ZJN-3:</w:t>
      </w:r>
    </w:p>
    <w:p w14:paraId="0E59245C" w14:textId="77777777" w:rsidR="005B1926" w:rsidRPr="00A367E2" w:rsidRDefault="005B1926" w:rsidP="005B1926">
      <w:pPr>
        <w:keepNext/>
        <w:keepLines/>
        <w:jc w:val="both"/>
        <w:rPr>
          <w:rFonts w:ascii="Open Sans" w:hAnsi="Open Sans" w:cs="Open Sans"/>
          <w:i/>
          <w:iCs/>
          <w:sz w:val="20"/>
          <w:szCs w:val="20"/>
          <w:lang w:eastAsia="sl-SI"/>
        </w:rPr>
      </w:pPr>
      <w:r w:rsidRPr="00A367E2">
        <w:rPr>
          <w:rFonts w:ascii="Open Sans" w:hAnsi="Open Sans" w:cs="Open Sans"/>
          <w:i/>
          <w:iCs/>
          <w:sz w:val="20"/>
          <w:szCs w:val="20"/>
          <w:lang w:eastAsia="sl-SI"/>
        </w:rPr>
        <w:t xml:space="preserve">Gospodarski subjekt, ki je v enem od položajev iz prvega ali b) točke četrtega odstavka 75. člena ZJN-3, lahko </w:t>
      </w:r>
      <w:r w:rsidRPr="00A367E2">
        <w:rPr>
          <w:rFonts w:ascii="Open Sans" w:hAnsi="Open Sans" w:cs="Open Sans"/>
          <w:b/>
          <w:bCs/>
          <w:i/>
          <w:iCs/>
          <w:sz w:val="20"/>
          <w:szCs w:val="20"/>
          <w:lang w:eastAsia="sl-SI"/>
        </w:rPr>
        <w:t>najkasneje do roka za oddajo ponudb</w:t>
      </w:r>
      <w:r w:rsidRPr="00A367E2">
        <w:rPr>
          <w:rFonts w:ascii="Open Sans" w:hAnsi="Open Sans" w:cs="Open Sans"/>
          <w:i/>
          <w:iCs/>
          <w:sz w:val="20"/>
          <w:szCs w:val="20"/>
          <w:lang w:eastAsia="sl-SI"/>
        </w:rPr>
        <w:t xml:space="preserve"> naročniku </w:t>
      </w:r>
      <w:r w:rsidRPr="00A367E2">
        <w:rPr>
          <w:rFonts w:ascii="Open Sans" w:hAnsi="Open Sans" w:cs="Open Sans"/>
          <w:i/>
          <w:iCs/>
          <w:sz w:val="20"/>
          <w:szCs w:val="20"/>
          <w:u w:val="single"/>
          <w:lang w:eastAsia="sl-SI"/>
        </w:rPr>
        <w:t>predloži dokaze</w:t>
      </w:r>
      <w:r w:rsidRPr="00A367E2">
        <w:rPr>
          <w:rFonts w:ascii="Open Sans" w:hAnsi="Open Sans" w:cs="Open Sans"/>
          <w:i/>
          <w:iCs/>
          <w:sz w:val="20"/>
          <w:szCs w:val="20"/>
          <w:lang w:eastAsia="sl-SI"/>
        </w:rPr>
        <w:t xml:space="preserve">, </w:t>
      </w:r>
      <w:r w:rsidRPr="00A367E2">
        <w:rPr>
          <w:rFonts w:ascii="Open Sans" w:hAnsi="Open Sans" w:cs="Open Sans"/>
          <w:i/>
          <w:iCs/>
          <w:sz w:val="20"/>
          <w:szCs w:val="20"/>
          <w:u w:val="single"/>
          <w:lang w:eastAsia="sl-SI"/>
        </w:rPr>
        <w:t>da je sprejel zadostne ukrepe</w:t>
      </w:r>
      <w:r w:rsidRPr="00A367E2">
        <w:rPr>
          <w:rFonts w:ascii="Open Sans" w:hAnsi="Open Sans" w:cs="Open Sans"/>
          <w:i/>
          <w:iCs/>
          <w:sz w:val="20"/>
          <w:szCs w:val="20"/>
          <w:lang w:eastAsia="sl-SI"/>
        </w:rPr>
        <w:t xml:space="preserve">, s katerimi lahko dokaže svojo zanesljivost kljub obstoju razlogov za izključitev. </w:t>
      </w:r>
    </w:p>
    <w:p w14:paraId="0CD49BEA"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36E2637"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p>
    <w:p w14:paraId="43BCED63"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41EBCDE6"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p>
    <w:p w14:paraId="0E46CFB8"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4D9B6D2E"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5EB86569"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
          <w:bCs/>
          <w:sz w:val="20"/>
          <w:szCs w:val="20"/>
          <w:lang w:eastAsia="sl-SI"/>
        </w:rPr>
        <w:t>DOKAZILA:</w:t>
      </w:r>
    </w:p>
    <w:p w14:paraId="631755F8"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A, B, D, E:</w:t>
      </w:r>
      <w:r w:rsidRPr="00A367E2">
        <w:rPr>
          <w:rFonts w:ascii="Open Sans" w:eastAsia="Times New Roman" w:hAnsi="Open Sans" w:cs="Open Sans"/>
          <w:bCs/>
          <w:sz w:val="20"/>
          <w:szCs w:val="20"/>
          <w:lang w:eastAsia="sl-SI"/>
        </w:rPr>
        <w:t xml:space="preserve"> </w:t>
      </w:r>
      <w:r w:rsidRPr="00A367E2">
        <w:rPr>
          <w:rFonts w:ascii="Open Sans" w:eastAsia="Times New Roman" w:hAnsi="Open Sans" w:cs="Open Sans"/>
          <w:b/>
          <w:bCs/>
          <w:sz w:val="20"/>
          <w:szCs w:val="20"/>
          <w:lang w:eastAsia="sl-SI"/>
        </w:rPr>
        <w:t xml:space="preserve">Pogoj mora izpolniti ponudnik. </w:t>
      </w:r>
    </w:p>
    <w:p w14:paraId="1149E95B"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 xml:space="preserve">V </w:t>
      </w:r>
      <w:r w:rsidRPr="00A367E2">
        <w:rPr>
          <w:rFonts w:ascii="Open Sans" w:eastAsia="Times New Roman" w:hAnsi="Open Sans" w:cs="Open Sans"/>
          <w:b/>
          <w:bCs/>
          <w:sz w:val="20"/>
          <w:szCs w:val="20"/>
          <w:lang w:val="x-none" w:eastAsia="sl-SI"/>
        </w:rPr>
        <w:t>primeru</w:t>
      </w:r>
      <w:r w:rsidRPr="00A367E2">
        <w:rPr>
          <w:rFonts w:ascii="Open Sans" w:eastAsia="Times New Roman" w:hAnsi="Open Sans" w:cs="Open Sans"/>
          <w:b/>
          <w:bCs/>
          <w:sz w:val="20"/>
          <w:szCs w:val="20"/>
          <w:lang w:eastAsia="sl-SI"/>
        </w:rPr>
        <w:t>:</w:t>
      </w:r>
    </w:p>
    <w:p w14:paraId="5B8A0EDD" w14:textId="32B367EE" w:rsidR="005B1926" w:rsidRPr="00A367E2" w:rsidRDefault="005B1926" w:rsidP="005B1926">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skupne</w:t>
      </w:r>
      <w:r w:rsidRPr="00A367E2">
        <w:rPr>
          <w:rFonts w:ascii="Open Sans" w:eastAsia="Times New Roman" w:hAnsi="Open Sans" w:cs="Open Sans"/>
          <w:b/>
          <w:bCs/>
          <w:sz w:val="20"/>
          <w:szCs w:val="20"/>
          <w:lang w:val="x-none" w:eastAsia="sl-SI"/>
        </w:rPr>
        <w:t xml:space="preserve"> ponudbe mora pogoj izpolniti vsak izmed</w:t>
      </w:r>
      <w:r w:rsidRPr="00A367E2">
        <w:rPr>
          <w:rFonts w:ascii="Open Sans" w:eastAsia="Times New Roman" w:hAnsi="Open Sans" w:cs="Open Sans"/>
          <w:b/>
          <w:bCs/>
          <w:sz w:val="20"/>
          <w:szCs w:val="20"/>
          <w:lang w:eastAsia="sl-SI"/>
        </w:rPr>
        <w:t xml:space="preserve"> partnerjev</w:t>
      </w:r>
      <w:r w:rsidR="00A367E2" w:rsidRPr="00A367E2">
        <w:rPr>
          <w:rFonts w:ascii="Open Sans" w:eastAsia="Times New Roman" w:hAnsi="Open Sans" w:cs="Open Sans"/>
          <w:b/>
          <w:bCs/>
          <w:sz w:val="20"/>
          <w:szCs w:val="20"/>
          <w:lang w:eastAsia="sl-SI"/>
        </w:rPr>
        <w:t>.</w:t>
      </w:r>
    </w:p>
    <w:p w14:paraId="7D360196"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1BE7D5C0"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Izpolnjevanje pogojev pod točkami A, B, D, E se izkaže s priloženimi prilogami: </w:t>
      </w:r>
    </w:p>
    <w:p w14:paraId="27FFDCC6" w14:textId="77777777" w:rsidR="005B1926" w:rsidRPr="00A367E2" w:rsidRDefault="005B1926" w:rsidP="005B1926">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izpolnjeno in podpisano </w:t>
      </w:r>
      <w:r w:rsidRPr="00A367E2">
        <w:rPr>
          <w:rFonts w:ascii="Open Sans" w:eastAsia="Times New Roman" w:hAnsi="Open Sans" w:cs="Open Sans"/>
          <w:b/>
          <w:bCs/>
          <w:sz w:val="20"/>
          <w:szCs w:val="20"/>
          <w:lang w:eastAsia="sl-SI"/>
        </w:rPr>
        <w:t>Prilogo A</w:t>
      </w:r>
      <w:r w:rsidRPr="00A367E2">
        <w:rPr>
          <w:rFonts w:ascii="Open Sans" w:eastAsia="Times New Roman" w:hAnsi="Open Sans" w:cs="Open Sans"/>
          <w:bCs/>
          <w:sz w:val="20"/>
          <w:szCs w:val="20"/>
          <w:lang w:eastAsia="sl-SI"/>
        </w:rPr>
        <w:t>,</w:t>
      </w:r>
    </w:p>
    <w:p w14:paraId="1DC57059" w14:textId="77777777" w:rsidR="005B1926" w:rsidRPr="00A367E2" w:rsidRDefault="005B1926" w:rsidP="005B1926">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izpolnjenim in podpisanim pooblastilom za pridobitev dokazila iz uradne evidence – za fizične osebe </w:t>
      </w:r>
      <w:r w:rsidRPr="00A367E2">
        <w:rPr>
          <w:rFonts w:ascii="Open Sans" w:eastAsia="Times New Roman" w:hAnsi="Open Sans" w:cs="Open Sans"/>
          <w:b/>
          <w:bCs/>
          <w:sz w:val="20"/>
          <w:szCs w:val="20"/>
          <w:lang w:eastAsia="sl-SI"/>
        </w:rPr>
        <w:t>Prilogo 3/2.</w:t>
      </w:r>
    </w:p>
    <w:p w14:paraId="3A73C6B2"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069A75A1"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lastRenderedPageBreak/>
        <w:t xml:space="preserve">Izpolnjevanje pogojev pod točko E se izkaže s priloženo izpolnjeno in podpisano </w:t>
      </w:r>
      <w:r w:rsidRPr="00A367E2">
        <w:rPr>
          <w:rFonts w:ascii="Open Sans" w:eastAsia="Times New Roman" w:hAnsi="Open Sans" w:cs="Open Sans"/>
          <w:b/>
          <w:bCs/>
          <w:sz w:val="20"/>
          <w:szCs w:val="20"/>
          <w:lang w:eastAsia="sl-SI"/>
        </w:rPr>
        <w:t>Prilogo A</w:t>
      </w:r>
      <w:r w:rsidRPr="00A367E2">
        <w:rPr>
          <w:rFonts w:ascii="Open Sans" w:eastAsia="Times New Roman" w:hAnsi="Open Sans" w:cs="Open Sans"/>
          <w:bCs/>
          <w:sz w:val="20"/>
          <w:szCs w:val="20"/>
          <w:lang w:eastAsia="sl-SI"/>
        </w:rPr>
        <w:t>.</w:t>
      </w:r>
    </w:p>
    <w:p w14:paraId="6E9F689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47C7784"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6601FD29"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559F19F"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69757E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713E533" w14:textId="77777777" w:rsidR="005B1926" w:rsidRPr="00A367E2" w:rsidRDefault="005B1926" w:rsidP="005B1926">
      <w:pPr>
        <w:keepNext/>
        <w:keepLines/>
        <w:numPr>
          <w:ilvl w:val="1"/>
          <w:numId w:val="2"/>
        </w:numPr>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Pogoji za sodelovanje</w:t>
      </w:r>
    </w:p>
    <w:p w14:paraId="614CBCC7"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57F303AB" w14:textId="77777777" w:rsidR="005B1926" w:rsidRPr="00A367E2" w:rsidRDefault="005B1926" w:rsidP="005B1926">
      <w:pPr>
        <w:keepNext/>
        <w:keepLines/>
        <w:numPr>
          <w:ilvl w:val="2"/>
          <w:numId w:val="2"/>
        </w:numPr>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Ustreznost za opravljanje poklicne dejavnosti</w:t>
      </w:r>
    </w:p>
    <w:p w14:paraId="20E0AE1C"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66842CBB"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77B4E37D"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1881F4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0E24E42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sidDel="00702B79">
        <w:rPr>
          <w:rFonts w:ascii="Open Sans" w:eastAsia="Times New Roman" w:hAnsi="Open Sans" w:cs="Open Sans"/>
          <w:bCs/>
          <w:sz w:val="20"/>
          <w:szCs w:val="20"/>
          <w:lang w:eastAsia="sl-SI"/>
        </w:rPr>
        <w:t xml:space="preserve"> </w:t>
      </w:r>
    </w:p>
    <w:p w14:paraId="38515B4C" w14:textId="45AB0305"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 xml:space="preserve">Pogoj mora izpolniti ponudnik. V </w:t>
      </w:r>
      <w:r w:rsidRPr="00A367E2">
        <w:rPr>
          <w:rFonts w:ascii="Open Sans" w:eastAsia="Times New Roman" w:hAnsi="Open Sans" w:cs="Open Sans"/>
          <w:b/>
          <w:bCs/>
          <w:sz w:val="20"/>
          <w:szCs w:val="20"/>
          <w:lang w:val="x-none" w:eastAsia="sl-SI"/>
        </w:rPr>
        <w:t xml:space="preserve">primeru </w:t>
      </w:r>
      <w:r w:rsidRPr="00A367E2">
        <w:rPr>
          <w:rFonts w:ascii="Open Sans" w:eastAsia="Times New Roman" w:hAnsi="Open Sans" w:cs="Open Sans"/>
          <w:b/>
          <w:bCs/>
          <w:sz w:val="20"/>
          <w:szCs w:val="20"/>
          <w:lang w:eastAsia="sl-SI"/>
        </w:rPr>
        <w:t>skupne</w:t>
      </w:r>
      <w:r w:rsidRPr="00A367E2">
        <w:rPr>
          <w:rFonts w:ascii="Open Sans" w:eastAsia="Times New Roman" w:hAnsi="Open Sans" w:cs="Open Sans"/>
          <w:b/>
          <w:bCs/>
          <w:sz w:val="20"/>
          <w:szCs w:val="20"/>
          <w:lang w:val="x-none" w:eastAsia="sl-SI"/>
        </w:rPr>
        <w:t xml:space="preserve"> ponudbe mora pogoj izpolniti vsak izmed</w:t>
      </w:r>
      <w:r w:rsidRPr="00A367E2">
        <w:rPr>
          <w:rFonts w:ascii="Open Sans" w:eastAsia="Times New Roman" w:hAnsi="Open Sans" w:cs="Open Sans"/>
          <w:b/>
          <w:bCs/>
          <w:sz w:val="20"/>
          <w:szCs w:val="20"/>
          <w:lang w:eastAsia="sl-SI"/>
        </w:rPr>
        <w:t xml:space="preserve"> partnerjev.</w:t>
      </w:r>
    </w:p>
    <w:p w14:paraId="2428561E"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3A7C78C4"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DOKAZILA:</w:t>
      </w:r>
    </w:p>
    <w:p w14:paraId="5431D610"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Ponudnik izpolni zahtevo s predložitvijo izpolnjene in podpisane priloge A.</w:t>
      </w:r>
    </w:p>
    <w:p w14:paraId="16EDFC02"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2E9842F" w14:textId="77777777" w:rsidR="005B1926" w:rsidRPr="00A367E2" w:rsidRDefault="005B1926" w:rsidP="005B1926">
      <w:pPr>
        <w:keepNext/>
        <w:keepLines/>
        <w:numPr>
          <w:ilvl w:val="2"/>
          <w:numId w:val="2"/>
        </w:numPr>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Ekonomski in finančni položaj</w:t>
      </w:r>
    </w:p>
    <w:p w14:paraId="1380E66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5313C366"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Gospodarski subjekt mora biti ekonomsko in finančno sposoben izvesti predmet javnega naročila.</w:t>
      </w:r>
    </w:p>
    <w:p w14:paraId="383C12EC"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3AEACAA"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Gospodarski subjekt na dan oddaje ponudbe ne sme imeti blokiranega poslovnega računa pri katerikoli banki, ki vodi njegov transakcijski račun. </w:t>
      </w:r>
    </w:p>
    <w:p w14:paraId="0F22FA29"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BE3A8DF" w14:textId="28202DFC"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 xml:space="preserve">Pogoj mora izpolniti ponudnik. V </w:t>
      </w:r>
      <w:r w:rsidRPr="00A367E2">
        <w:rPr>
          <w:rFonts w:ascii="Open Sans" w:eastAsia="Times New Roman" w:hAnsi="Open Sans" w:cs="Open Sans"/>
          <w:b/>
          <w:bCs/>
          <w:sz w:val="20"/>
          <w:szCs w:val="20"/>
          <w:lang w:val="x-none" w:eastAsia="sl-SI"/>
        </w:rPr>
        <w:t xml:space="preserve">primeru </w:t>
      </w:r>
      <w:r w:rsidRPr="00A367E2">
        <w:rPr>
          <w:rFonts w:ascii="Open Sans" w:eastAsia="Times New Roman" w:hAnsi="Open Sans" w:cs="Open Sans"/>
          <w:b/>
          <w:bCs/>
          <w:sz w:val="20"/>
          <w:szCs w:val="20"/>
          <w:lang w:eastAsia="sl-SI"/>
        </w:rPr>
        <w:t>skupne</w:t>
      </w:r>
      <w:r w:rsidRPr="00A367E2">
        <w:rPr>
          <w:rFonts w:ascii="Open Sans" w:eastAsia="Times New Roman" w:hAnsi="Open Sans" w:cs="Open Sans"/>
          <w:b/>
          <w:bCs/>
          <w:sz w:val="20"/>
          <w:szCs w:val="20"/>
          <w:lang w:val="x-none" w:eastAsia="sl-SI"/>
        </w:rPr>
        <w:t xml:space="preserve"> ponudbe mora pogoj izpolniti vsak izmed</w:t>
      </w:r>
      <w:r w:rsidRPr="00A367E2">
        <w:rPr>
          <w:rFonts w:ascii="Open Sans" w:eastAsia="Times New Roman" w:hAnsi="Open Sans" w:cs="Open Sans"/>
          <w:b/>
          <w:bCs/>
          <w:sz w:val="20"/>
          <w:szCs w:val="20"/>
          <w:lang w:eastAsia="sl-SI"/>
        </w:rPr>
        <w:t xml:space="preserve"> partnerjev.</w:t>
      </w:r>
    </w:p>
    <w:p w14:paraId="77D252C4"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5ABE2EA6"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DOKAZILA:</w:t>
      </w:r>
    </w:p>
    <w:p w14:paraId="4D10837A"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Gospodarski subjekt izpolni zahtevo s predložitvijo izpolnjene in podpisane priloge A.</w:t>
      </w:r>
    </w:p>
    <w:p w14:paraId="57D91A57" w14:textId="77777777" w:rsidR="00B72E28" w:rsidRPr="00A367E2" w:rsidRDefault="00B72E28" w:rsidP="00647031">
      <w:pPr>
        <w:keepNext/>
        <w:keepLines/>
        <w:spacing w:after="0" w:line="240" w:lineRule="auto"/>
        <w:jc w:val="both"/>
        <w:rPr>
          <w:rFonts w:ascii="Open Sans" w:eastAsia="Times New Roman" w:hAnsi="Open Sans" w:cs="Open Sans"/>
          <w:sz w:val="20"/>
          <w:szCs w:val="20"/>
          <w:lang w:eastAsia="sl-SI"/>
        </w:rPr>
      </w:pPr>
    </w:p>
    <w:p w14:paraId="3ED453CC" w14:textId="49BF5EFF" w:rsidR="00B72E28" w:rsidRPr="00A367E2" w:rsidRDefault="00B72E28" w:rsidP="00647031">
      <w:pPr>
        <w:keepNext/>
        <w:keepLines/>
        <w:numPr>
          <w:ilvl w:val="2"/>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Tehnična sposobnost</w:t>
      </w:r>
    </w:p>
    <w:p w14:paraId="729F8AEE" w14:textId="77777777" w:rsidR="00B72E28" w:rsidRPr="00A367E2" w:rsidRDefault="00B72E28" w:rsidP="00647031">
      <w:pPr>
        <w:keepNext/>
        <w:keepLines/>
        <w:spacing w:after="0" w:line="240" w:lineRule="auto"/>
        <w:jc w:val="both"/>
        <w:rPr>
          <w:rFonts w:ascii="Open Sans" w:eastAsia="Times New Roman" w:hAnsi="Open Sans" w:cs="Open Sans"/>
          <w:b/>
          <w:sz w:val="20"/>
          <w:szCs w:val="20"/>
          <w:lang w:eastAsia="sl-SI"/>
        </w:rPr>
      </w:pPr>
    </w:p>
    <w:p w14:paraId="6DA1B3C9" w14:textId="09E89A7F" w:rsidR="002A3720" w:rsidRPr="00A367E2" w:rsidRDefault="002A3720"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Arial Unicode MS" w:hAnsi="Open Sans" w:cs="Open Sans"/>
          <w:sz w:val="20"/>
          <w:szCs w:val="20"/>
        </w:rPr>
        <w:t xml:space="preserve">Upoštevale se bodo samo reference, katerih izvedba dobave blaga navedenega v posameznem sklopu </w:t>
      </w:r>
      <w:r w:rsidR="005446C4">
        <w:rPr>
          <w:rFonts w:ascii="Open Sans" w:eastAsia="@Arial Unicode MS" w:hAnsi="Open Sans" w:cs="Open Sans"/>
          <w:sz w:val="20"/>
          <w:szCs w:val="20"/>
        </w:rPr>
        <w:t>znotraj 1 leta je us</w:t>
      </w:r>
      <w:r w:rsidRPr="00A367E2">
        <w:rPr>
          <w:rFonts w:ascii="Open Sans" w:eastAsia="@Arial Unicode MS" w:hAnsi="Open Sans" w:cs="Open Sans"/>
          <w:sz w:val="20"/>
          <w:szCs w:val="20"/>
        </w:rPr>
        <w:t>pešno zaključena</w:t>
      </w:r>
      <w:r w:rsidRPr="00A367E2">
        <w:rPr>
          <w:rFonts w:ascii="Open Sans" w:eastAsia="Times New Roman" w:hAnsi="Open Sans" w:cs="Open Sans"/>
          <w:sz w:val="20"/>
          <w:szCs w:val="20"/>
          <w:lang w:eastAsia="sl-SI"/>
        </w:rPr>
        <w:t>.</w:t>
      </w:r>
    </w:p>
    <w:p w14:paraId="6F7B1270" w14:textId="77777777" w:rsidR="00C26B8F" w:rsidRPr="00A367E2" w:rsidRDefault="00C26B8F" w:rsidP="00647031">
      <w:pPr>
        <w:keepNext/>
        <w:keepLines/>
        <w:spacing w:after="0" w:line="240" w:lineRule="auto"/>
        <w:jc w:val="both"/>
        <w:rPr>
          <w:rFonts w:ascii="Open Sans" w:eastAsia="Times New Roman" w:hAnsi="Open Sans" w:cs="Open Sans"/>
          <w:sz w:val="20"/>
          <w:szCs w:val="20"/>
          <w:lang w:eastAsia="sl-SI"/>
        </w:rPr>
      </w:pPr>
    </w:p>
    <w:p w14:paraId="5F7F4C98" w14:textId="4086377B" w:rsidR="00C26B8F" w:rsidRPr="00A367E2" w:rsidRDefault="00C26B8F"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sz w:val="20"/>
          <w:szCs w:val="20"/>
          <w:lang w:eastAsia="sl-SI"/>
        </w:rPr>
        <w:t xml:space="preserve">Naročnik zahteva, da ima gospodarski subjekt pri posameznem sklopu </w:t>
      </w:r>
      <w:r w:rsidRPr="00A367E2">
        <w:rPr>
          <w:rFonts w:ascii="Open Sans" w:hAnsi="Open Sans" w:cs="Open Sans"/>
          <w:sz w:val="20"/>
          <w:szCs w:val="20"/>
        </w:rPr>
        <w:t>v obdobju od 1. 1. 20</w:t>
      </w:r>
      <w:r w:rsidR="00B27236" w:rsidRPr="00A367E2">
        <w:rPr>
          <w:rFonts w:ascii="Open Sans" w:hAnsi="Open Sans" w:cs="Open Sans"/>
          <w:sz w:val="20"/>
          <w:szCs w:val="20"/>
        </w:rPr>
        <w:t>2</w:t>
      </w:r>
      <w:r w:rsidR="005B1926" w:rsidRPr="00A367E2">
        <w:rPr>
          <w:rFonts w:ascii="Open Sans" w:hAnsi="Open Sans" w:cs="Open Sans"/>
          <w:sz w:val="20"/>
          <w:szCs w:val="20"/>
        </w:rPr>
        <w:t>3</w:t>
      </w:r>
      <w:r w:rsidRPr="00A367E2">
        <w:rPr>
          <w:rFonts w:ascii="Open Sans" w:hAnsi="Open Sans" w:cs="Open Sans"/>
          <w:sz w:val="20"/>
          <w:szCs w:val="20"/>
        </w:rPr>
        <w:t xml:space="preserve"> do datuma oddaje ponudbe  </w:t>
      </w:r>
      <w:r w:rsidRPr="00A367E2">
        <w:rPr>
          <w:rFonts w:ascii="Open Sans" w:hAnsi="Open Sans" w:cs="Open Sans"/>
          <w:b/>
          <w:sz w:val="20"/>
          <w:szCs w:val="20"/>
        </w:rPr>
        <w:t xml:space="preserve">najmanj </w:t>
      </w:r>
      <w:r w:rsidR="00976892" w:rsidRPr="00A367E2">
        <w:rPr>
          <w:rFonts w:ascii="Open Sans" w:hAnsi="Open Sans" w:cs="Open Sans"/>
          <w:b/>
          <w:sz w:val="20"/>
          <w:szCs w:val="20"/>
        </w:rPr>
        <w:t>eno</w:t>
      </w:r>
      <w:r w:rsidRPr="00A367E2">
        <w:rPr>
          <w:rFonts w:ascii="Open Sans" w:hAnsi="Open Sans" w:cs="Open Sans"/>
          <w:b/>
          <w:sz w:val="20"/>
          <w:szCs w:val="20"/>
        </w:rPr>
        <w:t xml:space="preserve"> (</w:t>
      </w:r>
      <w:r w:rsidR="00976892" w:rsidRPr="00A367E2">
        <w:rPr>
          <w:rFonts w:ascii="Open Sans" w:hAnsi="Open Sans" w:cs="Open Sans"/>
          <w:b/>
          <w:sz w:val="20"/>
          <w:szCs w:val="20"/>
        </w:rPr>
        <w:t>1</w:t>
      </w:r>
      <w:r w:rsidRPr="00A367E2">
        <w:rPr>
          <w:rFonts w:ascii="Open Sans" w:hAnsi="Open Sans" w:cs="Open Sans"/>
          <w:b/>
          <w:sz w:val="20"/>
          <w:szCs w:val="20"/>
        </w:rPr>
        <w:t>) referenc</w:t>
      </w:r>
      <w:r w:rsidR="00976892" w:rsidRPr="00A367E2">
        <w:rPr>
          <w:rFonts w:ascii="Open Sans" w:hAnsi="Open Sans" w:cs="Open Sans"/>
          <w:b/>
          <w:sz w:val="20"/>
          <w:szCs w:val="20"/>
        </w:rPr>
        <w:t>o</w:t>
      </w:r>
      <w:r w:rsidRPr="00A367E2">
        <w:rPr>
          <w:rFonts w:ascii="Open Sans" w:hAnsi="Open Sans" w:cs="Open Sans"/>
          <w:sz w:val="20"/>
          <w:szCs w:val="20"/>
        </w:rPr>
        <w:t xml:space="preserve">, s katero dokazuje, da je v enem </w:t>
      </w:r>
      <w:r w:rsidR="00900723" w:rsidRPr="00A367E2">
        <w:rPr>
          <w:rFonts w:ascii="Open Sans" w:hAnsi="Open Sans" w:cs="Open Sans"/>
          <w:sz w:val="20"/>
          <w:szCs w:val="20"/>
        </w:rPr>
        <w:t xml:space="preserve">(1) </w:t>
      </w:r>
      <w:r w:rsidRPr="00A367E2">
        <w:rPr>
          <w:rFonts w:ascii="Open Sans" w:hAnsi="Open Sans" w:cs="Open Sans"/>
          <w:sz w:val="20"/>
          <w:szCs w:val="20"/>
        </w:rPr>
        <w:t xml:space="preserve">letu določenemu kupcu uspešno </w:t>
      </w:r>
      <w:r w:rsidRPr="00A367E2">
        <w:rPr>
          <w:rFonts w:ascii="Open Sans" w:eastAsia="Times New Roman" w:hAnsi="Open Sans" w:cs="Open Sans"/>
          <w:sz w:val="20"/>
          <w:szCs w:val="20"/>
          <w:lang w:eastAsia="sl-SI"/>
        </w:rPr>
        <w:t xml:space="preserve">dobavljal </w:t>
      </w:r>
      <w:r w:rsidR="005446C4">
        <w:rPr>
          <w:rFonts w:ascii="Open Sans" w:eastAsia="Times New Roman" w:hAnsi="Open Sans" w:cs="Open Sans"/>
          <w:sz w:val="20"/>
          <w:szCs w:val="20"/>
          <w:lang w:eastAsia="sl-SI"/>
        </w:rPr>
        <w:t xml:space="preserve">istovrstno </w:t>
      </w:r>
      <w:r w:rsidRPr="00A367E2">
        <w:rPr>
          <w:rFonts w:ascii="Open Sans" w:eastAsia="Times New Roman" w:hAnsi="Open Sans" w:cs="Open Sans"/>
          <w:sz w:val="20"/>
          <w:szCs w:val="20"/>
          <w:lang w:eastAsia="sl-SI"/>
        </w:rPr>
        <w:t>blago (kemikalije) in material, kot je predmet javnega naročila</w:t>
      </w:r>
      <w:r w:rsidR="005446C4">
        <w:rPr>
          <w:rFonts w:ascii="Open Sans" w:eastAsia="Times New Roman" w:hAnsi="Open Sans" w:cs="Open Sans"/>
          <w:sz w:val="20"/>
          <w:szCs w:val="20"/>
          <w:lang w:eastAsia="sl-SI"/>
        </w:rPr>
        <w:t xml:space="preserve"> za posamezni sklop</w:t>
      </w:r>
      <w:r w:rsidRPr="00A367E2">
        <w:rPr>
          <w:rFonts w:ascii="Open Sans" w:eastAsia="Times New Roman" w:hAnsi="Open Sans" w:cs="Open Sans"/>
          <w:sz w:val="20"/>
          <w:szCs w:val="20"/>
          <w:lang w:eastAsia="sl-SI"/>
        </w:rPr>
        <w:t>.</w:t>
      </w:r>
      <w:r w:rsidRPr="00A367E2">
        <w:rPr>
          <w:rFonts w:ascii="Open Sans" w:hAnsi="Open Sans" w:cs="Open Sans"/>
          <w:sz w:val="20"/>
          <w:szCs w:val="20"/>
        </w:rPr>
        <w:t xml:space="preserve"> </w:t>
      </w:r>
      <w:r w:rsidR="00971AD4" w:rsidRPr="00A367E2">
        <w:rPr>
          <w:rFonts w:ascii="Open Sans" w:eastAsia="Times New Roman" w:hAnsi="Open Sans" w:cs="Open Sans"/>
          <w:sz w:val="20"/>
          <w:szCs w:val="20"/>
          <w:lang w:eastAsia="sl-SI"/>
        </w:rPr>
        <w:t>V</w:t>
      </w:r>
      <w:r w:rsidRPr="00A367E2">
        <w:rPr>
          <w:rFonts w:ascii="Open Sans" w:eastAsia="Times New Roman" w:hAnsi="Open Sans" w:cs="Open Sans"/>
          <w:sz w:val="20"/>
          <w:szCs w:val="20"/>
          <w:lang w:eastAsia="sl-SI"/>
        </w:rPr>
        <w:t xml:space="preserve">rednost dobav brez DDV </w:t>
      </w:r>
      <w:r w:rsidRPr="00A367E2">
        <w:rPr>
          <w:rFonts w:ascii="Open Sans" w:eastAsia="Times New Roman" w:hAnsi="Open Sans" w:cs="Open Sans"/>
          <w:sz w:val="20"/>
          <w:szCs w:val="20"/>
          <w:u w:val="single"/>
          <w:lang w:eastAsia="sl-SI"/>
        </w:rPr>
        <w:t>za posamezno referenco</w:t>
      </w:r>
      <w:r w:rsidRPr="00A367E2">
        <w:rPr>
          <w:rFonts w:ascii="Open Sans" w:eastAsia="Times New Roman" w:hAnsi="Open Sans" w:cs="Open Sans"/>
          <w:sz w:val="20"/>
          <w:szCs w:val="20"/>
          <w:lang w:eastAsia="sl-SI"/>
        </w:rPr>
        <w:t xml:space="preserve"> ne sme biti nižja od vrednosti, ki je navedena v spodnji razpredelnici za posamezni sklop predmeta javnega naročila:</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0"/>
        <w:gridCol w:w="3260"/>
        <w:gridCol w:w="1701"/>
      </w:tblGrid>
      <w:tr w:rsidR="006E04E6" w:rsidRPr="00A367E2" w14:paraId="56A65C1F" w14:textId="77777777" w:rsidTr="006E04E6">
        <w:trPr>
          <w:tblHeader/>
        </w:trPr>
        <w:tc>
          <w:tcPr>
            <w:tcW w:w="4140" w:type="dxa"/>
            <w:tcMar>
              <w:top w:w="0" w:type="dxa"/>
              <w:left w:w="108" w:type="dxa"/>
              <w:bottom w:w="0" w:type="dxa"/>
              <w:right w:w="108" w:type="dxa"/>
            </w:tcMar>
            <w:hideMark/>
          </w:tcPr>
          <w:p w14:paraId="31AA5171" w14:textId="77777777" w:rsidR="006E04E6" w:rsidRPr="00A367E2" w:rsidRDefault="006E04E6"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lastRenderedPageBreak/>
              <w:t>SKLOP</w:t>
            </w:r>
          </w:p>
        </w:tc>
        <w:tc>
          <w:tcPr>
            <w:tcW w:w="3260" w:type="dxa"/>
            <w:tcMar>
              <w:top w:w="0" w:type="dxa"/>
              <w:left w:w="108" w:type="dxa"/>
              <w:bottom w:w="0" w:type="dxa"/>
              <w:right w:w="108" w:type="dxa"/>
            </w:tcMar>
            <w:hideMark/>
          </w:tcPr>
          <w:p w14:paraId="6E0316F1" w14:textId="77777777" w:rsidR="006E04E6" w:rsidRPr="00A367E2" w:rsidRDefault="006E04E6"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vrednost </w:t>
            </w:r>
            <w:r w:rsidR="00665DF8" w:rsidRPr="00A367E2">
              <w:rPr>
                <w:rFonts w:ascii="Open Sans" w:eastAsia="Times New Roman" w:hAnsi="Open Sans" w:cs="Open Sans"/>
                <w:sz w:val="20"/>
                <w:szCs w:val="20"/>
                <w:lang w:eastAsia="sl-SI"/>
              </w:rPr>
              <w:t xml:space="preserve">posamezne </w:t>
            </w:r>
            <w:r w:rsidRPr="00A367E2">
              <w:rPr>
                <w:rFonts w:ascii="Open Sans" w:eastAsia="Times New Roman" w:hAnsi="Open Sans" w:cs="Open Sans"/>
                <w:sz w:val="20"/>
                <w:szCs w:val="20"/>
                <w:lang w:eastAsia="sl-SI"/>
              </w:rPr>
              <w:t>dobav</w:t>
            </w:r>
            <w:r w:rsidR="00665DF8" w:rsidRPr="00A367E2">
              <w:rPr>
                <w:rFonts w:ascii="Open Sans" w:eastAsia="Times New Roman" w:hAnsi="Open Sans" w:cs="Open Sans"/>
                <w:sz w:val="20"/>
                <w:szCs w:val="20"/>
                <w:lang w:eastAsia="sl-SI"/>
              </w:rPr>
              <w:t>e</w:t>
            </w:r>
            <w:r w:rsidRPr="00A367E2">
              <w:rPr>
                <w:rFonts w:ascii="Open Sans" w:eastAsia="Times New Roman" w:hAnsi="Open Sans" w:cs="Open Sans"/>
                <w:sz w:val="20"/>
                <w:szCs w:val="20"/>
                <w:lang w:eastAsia="sl-SI"/>
              </w:rPr>
              <w:t xml:space="preserve"> </w:t>
            </w:r>
          </w:p>
        </w:tc>
        <w:tc>
          <w:tcPr>
            <w:tcW w:w="1701" w:type="dxa"/>
          </w:tcPr>
          <w:p w14:paraId="079412EA" w14:textId="77777777" w:rsidR="006E04E6" w:rsidRPr="00A367E2" w:rsidRDefault="006E04E6"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Vrsta priloge</w:t>
            </w:r>
          </w:p>
        </w:tc>
      </w:tr>
      <w:tr w:rsidR="00665DF8" w:rsidRPr="00A367E2" w14:paraId="2B876317" w14:textId="77777777" w:rsidTr="006E04E6">
        <w:tc>
          <w:tcPr>
            <w:tcW w:w="4140" w:type="dxa"/>
            <w:tcMar>
              <w:top w:w="0" w:type="dxa"/>
              <w:left w:w="108" w:type="dxa"/>
              <w:bottom w:w="0" w:type="dxa"/>
              <w:right w:w="108" w:type="dxa"/>
            </w:tcMar>
          </w:tcPr>
          <w:p w14:paraId="4728E52E" w14:textId="77777777" w:rsidR="00665DF8" w:rsidRPr="00A367E2" w:rsidRDefault="00597F39" w:rsidP="00647031">
            <w:pPr>
              <w:keepNext/>
              <w:keepLines/>
              <w:spacing w:after="0" w:line="240" w:lineRule="auto"/>
              <w:ind w:left="58"/>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 xml:space="preserve">1. </w:t>
            </w:r>
            <w:r w:rsidR="00665DF8" w:rsidRPr="00A367E2">
              <w:rPr>
                <w:rFonts w:ascii="Open Sans" w:eastAsia="Times New Roman" w:hAnsi="Open Sans" w:cs="Open Sans"/>
                <w:sz w:val="20"/>
                <w:szCs w:val="20"/>
                <w:lang w:eastAsia="sl-SI"/>
              </w:rPr>
              <w:t>Sklop: Kemikalije Nalco</w:t>
            </w:r>
          </w:p>
        </w:tc>
        <w:tc>
          <w:tcPr>
            <w:tcW w:w="3260" w:type="dxa"/>
            <w:tcMar>
              <w:top w:w="0" w:type="dxa"/>
              <w:left w:w="108" w:type="dxa"/>
              <w:bottom w:w="0" w:type="dxa"/>
              <w:right w:w="108" w:type="dxa"/>
            </w:tcMar>
            <w:vAlign w:val="bottom"/>
          </w:tcPr>
          <w:p w14:paraId="06ED0056" w14:textId="6D3EC4E9" w:rsidR="00665DF8" w:rsidRPr="00A367E2" w:rsidRDefault="005B1926"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5</w:t>
            </w:r>
            <w:r w:rsidR="00665DF8" w:rsidRPr="00A367E2">
              <w:rPr>
                <w:rFonts w:ascii="Open Sans" w:eastAsia="Times New Roman" w:hAnsi="Open Sans" w:cs="Open Sans"/>
                <w:sz w:val="20"/>
                <w:szCs w:val="20"/>
                <w:lang w:eastAsia="sl-SI"/>
              </w:rPr>
              <w:t>.</w:t>
            </w:r>
            <w:r w:rsidR="00C26B8F" w:rsidRPr="00A367E2">
              <w:rPr>
                <w:rFonts w:ascii="Open Sans" w:eastAsia="Times New Roman" w:hAnsi="Open Sans" w:cs="Open Sans"/>
                <w:sz w:val="20"/>
                <w:szCs w:val="20"/>
                <w:lang w:eastAsia="sl-SI"/>
              </w:rPr>
              <w:t>0</w:t>
            </w:r>
            <w:r w:rsidR="00665DF8" w:rsidRPr="00A367E2">
              <w:rPr>
                <w:rFonts w:ascii="Open Sans" w:eastAsia="Times New Roman" w:hAnsi="Open Sans" w:cs="Open Sans"/>
                <w:sz w:val="20"/>
                <w:szCs w:val="20"/>
                <w:lang w:eastAsia="sl-SI"/>
              </w:rPr>
              <w:t>00,00 EUR brez DDV</w:t>
            </w:r>
          </w:p>
        </w:tc>
        <w:tc>
          <w:tcPr>
            <w:tcW w:w="1701" w:type="dxa"/>
          </w:tcPr>
          <w:p w14:paraId="4D32A8ED" w14:textId="09ABD934" w:rsidR="00665DF8" w:rsidRPr="00A367E2" w:rsidRDefault="00665DF8" w:rsidP="00647031">
            <w:pPr>
              <w:keepNext/>
              <w:keepLines/>
              <w:spacing w:after="0" w:line="240" w:lineRule="auto"/>
              <w:ind w:right="-2"/>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Priloga </w:t>
            </w:r>
            <w:r w:rsidR="00A367E2" w:rsidRPr="00A367E2">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/1</w:t>
            </w:r>
          </w:p>
        </w:tc>
      </w:tr>
      <w:tr w:rsidR="00665DF8" w:rsidRPr="00A367E2" w14:paraId="5E021F9D" w14:textId="77777777" w:rsidTr="006E04E6">
        <w:tc>
          <w:tcPr>
            <w:tcW w:w="4140" w:type="dxa"/>
            <w:tcMar>
              <w:top w:w="0" w:type="dxa"/>
              <w:left w:w="108" w:type="dxa"/>
              <w:bottom w:w="0" w:type="dxa"/>
              <w:right w:w="108" w:type="dxa"/>
            </w:tcMar>
          </w:tcPr>
          <w:p w14:paraId="03F13EC7" w14:textId="77777777" w:rsidR="00665DF8" w:rsidRPr="00A367E2" w:rsidRDefault="00597F39" w:rsidP="00647031">
            <w:pPr>
              <w:keepNext/>
              <w:keepLines/>
              <w:spacing w:after="0" w:line="240" w:lineRule="auto"/>
              <w:ind w:left="58"/>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 xml:space="preserve">2. </w:t>
            </w:r>
            <w:r w:rsidR="00665DF8" w:rsidRPr="00A367E2">
              <w:rPr>
                <w:rFonts w:ascii="Open Sans" w:eastAsia="Times New Roman" w:hAnsi="Open Sans" w:cs="Open Sans"/>
                <w:sz w:val="20"/>
                <w:szCs w:val="20"/>
                <w:lang w:eastAsia="sl-SI"/>
              </w:rPr>
              <w:t>Sklop: Laboratorijske kemikalije</w:t>
            </w:r>
          </w:p>
        </w:tc>
        <w:tc>
          <w:tcPr>
            <w:tcW w:w="3260" w:type="dxa"/>
            <w:tcMar>
              <w:top w:w="0" w:type="dxa"/>
              <w:left w:w="108" w:type="dxa"/>
              <w:bottom w:w="0" w:type="dxa"/>
              <w:right w:w="108" w:type="dxa"/>
            </w:tcMar>
            <w:vAlign w:val="bottom"/>
          </w:tcPr>
          <w:p w14:paraId="59020E77" w14:textId="531CC8A4" w:rsidR="00665DF8" w:rsidRPr="00A367E2" w:rsidRDefault="00E76790"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2</w:t>
            </w:r>
            <w:r w:rsidR="00915F8A" w:rsidRPr="00A367E2">
              <w:rPr>
                <w:rFonts w:ascii="Open Sans" w:eastAsia="Times New Roman" w:hAnsi="Open Sans" w:cs="Open Sans"/>
                <w:sz w:val="20"/>
                <w:szCs w:val="20"/>
                <w:lang w:eastAsia="sl-SI"/>
              </w:rPr>
              <w:t>.</w:t>
            </w:r>
            <w:r w:rsidR="00665DF8" w:rsidRPr="00A367E2">
              <w:rPr>
                <w:rFonts w:ascii="Open Sans" w:eastAsia="Times New Roman" w:hAnsi="Open Sans" w:cs="Open Sans"/>
                <w:sz w:val="20"/>
                <w:szCs w:val="20"/>
                <w:lang w:eastAsia="sl-SI"/>
              </w:rPr>
              <w:t>000,00 EUR brez DDV</w:t>
            </w:r>
          </w:p>
        </w:tc>
        <w:tc>
          <w:tcPr>
            <w:tcW w:w="1701" w:type="dxa"/>
          </w:tcPr>
          <w:p w14:paraId="3EF1D195" w14:textId="5AFB67F7" w:rsidR="00665DF8" w:rsidRPr="00A367E2" w:rsidRDefault="00665DF8" w:rsidP="00647031">
            <w:pPr>
              <w:keepNext/>
              <w:keepLines/>
              <w:spacing w:after="0" w:line="240" w:lineRule="auto"/>
              <w:ind w:right="-2"/>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Priloga </w:t>
            </w:r>
            <w:r w:rsidR="00A367E2" w:rsidRPr="00A367E2">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/2</w:t>
            </w:r>
          </w:p>
        </w:tc>
      </w:tr>
      <w:tr w:rsidR="00665DF8" w:rsidRPr="00A367E2" w14:paraId="6EDA440B" w14:textId="77777777" w:rsidTr="006E04E6">
        <w:tc>
          <w:tcPr>
            <w:tcW w:w="4140" w:type="dxa"/>
            <w:tcMar>
              <w:top w:w="0" w:type="dxa"/>
              <w:left w:w="108" w:type="dxa"/>
              <w:bottom w:w="0" w:type="dxa"/>
              <w:right w:w="108" w:type="dxa"/>
            </w:tcMar>
          </w:tcPr>
          <w:p w14:paraId="1283A5C0" w14:textId="77777777" w:rsidR="00665DF8" w:rsidRPr="00A367E2" w:rsidRDefault="00597F39" w:rsidP="00647031">
            <w:pPr>
              <w:keepNext/>
              <w:keepLines/>
              <w:spacing w:after="0" w:line="240" w:lineRule="auto"/>
              <w:ind w:left="58"/>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 xml:space="preserve">3. </w:t>
            </w:r>
            <w:r w:rsidR="00665DF8" w:rsidRPr="00A367E2">
              <w:rPr>
                <w:rFonts w:ascii="Open Sans" w:eastAsia="Times New Roman" w:hAnsi="Open Sans" w:cs="Open Sans"/>
                <w:sz w:val="20"/>
                <w:szCs w:val="20"/>
                <w:lang w:eastAsia="sl-SI"/>
              </w:rPr>
              <w:t>Sklop: Tehnološke kemikalije</w:t>
            </w:r>
          </w:p>
        </w:tc>
        <w:tc>
          <w:tcPr>
            <w:tcW w:w="3260" w:type="dxa"/>
            <w:tcMar>
              <w:top w:w="0" w:type="dxa"/>
              <w:left w:w="108" w:type="dxa"/>
              <w:bottom w:w="0" w:type="dxa"/>
              <w:right w:w="108" w:type="dxa"/>
            </w:tcMar>
            <w:vAlign w:val="bottom"/>
          </w:tcPr>
          <w:p w14:paraId="5F7A76D0" w14:textId="44F1CEE8" w:rsidR="00665DF8" w:rsidRPr="00A367E2" w:rsidRDefault="00E76790"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10</w:t>
            </w:r>
            <w:r w:rsidR="00665DF8" w:rsidRPr="00A367E2">
              <w:rPr>
                <w:rFonts w:ascii="Open Sans" w:eastAsia="Times New Roman" w:hAnsi="Open Sans" w:cs="Open Sans"/>
                <w:sz w:val="20"/>
                <w:szCs w:val="20"/>
                <w:lang w:eastAsia="sl-SI"/>
              </w:rPr>
              <w:t>.000,00 EUR brez DDV</w:t>
            </w:r>
          </w:p>
        </w:tc>
        <w:tc>
          <w:tcPr>
            <w:tcW w:w="1701" w:type="dxa"/>
          </w:tcPr>
          <w:p w14:paraId="782CEF03" w14:textId="482EE72F" w:rsidR="00665DF8" w:rsidRPr="00A367E2" w:rsidRDefault="00665DF8" w:rsidP="00647031">
            <w:pPr>
              <w:keepNext/>
              <w:keepLines/>
              <w:spacing w:after="0" w:line="240" w:lineRule="auto"/>
              <w:ind w:right="-2"/>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Priloga </w:t>
            </w:r>
            <w:r w:rsidR="00A367E2" w:rsidRPr="00A367E2">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/3</w:t>
            </w:r>
          </w:p>
        </w:tc>
      </w:tr>
      <w:tr w:rsidR="00665DF8" w:rsidRPr="00A367E2" w14:paraId="14695BF5" w14:textId="77777777" w:rsidTr="006E04E6">
        <w:tc>
          <w:tcPr>
            <w:tcW w:w="4140" w:type="dxa"/>
            <w:tcMar>
              <w:top w:w="0" w:type="dxa"/>
              <w:left w:w="108" w:type="dxa"/>
              <w:bottom w:w="0" w:type="dxa"/>
              <w:right w:w="108" w:type="dxa"/>
            </w:tcMar>
          </w:tcPr>
          <w:p w14:paraId="467140DF" w14:textId="77777777" w:rsidR="00665DF8" w:rsidRPr="00A367E2" w:rsidRDefault="00597F39" w:rsidP="00647031">
            <w:pPr>
              <w:keepNext/>
              <w:keepLines/>
              <w:spacing w:after="0" w:line="240" w:lineRule="auto"/>
              <w:ind w:left="58"/>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 xml:space="preserve">4. </w:t>
            </w:r>
            <w:r w:rsidR="00665DF8" w:rsidRPr="00A367E2">
              <w:rPr>
                <w:rFonts w:ascii="Open Sans" w:eastAsia="Times New Roman" w:hAnsi="Open Sans" w:cs="Open Sans"/>
                <w:sz w:val="20"/>
                <w:szCs w:val="20"/>
                <w:lang w:eastAsia="sl-SI"/>
              </w:rPr>
              <w:t>Sklop: Laboratorijski material</w:t>
            </w:r>
          </w:p>
        </w:tc>
        <w:tc>
          <w:tcPr>
            <w:tcW w:w="3260" w:type="dxa"/>
            <w:tcMar>
              <w:top w:w="0" w:type="dxa"/>
              <w:left w:w="108" w:type="dxa"/>
              <w:bottom w:w="0" w:type="dxa"/>
              <w:right w:w="108" w:type="dxa"/>
            </w:tcMar>
            <w:vAlign w:val="bottom"/>
          </w:tcPr>
          <w:p w14:paraId="01D293FE" w14:textId="24743077" w:rsidR="00665DF8" w:rsidRPr="00A367E2" w:rsidRDefault="005B1926"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2</w:t>
            </w:r>
            <w:r w:rsidR="00665DF8" w:rsidRPr="00A367E2">
              <w:rPr>
                <w:rFonts w:ascii="Open Sans" w:eastAsia="Times New Roman" w:hAnsi="Open Sans" w:cs="Open Sans"/>
                <w:sz w:val="20"/>
                <w:szCs w:val="20"/>
                <w:lang w:eastAsia="sl-SI"/>
              </w:rPr>
              <w:t>.</w:t>
            </w:r>
            <w:r w:rsidR="00976892" w:rsidRPr="00A367E2">
              <w:rPr>
                <w:rFonts w:ascii="Open Sans" w:eastAsia="Times New Roman" w:hAnsi="Open Sans" w:cs="Open Sans"/>
                <w:sz w:val="20"/>
                <w:szCs w:val="20"/>
                <w:lang w:eastAsia="sl-SI"/>
              </w:rPr>
              <w:t>0</w:t>
            </w:r>
            <w:r w:rsidR="00665DF8" w:rsidRPr="00A367E2">
              <w:rPr>
                <w:rFonts w:ascii="Open Sans" w:eastAsia="Times New Roman" w:hAnsi="Open Sans" w:cs="Open Sans"/>
                <w:sz w:val="20"/>
                <w:szCs w:val="20"/>
                <w:lang w:eastAsia="sl-SI"/>
              </w:rPr>
              <w:t>00,00 EUR brez DDV</w:t>
            </w:r>
          </w:p>
        </w:tc>
        <w:tc>
          <w:tcPr>
            <w:tcW w:w="1701" w:type="dxa"/>
          </w:tcPr>
          <w:p w14:paraId="068416BF" w14:textId="0A4CE4F2" w:rsidR="00665DF8" w:rsidRPr="00A367E2" w:rsidRDefault="00665DF8" w:rsidP="00647031">
            <w:pPr>
              <w:keepNext/>
              <w:keepLines/>
              <w:spacing w:after="0" w:line="240" w:lineRule="auto"/>
              <w:ind w:right="-2"/>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Priloga </w:t>
            </w:r>
            <w:r w:rsidR="00A367E2" w:rsidRPr="00A367E2">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/4</w:t>
            </w:r>
          </w:p>
        </w:tc>
      </w:tr>
      <w:tr w:rsidR="00665DF8" w:rsidRPr="00A367E2" w14:paraId="72D83231" w14:textId="77777777" w:rsidTr="006E04E6">
        <w:tc>
          <w:tcPr>
            <w:tcW w:w="4140" w:type="dxa"/>
            <w:tcMar>
              <w:top w:w="0" w:type="dxa"/>
              <w:left w:w="108" w:type="dxa"/>
              <w:bottom w:w="0" w:type="dxa"/>
              <w:right w:w="108" w:type="dxa"/>
            </w:tcMar>
          </w:tcPr>
          <w:p w14:paraId="28F983D0" w14:textId="77777777" w:rsidR="00665DF8" w:rsidRPr="00A367E2" w:rsidRDefault="00597F39" w:rsidP="00647031">
            <w:pPr>
              <w:keepNext/>
              <w:keepLines/>
              <w:spacing w:after="0" w:line="240" w:lineRule="auto"/>
              <w:ind w:left="58"/>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 xml:space="preserve">5. </w:t>
            </w:r>
            <w:r w:rsidR="00665DF8" w:rsidRPr="00A367E2">
              <w:rPr>
                <w:rFonts w:ascii="Open Sans" w:eastAsia="Times New Roman" w:hAnsi="Open Sans" w:cs="Open Sans"/>
                <w:sz w:val="20"/>
                <w:szCs w:val="20"/>
                <w:lang w:eastAsia="sl-SI"/>
              </w:rPr>
              <w:t>Sklop: Hach</w:t>
            </w:r>
          </w:p>
        </w:tc>
        <w:tc>
          <w:tcPr>
            <w:tcW w:w="3260" w:type="dxa"/>
            <w:tcMar>
              <w:top w:w="0" w:type="dxa"/>
              <w:left w:w="108" w:type="dxa"/>
              <w:bottom w:w="0" w:type="dxa"/>
              <w:right w:w="108" w:type="dxa"/>
            </w:tcMar>
            <w:vAlign w:val="bottom"/>
          </w:tcPr>
          <w:p w14:paraId="0742878A" w14:textId="5DE0FA41" w:rsidR="00665DF8" w:rsidRPr="00A367E2" w:rsidRDefault="005B1926"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3</w:t>
            </w:r>
            <w:r w:rsidR="00665DF8" w:rsidRPr="00A367E2">
              <w:rPr>
                <w:rFonts w:ascii="Open Sans" w:eastAsia="Times New Roman" w:hAnsi="Open Sans" w:cs="Open Sans"/>
                <w:sz w:val="20"/>
                <w:szCs w:val="20"/>
                <w:lang w:eastAsia="sl-SI"/>
              </w:rPr>
              <w:t>.</w:t>
            </w:r>
            <w:r w:rsidR="00915F8A" w:rsidRPr="00A367E2">
              <w:rPr>
                <w:rFonts w:ascii="Open Sans" w:eastAsia="Times New Roman" w:hAnsi="Open Sans" w:cs="Open Sans"/>
                <w:sz w:val="20"/>
                <w:szCs w:val="20"/>
                <w:lang w:eastAsia="sl-SI"/>
              </w:rPr>
              <w:t>0</w:t>
            </w:r>
            <w:r w:rsidR="00665DF8" w:rsidRPr="00A367E2">
              <w:rPr>
                <w:rFonts w:ascii="Open Sans" w:eastAsia="Times New Roman" w:hAnsi="Open Sans" w:cs="Open Sans"/>
                <w:sz w:val="20"/>
                <w:szCs w:val="20"/>
                <w:lang w:eastAsia="sl-SI"/>
              </w:rPr>
              <w:t>00,00 EUR brez DDV</w:t>
            </w:r>
          </w:p>
        </w:tc>
        <w:tc>
          <w:tcPr>
            <w:tcW w:w="1701" w:type="dxa"/>
          </w:tcPr>
          <w:p w14:paraId="1E56611C" w14:textId="3554233F" w:rsidR="00665DF8" w:rsidRPr="00A367E2" w:rsidRDefault="00665DF8" w:rsidP="00647031">
            <w:pPr>
              <w:keepNext/>
              <w:keepLines/>
              <w:spacing w:after="0" w:line="240" w:lineRule="auto"/>
              <w:ind w:right="-2"/>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Priloga </w:t>
            </w:r>
            <w:r w:rsidR="00A367E2" w:rsidRPr="00A367E2">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/5</w:t>
            </w:r>
          </w:p>
        </w:tc>
      </w:tr>
      <w:tr w:rsidR="00665DF8" w:rsidRPr="00A367E2" w14:paraId="26FE081B" w14:textId="77777777" w:rsidTr="006E04E6">
        <w:tc>
          <w:tcPr>
            <w:tcW w:w="4140" w:type="dxa"/>
            <w:tcMar>
              <w:top w:w="0" w:type="dxa"/>
              <w:left w:w="108" w:type="dxa"/>
              <w:bottom w:w="0" w:type="dxa"/>
              <w:right w:w="108" w:type="dxa"/>
            </w:tcMar>
          </w:tcPr>
          <w:p w14:paraId="6B0A8124" w14:textId="77777777" w:rsidR="00665DF8" w:rsidRPr="00A367E2" w:rsidRDefault="00597F39" w:rsidP="00647031">
            <w:pPr>
              <w:keepNext/>
              <w:keepLines/>
              <w:spacing w:after="0" w:line="240" w:lineRule="auto"/>
              <w:ind w:left="58"/>
              <w:jc w:val="both"/>
              <w:rPr>
                <w:rFonts w:ascii="Open Sans" w:eastAsia="Times New Roman" w:hAnsi="Open Sans" w:cs="Open Sans"/>
                <w:sz w:val="20"/>
                <w:szCs w:val="20"/>
              </w:rPr>
            </w:pPr>
            <w:r w:rsidRPr="00A367E2">
              <w:rPr>
                <w:rFonts w:ascii="Open Sans" w:eastAsia="Times New Roman" w:hAnsi="Open Sans" w:cs="Open Sans"/>
                <w:sz w:val="20"/>
                <w:szCs w:val="20"/>
                <w:lang w:eastAsia="sl-SI"/>
              </w:rPr>
              <w:t xml:space="preserve">6. </w:t>
            </w:r>
            <w:r w:rsidR="00665DF8" w:rsidRPr="00A367E2">
              <w:rPr>
                <w:rFonts w:ascii="Open Sans" w:eastAsia="Times New Roman" w:hAnsi="Open Sans" w:cs="Open Sans"/>
                <w:sz w:val="20"/>
                <w:szCs w:val="20"/>
                <w:lang w:eastAsia="sl-SI"/>
              </w:rPr>
              <w:t>Sklop: Potrošni material Swan</w:t>
            </w:r>
          </w:p>
        </w:tc>
        <w:tc>
          <w:tcPr>
            <w:tcW w:w="3260" w:type="dxa"/>
            <w:tcMar>
              <w:top w:w="0" w:type="dxa"/>
              <w:left w:w="108" w:type="dxa"/>
              <w:bottom w:w="0" w:type="dxa"/>
              <w:right w:w="108" w:type="dxa"/>
            </w:tcMar>
            <w:vAlign w:val="bottom"/>
          </w:tcPr>
          <w:p w14:paraId="0D092390" w14:textId="7E1B8D86" w:rsidR="00665DF8" w:rsidRPr="00A367E2" w:rsidRDefault="005B1926" w:rsidP="00647031">
            <w:pPr>
              <w:keepNext/>
              <w:keepLine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8</w:t>
            </w:r>
            <w:r w:rsidR="00665DF8" w:rsidRPr="00A367E2">
              <w:rPr>
                <w:rFonts w:ascii="Open Sans" w:eastAsia="Times New Roman" w:hAnsi="Open Sans" w:cs="Open Sans"/>
                <w:sz w:val="20"/>
                <w:szCs w:val="20"/>
                <w:lang w:eastAsia="sl-SI"/>
              </w:rPr>
              <w:t>.000,00 EUR brez DDV</w:t>
            </w:r>
          </w:p>
        </w:tc>
        <w:tc>
          <w:tcPr>
            <w:tcW w:w="1701" w:type="dxa"/>
          </w:tcPr>
          <w:p w14:paraId="32A60AEE" w14:textId="581071AD" w:rsidR="00665DF8" w:rsidRPr="00A367E2" w:rsidRDefault="00665DF8" w:rsidP="00647031">
            <w:pPr>
              <w:keepNext/>
              <w:keepLines/>
              <w:spacing w:after="0" w:line="240" w:lineRule="auto"/>
              <w:ind w:right="-2"/>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Priloga </w:t>
            </w:r>
            <w:r w:rsidR="00A367E2" w:rsidRPr="00A367E2">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/6</w:t>
            </w:r>
          </w:p>
        </w:tc>
      </w:tr>
    </w:tbl>
    <w:p w14:paraId="13AD76C7" w14:textId="77777777" w:rsidR="00317388" w:rsidRPr="00A367E2" w:rsidRDefault="00317388" w:rsidP="00647031">
      <w:pPr>
        <w:keepNext/>
        <w:keepLines/>
        <w:spacing w:after="0" w:line="240" w:lineRule="auto"/>
        <w:jc w:val="both"/>
        <w:rPr>
          <w:rFonts w:ascii="Open Sans" w:eastAsia="Times New Roman" w:hAnsi="Open Sans" w:cs="Open Sans"/>
          <w:sz w:val="20"/>
          <w:szCs w:val="20"/>
          <w:lang w:eastAsia="sl-SI"/>
        </w:rPr>
      </w:pPr>
    </w:p>
    <w:p w14:paraId="00B27801" w14:textId="05F9BD65" w:rsidR="00D36014" w:rsidRPr="00A367E2" w:rsidRDefault="00C26B8F" w:rsidP="00647031">
      <w:pPr>
        <w:keepNext/>
        <w:keepLines/>
        <w:spacing w:after="0" w:line="240" w:lineRule="auto"/>
        <w:jc w:val="both"/>
        <w:rPr>
          <w:rFonts w:ascii="Open Sans" w:eastAsia="@Arial Unicode MS" w:hAnsi="Open Sans" w:cs="Open Sans"/>
          <w:sz w:val="20"/>
          <w:szCs w:val="20"/>
        </w:rPr>
      </w:pPr>
      <w:r w:rsidRPr="00A367E2">
        <w:rPr>
          <w:rFonts w:ascii="Open Sans" w:hAnsi="Open Sans" w:cs="Open Sans"/>
          <w:b/>
          <w:sz w:val="20"/>
          <w:szCs w:val="20"/>
        </w:rPr>
        <w:t>Opomba:</w:t>
      </w:r>
      <w:r w:rsidRPr="00A367E2">
        <w:rPr>
          <w:rFonts w:ascii="Open Sans" w:hAnsi="Open Sans" w:cs="Open Sans"/>
          <w:sz w:val="20"/>
          <w:szCs w:val="20"/>
        </w:rPr>
        <w:t xml:space="preserve"> </w:t>
      </w:r>
      <w:r w:rsidR="00976892" w:rsidRPr="00A367E2">
        <w:rPr>
          <w:rFonts w:ascii="Open Sans" w:hAnsi="Open Sans" w:cs="Open Sans"/>
          <w:sz w:val="20"/>
          <w:szCs w:val="20"/>
        </w:rPr>
        <w:t>1 referenca pomeni: 1</w:t>
      </w:r>
      <w:r w:rsidR="00D36014" w:rsidRPr="00A367E2">
        <w:rPr>
          <w:rFonts w:ascii="Open Sans" w:eastAsia="@Arial Unicode MS" w:hAnsi="Open Sans" w:cs="Open Sans"/>
          <w:sz w:val="20"/>
          <w:szCs w:val="20"/>
        </w:rPr>
        <w:t xml:space="preserve"> kupec (investitor/naročnik), 1 leto (npr. september 20</w:t>
      </w:r>
      <w:r w:rsidR="00E76790" w:rsidRPr="00A367E2">
        <w:rPr>
          <w:rFonts w:ascii="Open Sans" w:eastAsia="@Arial Unicode MS" w:hAnsi="Open Sans" w:cs="Open Sans"/>
          <w:sz w:val="20"/>
          <w:szCs w:val="20"/>
        </w:rPr>
        <w:t>2</w:t>
      </w:r>
      <w:r w:rsidR="005B1926" w:rsidRPr="00A367E2">
        <w:rPr>
          <w:rFonts w:ascii="Open Sans" w:eastAsia="@Arial Unicode MS" w:hAnsi="Open Sans" w:cs="Open Sans"/>
          <w:sz w:val="20"/>
          <w:szCs w:val="20"/>
        </w:rPr>
        <w:t>3</w:t>
      </w:r>
      <w:r w:rsidR="00D36014" w:rsidRPr="00A367E2">
        <w:rPr>
          <w:rFonts w:ascii="Open Sans" w:eastAsia="@Arial Unicode MS" w:hAnsi="Open Sans" w:cs="Open Sans"/>
          <w:sz w:val="20"/>
          <w:szCs w:val="20"/>
        </w:rPr>
        <w:t xml:space="preserve"> do avgusta 20</w:t>
      </w:r>
      <w:r w:rsidR="00976892" w:rsidRPr="00A367E2">
        <w:rPr>
          <w:rFonts w:ascii="Open Sans" w:eastAsia="@Arial Unicode MS" w:hAnsi="Open Sans" w:cs="Open Sans"/>
          <w:sz w:val="20"/>
          <w:szCs w:val="20"/>
        </w:rPr>
        <w:t>2</w:t>
      </w:r>
      <w:r w:rsidR="005B1926" w:rsidRPr="00A367E2">
        <w:rPr>
          <w:rFonts w:ascii="Open Sans" w:eastAsia="@Arial Unicode MS" w:hAnsi="Open Sans" w:cs="Open Sans"/>
          <w:sz w:val="20"/>
          <w:szCs w:val="20"/>
        </w:rPr>
        <w:t>4</w:t>
      </w:r>
      <w:r w:rsidR="00D36014" w:rsidRPr="00A367E2">
        <w:rPr>
          <w:rFonts w:ascii="Open Sans" w:eastAsia="@Arial Unicode MS" w:hAnsi="Open Sans" w:cs="Open Sans"/>
          <w:sz w:val="20"/>
          <w:szCs w:val="20"/>
        </w:rPr>
        <w:t xml:space="preserve">), najmanj (npr. </w:t>
      </w:r>
      <w:r w:rsidR="005B1926" w:rsidRPr="00A367E2">
        <w:rPr>
          <w:rFonts w:ascii="Open Sans" w:eastAsia="@Arial Unicode MS" w:hAnsi="Open Sans" w:cs="Open Sans"/>
          <w:sz w:val="20"/>
          <w:szCs w:val="20"/>
        </w:rPr>
        <w:t>5</w:t>
      </w:r>
      <w:r w:rsidR="00D36014" w:rsidRPr="00A367E2">
        <w:rPr>
          <w:rFonts w:ascii="Open Sans" w:eastAsia="@Arial Unicode MS" w:hAnsi="Open Sans" w:cs="Open Sans"/>
          <w:sz w:val="20"/>
          <w:szCs w:val="20"/>
        </w:rPr>
        <w:t>.000 EUR brez DDV za 1. sklop, itd.).</w:t>
      </w:r>
    </w:p>
    <w:p w14:paraId="59B26B52" w14:textId="77777777" w:rsidR="00C26B8F" w:rsidRPr="00A367E2" w:rsidRDefault="00C26B8F" w:rsidP="00647031">
      <w:pPr>
        <w:keepNext/>
        <w:keepLines/>
        <w:spacing w:after="0" w:line="240" w:lineRule="auto"/>
        <w:jc w:val="both"/>
        <w:rPr>
          <w:rFonts w:ascii="Open Sans" w:eastAsia="Times New Roman" w:hAnsi="Open Sans" w:cs="Open Sans"/>
          <w:sz w:val="20"/>
          <w:szCs w:val="20"/>
          <w:lang w:eastAsia="sl-SI"/>
        </w:rPr>
      </w:pPr>
    </w:p>
    <w:p w14:paraId="2CCC0208" w14:textId="6E46965C" w:rsidR="00BB5439" w:rsidRPr="00A367E2" w:rsidRDefault="002A3720" w:rsidP="00647031">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hAnsi="Open Sans" w:cs="Open Sans"/>
          <w:sz w:val="20"/>
          <w:szCs w:val="20"/>
        </w:rPr>
        <w:t xml:space="preserve">Ponudnik izpolni zahtevo s predložitvijo izpolnjene in podpisane priloge A, s podpisom izpolnjenega referenčna lista (priloga </w:t>
      </w:r>
      <w:r w:rsidR="00A367E2" w:rsidRPr="00A367E2">
        <w:rPr>
          <w:rFonts w:ascii="Open Sans" w:hAnsi="Open Sans" w:cs="Open Sans"/>
          <w:sz w:val="20"/>
          <w:szCs w:val="20"/>
        </w:rPr>
        <w:t>4</w:t>
      </w:r>
      <w:r w:rsidRPr="00A367E2">
        <w:rPr>
          <w:rFonts w:ascii="Open Sans" w:hAnsi="Open Sans" w:cs="Open Sans"/>
          <w:sz w:val="20"/>
          <w:szCs w:val="20"/>
        </w:rPr>
        <w:t xml:space="preserve">) </w:t>
      </w:r>
      <w:r w:rsidRPr="00A367E2">
        <w:rPr>
          <w:rFonts w:ascii="Open Sans" w:eastAsia="Times New Roman" w:hAnsi="Open Sans" w:cs="Open Sans"/>
          <w:sz w:val="20"/>
          <w:szCs w:val="20"/>
          <w:lang w:eastAsia="sl-SI"/>
        </w:rPr>
        <w:t xml:space="preserve">ter s predložitvijo potrdil referenčnega naročnika-investitorja </w:t>
      </w:r>
      <w:r w:rsidR="006E04E6" w:rsidRPr="00A367E2">
        <w:rPr>
          <w:rFonts w:ascii="Open Sans" w:eastAsia="Times New Roman" w:hAnsi="Open Sans" w:cs="Open Sans"/>
          <w:sz w:val="20"/>
          <w:szCs w:val="20"/>
          <w:lang w:eastAsia="sl-SI"/>
        </w:rPr>
        <w:t>(P</w:t>
      </w:r>
      <w:r w:rsidRPr="00A367E2">
        <w:rPr>
          <w:rFonts w:ascii="Open Sans" w:eastAsia="Times New Roman" w:hAnsi="Open Sans" w:cs="Open Sans"/>
          <w:sz w:val="20"/>
          <w:szCs w:val="20"/>
          <w:lang w:eastAsia="sl-SI"/>
        </w:rPr>
        <w:t xml:space="preserve">riloga </w:t>
      </w:r>
      <w:r w:rsidR="00A367E2" w:rsidRPr="00A367E2">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/1</w:t>
      </w:r>
      <w:r w:rsidR="006E04E6" w:rsidRPr="00A367E2">
        <w:rPr>
          <w:rFonts w:ascii="Open Sans" w:eastAsia="Times New Roman" w:hAnsi="Open Sans" w:cs="Open Sans"/>
          <w:sz w:val="20"/>
          <w:szCs w:val="20"/>
          <w:lang w:eastAsia="sl-SI"/>
        </w:rPr>
        <w:t xml:space="preserve"> do Priloga </w:t>
      </w:r>
      <w:r w:rsidR="00A367E2" w:rsidRPr="00A367E2">
        <w:rPr>
          <w:rFonts w:ascii="Open Sans" w:eastAsia="Times New Roman" w:hAnsi="Open Sans" w:cs="Open Sans"/>
          <w:sz w:val="20"/>
          <w:szCs w:val="20"/>
          <w:lang w:eastAsia="sl-SI"/>
        </w:rPr>
        <w:t>4</w:t>
      </w:r>
      <w:r w:rsidR="006E04E6" w:rsidRPr="00A367E2">
        <w:rPr>
          <w:rFonts w:ascii="Open Sans" w:eastAsia="Times New Roman" w:hAnsi="Open Sans" w:cs="Open Sans"/>
          <w:sz w:val="20"/>
          <w:szCs w:val="20"/>
          <w:lang w:eastAsia="sl-SI"/>
        </w:rPr>
        <w:t>/</w:t>
      </w:r>
      <w:r w:rsidR="00A367E2" w:rsidRPr="00A367E2">
        <w:rPr>
          <w:rFonts w:ascii="Open Sans" w:eastAsia="Times New Roman" w:hAnsi="Open Sans" w:cs="Open Sans"/>
          <w:sz w:val="20"/>
          <w:szCs w:val="20"/>
          <w:lang w:eastAsia="sl-SI"/>
        </w:rPr>
        <w:t>6</w:t>
      </w:r>
      <w:r w:rsidR="006E04E6" w:rsidRPr="00A367E2">
        <w:rPr>
          <w:rFonts w:ascii="Open Sans" w:eastAsia="Times New Roman" w:hAnsi="Open Sans" w:cs="Open Sans"/>
          <w:sz w:val="20"/>
          <w:szCs w:val="20"/>
          <w:lang w:eastAsia="sl-SI"/>
        </w:rPr>
        <w:t xml:space="preserve"> – odvisno na kateri sklop se ponudnik prijavlja</w:t>
      </w:r>
      <w:r w:rsidRPr="00A367E2">
        <w:rPr>
          <w:rFonts w:ascii="Open Sans" w:eastAsia="Times New Roman" w:hAnsi="Open Sans" w:cs="Open Sans"/>
          <w:sz w:val="20"/>
          <w:szCs w:val="20"/>
          <w:lang w:eastAsia="sl-SI"/>
        </w:rPr>
        <w:t xml:space="preserve">) </w:t>
      </w:r>
      <w:r w:rsidR="00BB5439" w:rsidRPr="00A367E2">
        <w:rPr>
          <w:rFonts w:ascii="Open Sans" w:eastAsia="Times New Roman" w:hAnsi="Open Sans" w:cs="Open Sans"/>
          <w:sz w:val="20"/>
          <w:szCs w:val="20"/>
          <w:lang w:eastAsia="sl-SI"/>
        </w:rPr>
        <w:t xml:space="preserve">s katerim potrjuje, da je kot ponudnik dobave opravil strokovno pravilno, kvalitetno in v pogodbenem roku. Naročnik je upravičen pred sprejemom odločitve o izbiri ponudnika opraviti poizvedbe o navedenih referencah, kar zajema tudi vpogled v originalne pogodbene dokumente za navedene referenčne dobave ter eventualne oglede izvedenih dobav na mestu oz. lokaciji izvedbe. Če navedene reference ne izkazujejo resničnega stanja jih naročnik ne bo upošteval. Za dobave, katerih referenčni naročnik je JAVNO PODJETJE ENERGETIKA LJUBLJANA d.o.o., ponudnik predloži samo izpolnjeno prilogo </w:t>
      </w:r>
      <w:r w:rsidR="00A367E2" w:rsidRPr="00A367E2">
        <w:rPr>
          <w:rFonts w:ascii="Open Sans" w:eastAsia="Times New Roman" w:hAnsi="Open Sans" w:cs="Open Sans"/>
          <w:sz w:val="20"/>
          <w:szCs w:val="20"/>
          <w:lang w:eastAsia="sl-SI"/>
        </w:rPr>
        <w:t>4</w:t>
      </w:r>
      <w:r w:rsidR="00BB5439" w:rsidRPr="00A367E2">
        <w:rPr>
          <w:rFonts w:ascii="Open Sans" w:eastAsia="Times New Roman" w:hAnsi="Open Sans" w:cs="Open Sans"/>
          <w:sz w:val="20"/>
          <w:szCs w:val="20"/>
          <w:lang w:eastAsia="sl-SI"/>
        </w:rPr>
        <w:t>.</w:t>
      </w:r>
    </w:p>
    <w:p w14:paraId="2976B8A9" w14:textId="4EA0C684"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p>
    <w:p w14:paraId="6331DE15" w14:textId="0F6348EB" w:rsidR="00CE5EF5" w:rsidRPr="00A367E2" w:rsidRDefault="00CE5EF5" w:rsidP="00CE5EF5">
      <w:pPr>
        <w:keepNext/>
        <w:keepLines/>
        <w:spacing w:after="0" w:line="240" w:lineRule="auto"/>
        <w:jc w:val="both"/>
        <w:rPr>
          <w:rFonts w:ascii="Open Sans" w:hAnsi="Open Sans" w:cs="Open Sans"/>
          <w:sz w:val="20"/>
          <w:szCs w:val="20"/>
          <w:lang w:eastAsia="sl-SI"/>
        </w:rPr>
      </w:pPr>
      <w:r w:rsidRPr="00A367E2">
        <w:rPr>
          <w:rFonts w:ascii="Open Sans" w:eastAsia="@Arial Unicode MS" w:hAnsi="Open Sans" w:cs="Open Sans"/>
          <w:sz w:val="20"/>
          <w:szCs w:val="20"/>
        </w:rPr>
        <w:t xml:space="preserve">Ponudnik lahko predloži zahtevana potrdila referenčnega naročnika-investitorja (Priloga </w:t>
      </w:r>
      <w:r w:rsidR="00A367E2" w:rsidRPr="00A367E2">
        <w:rPr>
          <w:rFonts w:ascii="Open Sans" w:eastAsia="@Arial Unicode MS" w:hAnsi="Open Sans" w:cs="Open Sans"/>
          <w:sz w:val="20"/>
          <w:szCs w:val="20"/>
        </w:rPr>
        <w:t>4</w:t>
      </w:r>
      <w:r w:rsidRPr="00A367E2">
        <w:rPr>
          <w:rFonts w:ascii="Open Sans" w:eastAsia="@Arial Unicode MS" w:hAnsi="Open Sans" w:cs="Open Sans"/>
          <w:sz w:val="20"/>
          <w:szCs w:val="20"/>
        </w:rPr>
        <w:t xml:space="preserve">/1 do Priloga </w:t>
      </w:r>
      <w:r w:rsidR="00A367E2" w:rsidRPr="00A367E2">
        <w:rPr>
          <w:rFonts w:ascii="Open Sans" w:eastAsia="@Arial Unicode MS" w:hAnsi="Open Sans" w:cs="Open Sans"/>
          <w:sz w:val="20"/>
          <w:szCs w:val="20"/>
        </w:rPr>
        <w:t>4</w:t>
      </w:r>
      <w:r w:rsidRPr="00A367E2">
        <w:rPr>
          <w:rFonts w:ascii="Open Sans" w:eastAsia="@Arial Unicode MS" w:hAnsi="Open Sans" w:cs="Open Sans"/>
          <w:sz w:val="20"/>
          <w:szCs w:val="20"/>
        </w:rPr>
        <w:t>/6 – odvisno na kateri sklop se ponudnik prijavlja) tudi na drugih potrjenih obrazcih, v kolikor taki obrazci (referenčna potrdila) potrjujejo in vsebujejo vse zahtevane podatke naročnika, v skladu z določili razpisne dokumentacije.</w:t>
      </w:r>
    </w:p>
    <w:p w14:paraId="08EC950A" w14:textId="77777777" w:rsidR="00CE5EF5" w:rsidRPr="00A367E2" w:rsidRDefault="00CE5EF5" w:rsidP="00647031">
      <w:pPr>
        <w:keepNext/>
        <w:keepLines/>
        <w:widowControl w:val="0"/>
        <w:spacing w:after="0" w:line="240" w:lineRule="auto"/>
        <w:jc w:val="both"/>
        <w:rPr>
          <w:rFonts w:ascii="Open Sans" w:eastAsia="Times New Roman" w:hAnsi="Open Sans" w:cs="Open Sans"/>
          <w:b/>
          <w:sz w:val="20"/>
          <w:szCs w:val="20"/>
          <w:lang w:eastAsia="sl-SI"/>
        </w:rPr>
      </w:pPr>
    </w:p>
    <w:p w14:paraId="4A96F75F" w14:textId="7590EF1D"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Ta pogoj lahko izpolni ponudnik sam ali skupina ponudnikov v okviru skupne ponudbe.</w:t>
      </w:r>
    </w:p>
    <w:p w14:paraId="1C9CD866" w14:textId="77777777" w:rsidR="00B72E28" w:rsidRPr="00A367E2" w:rsidRDefault="00B72E28" w:rsidP="00647031">
      <w:pPr>
        <w:keepNext/>
        <w:keepLines/>
        <w:spacing w:after="0" w:line="240" w:lineRule="auto"/>
        <w:jc w:val="both"/>
        <w:rPr>
          <w:rFonts w:ascii="Open Sans" w:eastAsia="Times New Roman" w:hAnsi="Open Sans" w:cs="Open Sans"/>
          <w:b/>
          <w:sz w:val="20"/>
          <w:szCs w:val="20"/>
          <w:lang w:eastAsia="sl-SI"/>
        </w:rPr>
      </w:pPr>
    </w:p>
    <w:p w14:paraId="48266F36" w14:textId="77777777" w:rsidR="00B72E28" w:rsidRPr="00A367E2" w:rsidRDefault="00B72E28" w:rsidP="00647031">
      <w:pPr>
        <w:keepNext/>
        <w:keepLines/>
        <w:numPr>
          <w:ilvl w:val="2"/>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Strokovna sposobnost </w:t>
      </w:r>
    </w:p>
    <w:p w14:paraId="05854044" w14:textId="77777777" w:rsidR="00B72E28" w:rsidRPr="00A367E2" w:rsidRDefault="00B72E28" w:rsidP="00647031">
      <w:pPr>
        <w:keepNext/>
        <w:keepLines/>
        <w:spacing w:after="0" w:line="240" w:lineRule="auto"/>
        <w:jc w:val="both"/>
        <w:rPr>
          <w:rFonts w:ascii="Open Sans" w:eastAsia="Times New Roman" w:hAnsi="Open Sans" w:cs="Open Sans"/>
          <w:sz w:val="20"/>
          <w:szCs w:val="20"/>
          <w:lang w:eastAsia="sl-SI"/>
        </w:rPr>
      </w:pPr>
    </w:p>
    <w:p w14:paraId="63FF156B" w14:textId="77777777" w:rsidR="00BB5439" w:rsidRPr="00A367E2" w:rsidRDefault="00BB5439" w:rsidP="00647031">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Ponudnik ali skupina ponudnikov v okviru skupne ponudbe mora razpolagati z ustreznimi kadrom, ki so izkušeni, strokovno usposobljeni in sposobni izvesti predmet javnega naročila.</w:t>
      </w:r>
    </w:p>
    <w:p w14:paraId="4BE583DC" w14:textId="77777777" w:rsidR="00BB5439" w:rsidRPr="00A367E2" w:rsidRDefault="00BB5439" w:rsidP="00647031">
      <w:pPr>
        <w:keepNext/>
        <w:keepLines/>
        <w:widowControl w:val="0"/>
        <w:spacing w:after="0" w:line="240" w:lineRule="auto"/>
        <w:jc w:val="both"/>
        <w:rPr>
          <w:rFonts w:ascii="Open Sans" w:hAnsi="Open Sans" w:cs="Open Sans"/>
          <w:sz w:val="20"/>
          <w:szCs w:val="20"/>
          <w:lang w:eastAsia="sl-SI"/>
        </w:rPr>
      </w:pPr>
    </w:p>
    <w:p w14:paraId="3F006E88" w14:textId="5432322E"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Ta pogoj lahko izpolni ponudnik sam ali skupina ponudnikov v okviru skupne ponudbe.</w:t>
      </w:r>
    </w:p>
    <w:p w14:paraId="0E9D288F"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p>
    <w:p w14:paraId="3E299E90"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DOKAZILA:</w:t>
      </w:r>
    </w:p>
    <w:p w14:paraId="5DB4BF05" w14:textId="77777777" w:rsidR="00BB5439" w:rsidRPr="00A367E2" w:rsidRDefault="00BB5439" w:rsidP="00647031">
      <w:pPr>
        <w:keepNext/>
        <w:keepLines/>
        <w:widowControl w:val="0"/>
        <w:spacing w:after="0" w:line="240" w:lineRule="auto"/>
        <w:ind w:right="-2"/>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Gospodarski subjekt izpolni zahtevo s predložitvijo izpolnjene in podpisane priloge A.</w:t>
      </w:r>
    </w:p>
    <w:p w14:paraId="7A11124E" w14:textId="77777777" w:rsidR="00BB5439" w:rsidRPr="00A367E2" w:rsidRDefault="00BB5439" w:rsidP="00647031">
      <w:pPr>
        <w:keepNext/>
        <w:keepLines/>
        <w:widowControl w:val="0"/>
        <w:spacing w:after="0" w:line="240" w:lineRule="auto"/>
        <w:jc w:val="both"/>
        <w:rPr>
          <w:rFonts w:ascii="Open Sans" w:eastAsia="Times New Roman" w:hAnsi="Open Sans" w:cs="Open Sans"/>
          <w:sz w:val="20"/>
          <w:szCs w:val="20"/>
          <w:lang w:eastAsia="sl-SI"/>
        </w:rPr>
      </w:pPr>
    </w:p>
    <w:p w14:paraId="7BF84553" w14:textId="77777777" w:rsidR="00BB5439" w:rsidRPr="00A367E2" w:rsidRDefault="00BB5439" w:rsidP="0064703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Ostale zahteve in pogoji naročnika</w:t>
      </w:r>
    </w:p>
    <w:p w14:paraId="7E887F41" w14:textId="77777777" w:rsidR="00BB5439" w:rsidRPr="00A367E2" w:rsidRDefault="00BB5439" w:rsidP="00647031">
      <w:pPr>
        <w:keepNext/>
        <w:keepLines/>
        <w:widowControl w:val="0"/>
        <w:spacing w:after="0" w:line="240" w:lineRule="auto"/>
        <w:rPr>
          <w:rFonts w:ascii="Open Sans" w:eastAsia="Times New Roman" w:hAnsi="Open Sans" w:cs="Open Sans"/>
          <w:b/>
          <w:sz w:val="20"/>
          <w:szCs w:val="20"/>
          <w:lang w:eastAsia="sl-SI"/>
        </w:rPr>
      </w:pPr>
    </w:p>
    <w:p w14:paraId="5F0762E7" w14:textId="1365EE74" w:rsidR="005B1926" w:rsidRPr="00A367E2" w:rsidRDefault="005B1926" w:rsidP="005B1926">
      <w:pPr>
        <w:keepNext/>
        <w:keepLines/>
        <w:widowControl w:val="0"/>
        <w:spacing w:after="0" w:line="240" w:lineRule="auto"/>
        <w:ind w:right="-2"/>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Ponudnik</w:t>
      </w:r>
      <w:r w:rsidR="00A367E2" w:rsidRPr="00A367E2">
        <w:rPr>
          <w:rFonts w:ascii="Open Sans" w:eastAsia="Times New Roman" w:hAnsi="Open Sans" w:cs="Open Sans"/>
          <w:sz w:val="20"/>
          <w:szCs w:val="20"/>
          <w:lang w:eastAsia="sl-SI"/>
        </w:rPr>
        <w:t xml:space="preserve"> in</w:t>
      </w:r>
      <w:r w:rsidRPr="00A367E2">
        <w:rPr>
          <w:rFonts w:ascii="Open Sans" w:eastAsia="Times New Roman" w:hAnsi="Open Sans" w:cs="Open Sans"/>
          <w:sz w:val="20"/>
          <w:szCs w:val="20"/>
          <w:lang w:eastAsia="sl-SI"/>
        </w:rPr>
        <w:t xml:space="preserve"> skupina ponudnikov v okviru skupne ponudbe,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p>
    <w:p w14:paraId="396A313A" w14:textId="77777777" w:rsidR="005B1926" w:rsidRPr="00A367E2" w:rsidRDefault="005B1926" w:rsidP="005B1926">
      <w:pPr>
        <w:keepNext/>
        <w:keepLines/>
        <w:widowControl w:val="0"/>
        <w:spacing w:after="0" w:line="240" w:lineRule="auto"/>
        <w:jc w:val="both"/>
        <w:rPr>
          <w:rFonts w:ascii="Open Sans" w:eastAsia="Times New Roman" w:hAnsi="Open Sans" w:cs="Open Sans"/>
          <w:sz w:val="20"/>
          <w:szCs w:val="20"/>
          <w:lang w:eastAsia="sl-SI"/>
        </w:rPr>
      </w:pPr>
    </w:p>
    <w:p w14:paraId="39EF5AD5" w14:textId="77777777" w:rsidR="005B1926" w:rsidRPr="00A367E2" w:rsidRDefault="005B1926" w:rsidP="005B1926">
      <w:pPr>
        <w:keepNext/>
        <w:keepLines/>
        <w:widowControl w:val="0"/>
        <w:spacing w:after="0" w:line="240" w:lineRule="auto"/>
        <w:ind w:right="-2"/>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Gospodarski subjekt izpolni zahtevo s predložitvijo izpolnjene in podpisane priloge A.</w:t>
      </w:r>
    </w:p>
    <w:p w14:paraId="72ACB2C0"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66526071" w14:textId="532B58F8" w:rsidR="00302D6E" w:rsidRPr="00A367E2" w:rsidRDefault="00302D6E" w:rsidP="00647031">
      <w:pPr>
        <w:keepNext/>
        <w:keepLines/>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FINANČNA ZAVAROVANJA</w:t>
      </w:r>
    </w:p>
    <w:p w14:paraId="014AB016" w14:textId="77777777" w:rsidR="00C97751" w:rsidRPr="00A367E2" w:rsidRDefault="00C05541"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ab/>
      </w:r>
    </w:p>
    <w:p w14:paraId="48A73165" w14:textId="32D6079E" w:rsidR="00C97751" w:rsidRPr="00A367E2" w:rsidRDefault="008C3809" w:rsidP="0064703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Zavarovanje dobre izvedbe obveznosti iz okvirnega sporazuma</w:t>
      </w:r>
      <w:r w:rsidR="003D3CA0" w:rsidRPr="00A367E2">
        <w:rPr>
          <w:rFonts w:ascii="Open Sans" w:eastAsia="Times New Roman" w:hAnsi="Open Sans" w:cs="Open Sans"/>
          <w:b/>
          <w:sz w:val="20"/>
          <w:szCs w:val="20"/>
          <w:lang w:eastAsia="sl-SI"/>
        </w:rPr>
        <w:t xml:space="preserve"> </w:t>
      </w:r>
      <w:r w:rsidR="0079101F" w:rsidRPr="00A367E2">
        <w:rPr>
          <w:rFonts w:ascii="Open Sans" w:eastAsia="Times New Roman" w:hAnsi="Open Sans" w:cs="Open Sans"/>
          <w:b/>
          <w:sz w:val="20"/>
          <w:szCs w:val="20"/>
          <w:lang w:eastAsia="sl-SI"/>
        </w:rPr>
        <w:t>za ponudnike</w:t>
      </w:r>
    </w:p>
    <w:p w14:paraId="22C80743" w14:textId="77777777" w:rsidR="0079101F" w:rsidRPr="00A367E2" w:rsidRDefault="0079101F" w:rsidP="00647031">
      <w:pPr>
        <w:keepNext/>
        <w:keepLines/>
        <w:widowControl w:val="0"/>
        <w:spacing w:after="0" w:line="240" w:lineRule="auto"/>
        <w:jc w:val="both"/>
        <w:rPr>
          <w:rFonts w:ascii="Open Sans" w:hAnsi="Open Sans" w:cs="Open Sans"/>
          <w:sz w:val="20"/>
          <w:szCs w:val="20"/>
        </w:rPr>
      </w:pPr>
    </w:p>
    <w:p w14:paraId="511EC705" w14:textId="2230E35C" w:rsidR="00BB5439" w:rsidRPr="00A367E2" w:rsidRDefault="00BB5439" w:rsidP="00647031">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lastRenderedPageBreak/>
        <w:t xml:space="preserve">Izbrani ponudnik bo moral ob sklenitvi okvirnega sporazuma predmeta javnega naročila, predložiti naročniku podpisano in žigosano bianko menico z izpolnjeno, podpisano in žigosano menično izjavo za zavarovanje dobre izvedbe obveznosti iz okvirnega sporazuma, z dobo veljavnosti do </w:t>
      </w:r>
      <w:r w:rsidR="00900723" w:rsidRPr="00A367E2">
        <w:rPr>
          <w:rFonts w:ascii="Open Sans" w:hAnsi="Open Sans" w:cs="Open Sans"/>
          <w:sz w:val="20"/>
          <w:szCs w:val="20"/>
        </w:rPr>
        <w:t>3</w:t>
      </w:r>
      <w:r w:rsidR="005B1926" w:rsidRPr="00A367E2">
        <w:rPr>
          <w:rFonts w:ascii="Open Sans" w:hAnsi="Open Sans" w:cs="Open Sans"/>
          <w:sz w:val="20"/>
          <w:szCs w:val="20"/>
        </w:rPr>
        <w:t>1</w:t>
      </w:r>
      <w:r w:rsidR="00900723" w:rsidRPr="00A367E2">
        <w:rPr>
          <w:rFonts w:ascii="Open Sans" w:hAnsi="Open Sans" w:cs="Open Sans"/>
          <w:sz w:val="20"/>
          <w:szCs w:val="20"/>
        </w:rPr>
        <w:t>.</w:t>
      </w:r>
      <w:r w:rsidR="005B1926" w:rsidRPr="00A367E2">
        <w:rPr>
          <w:rFonts w:ascii="Open Sans" w:hAnsi="Open Sans" w:cs="Open Sans"/>
          <w:sz w:val="20"/>
          <w:szCs w:val="20"/>
        </w:rPr>
        <w:t xml:space="preserve"> </w:t>
      </w:r>
      <w:r w:rsidR="00900723" w:rsidRPr="00A367E2">
        <w:rPr>
          <w:rFonts w:ascii="Open Sans" w:hAnsi="Open Sans" w:cs="Open Sans"/>
          <w:sz w:val="20"/>
          <w:szCs w:val="20"/>
        </w:rPr>
        <w:t>1.</w:t>
      </w:r>
      <w:r w:rsidR="005B1926" w:rsidRPr="00A367E2">
        <w:rPr>
          <w:rFonts w:ascii="Open Sans" w:hAnsi="Open Sans" w:cs="Open Sans"/>
          <w:sz w:val="20"/>
          <w:szCs w:val="20"/>
        </w:rPr>
        <w:t xml:space="preserve"> </w:t>
      </w:r>
      <w:r w:rsidR="00900723" w:rsidRPr="00A367E2">
        <w:rPr>
          <w:rFonts w:ascii="Open Sans" w:hAnsi="Open Sans" w:cs="Open Sans"/>
          <w:sz w:val="20"/>
          <w:szCs w:val="20"/>
        </w:rPr>
        <w:t>202</w:t>
      </w:r>
      <w:r w:rsidR="005B1926" w:rsidRPr="00A367E2">
        <w:rPr>
          <w:rFonts w:ascii="Open Sans" w:hAnsi="Open Sans" w:cs="Open Sans"/>
          <w:sz w:val="20"/>
          <w:szCs w:val="20"/>
        </w:rPr>
        <w:t>8</w:t>
      </w:r>
      <w:r w:rsidRPr="00A367E2">
        <w:rPr>
          <w:rFonts w:ascii="Open Sans" w:hAnsi="Open Sans" w:cs="Open Sans"/>
          <w:sz w:val="20"/>
          <w:szCs w:val="20"/>
        </w:rPr>
        <w:t>, v višini za posamezni sklop:</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812"/>
      </w:tblGrid>
      <w:tr w:rsidR="009454E0" w:rsidRPr="00A367E2" w14:paraId="0EB1B786" w14:textId="77777777" w:rsidTr="00F14555">
        <w:tc>
          <w:tcPr>
            <w:tcW w:w="3686" w:type="dxa"/>
          </w:tcPr>
          <w:p w14:paraId="24C5EC60" w14:textId="77777777" w:rsidR="009454E0" w:rsidRPr="00A367E2" w:rsidRDefault="009454E0"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Sklop:</w:t>
            </w:r>
          </w:p>
        </w:tc>
        <w:tc>
          <w:tcPr>
            <w:tcW w:w="5812" w:type="dxa"/>
          </w:tcPr>
          <w:p w14:paraId="5809E562" w14:textId="77777777" w:rsidR="009454E0" w:rsidRPr="00A367E2" w:rsidRDefault="009454E0"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Vrednost finančnega zavarovanja za zavarovanje dobre izvedbe obveznosti po okvirnem sporazumu</w:t>
            </w:r>
          </w:p>
        </w:tc>
      </w:tr>
      <w:tr w:rsidR="00597F39" w:rsidRPr="00A367E2" w14:paraId="6FD0EFE6" w14:textId="77777777" w:rsidTr="00F14555">
        <w:tc>
          <w:tcPr>
            <w:tcW w:w="3686" w:type="dxa"/>
          </w:tcPr>
          <w:p w14:paraId="52DA37C4" w14:textId="77777777" w:rsidR="00597F39" w:rsidRPr="00A367E2" w:rsidRDefault="00597F39" w:rsidP="00647031">
            <w:pPr>
              <w:keepNext/>
              <w:keepLines/>
              <w:spacing w:after="0" w:line="240" w:lineRule="auto"/>
              <w:jc w:val="both"/>
              <w:rPr>
                <w:rFonts w:ascii="Open Sans" w:hAnsi="Open Sans" w:cs="Open Sans"/>
                <w:bCs/>
                <w:sz w:val="20"/>
                <w:szCs w:val="20"/>
              </w:rPr>
            </w:pPr>
            <w:r w:rsidRPr="00A367E2">
              <w:rPr>
                <w:rFonts w:ascii="Open Sans" w:eastAsia="Times New Roman" w:hAnsi="Open Sans" w:cs="Open Sans"/>
                <w:sz w:val="20"/>
                <w:szCs w:val="20"/>
                <w:lang w:eastAsia="sl-SI"/>
              </w:rPr>
              <w:t>1. Sklop: Kemikalije Nalco</w:t>
            </w:r>
          </w:p>
        </w:tc>
        <w:tc>
          <w:tcPr>
            <w:tcW w:w="5812" w:type="dxa"/>
          </w:tcPr>
          <w:p w14:paraId="189A3ADD" w14:textId="17E8D133" w:rsidR="00597F39" w:rsidRPr="00A367E2" w:rsidRDefault="005B1926"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5</w:t>
            </w:r>
            <w:r w:rsidR="00597F39" w:rsidRPr="00A367E2">
              <w:rPr>
                <w:rFonts w:ascii="Open Sans" w:hAnsi="Open Sans" w:cs="Open Sans"/>
                <w:sz w:val="20"/>
                <w:szCs w:val="20"/>
              </w:rPr>
              <w:t>.</w:t>
            </w:r>
            <w:r w:rsidR="0023633C" w:rsidRPr="00A367E2">
              <w:rPr>
                <w:rFonts w:ascii="Open Sans" w:hAnsi="Open Sans" w:cs="Open Sans"/>
                <w:sz w:val="20"/>
                <w:szCs w:val="20"/>
              </w:rPr>
              <w:t>0</w:t>
            </w:r>
            <w:r w:rsidR="00597F39" w:rsidRPr="00A367E2">
              <w:rPr>
                <w:rFonts w:ascii="Open Sans" w:hAnsi="Open Sans" w:cs="Open Sans"/>
                <w:sz w:val="20"/>
                <w:szCs w:val="20"/>
              </w:rPr>
              <w:t xml:space="preserve">00,00 EUR (z besedo: </w:t>
            </w:r>
            <w:r w:rsidRPr="00A367E2">
              <w:rPr>
                <w:rFonts w:ascii="Open Sans" w:hAnsi="Open Sans" w:cs="Open Sans"/>
                <w:sz w:val="20"/>
                <w:szCs w:val="20"/>
              </w:rPr>
              <w:t xml:space="preserve">pet </w:t>
            </w:r>
            <w:r w:rsidR="0023633C" w:rsidRPr="00A367E2">
              <w:rPr>
                <w:rFonts w:ascii="Open Sans" w:hAnsi="Open Sans" w:cs="Open Sans"/>
                <w:sz w:val="20"/>
                <w:szCs w:val="20"/>
              </w:rPr>
              <w:t>t</w:t>
            </w:r>
            <w:r w:rsidR="00597F39" w:rsidRPr="00A367E2">
              <w:rPr>
                <w:rFonts w:ascii="Open Sans" w:hAnsi="Open Sans" w:cs="Open Sans"/>
                <w:sz w:val="20"/>
                <w:szCs w:val="20"/>
              </w:rPr>
              <w:t>isoč in 00/100 evrov)</w:t>
            </w:r>
          </w:p>
        </w:tc>
      </w:tr>
      <w:tr w:rsidR="00597F39" w:rsidRPr="00A367E2" w14:paraId="2B35C742" w14:textId="77777777" w:rsidTr="00F14555">
        <w:tc>
          <w:tcPr>
            <w:tcW w:w="3686" w:type="dxa"/>
          </w:tcPr>
          <w:p w14:paraId="3D902C90" w14:textId="77777777" w:rsidR="00597F39" w:rsidRPr="00A367E2" w:rsidRDefault="00597F39" w:rsidP="00647031">
            <w:pPr>
              <w:keepNext/>
              <w:keepLines/>
              <w:spacing w:after="0" w:line="240" w:lineRule="auto"/>
              <w:jc w:val="both"/>
              <w:rPr>
                <w:rFonts w:ascii="Open Sans" w:hAnsi="Open Sans" w:cs="Open Sans"/>
                <w:bCs/>
                <w:sz w:val="20"/>
                <w:szCs w:val="20"/>
              </w:rPr>
            </w:pPr>
            <w:r w:rsidRPr="00A367E2">
              <w:rPr>
                <w:rFonts w:ascii="Open Sans" w:eastAsia="Times New Roman" w:hAnsi="Open Sans" w:cs="Open Sans"/>
                <w:sz w:val="20"/>
                <w:szCs w:val="20"/>
                <w:lang w:eastAsia="sl-SI"/>
              </w:rPr>
              <w:t>2. Sklop: Laboratorijske kemikalije</w:t>
            </w:r>
          </w:p>
        </w:tc>
        <w:tc>
          <w:tcPr>
            <w:tcW w:w="5812" w:type="dxa"/>
          </w:tcPr>
          <w:p w14:paraId="5F0A5A44" w14:textId="24CAECBD" w:rsidR="00597F39" w:rsidRPr="00A367E2" w:rsidRDefault="005B1926"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2</w:t>
            </w:r>
            <w:r w:rsidR="00597F39" w:rsidRPr="00A367E2">
              <w:rPr>
                <w:rFonts w:ascii="Open Sans" w:hAnsi="Open Sans" w:cs="Open Sans"/>
                <w:sz w:val="20"/>
                <w:szCs w:val="20"/>
              </w:rPr>
              <w:t>.</w:t>
            </w:r>
            <w:r w:rsidRPr="00A367E2">
              <w:rPr>
                <w:rFonts w:ascii="Open Sans" w:hAnsi="Open Sans" w:cs="Open Sans"/>
                <w:sz w:val="20"/>
                <w:szCs w:val="20"/>
              </w:rPr>
              <w:t>0</w:t>
            </w:r>
            <w:r w:rsidR="00597F39" w:rsidRPr="00A367E2">
              <w:rPr>
                <w:rFonts w:ascii="Open Sans" w:hAnsi="Open Sans" w:cs="Open Sans"/>
                <w:sz w:val="20"/>
                <w:szCs w:val="20"/>
              </w:rPr>
              <w:t xml:space="preserve">00,00€ (z besedo: </w:t>
            </w:r>
            <w:r w:rsidRPr="00A367E2">
              <w:rPr>
                <w:rFonts w:ascii="Open Sans" w:hAnsi="Open Sans" w:cs="Open Sans"/>
                <w:sz w:val="20"/>
                <w:szCs w:val="20"/>
              </w:rPr>
              <w:t xml:space="preserve">dva </w:t>
            </w:r>
            <w:r w:rsidR="00597F39" w:rsidRPr="00A367E2">
              <w:rPr>
                <w:rFonts w:ascii="Open Sans" w:hAnsi="Open Sans" w:cs="Open Sans"/>
                <w:sz w:val="20"/>
                <w:szCs w:val="20"/>
              </w:rPr>
              <w:t>tisoč</w:t>
            </w:r>
            <w:r w:rsidRPr="00A367E2">
              <w:rPr>
                <w:rFonts w:ascii="Open Sans" w:hAnsi="Open Sans" w:cs="Open Sans"/>
                <w:sz w:val="20"/>
                <w:szCs w:val="20"/>
              </w:rPr>
              <w:t xml:space="preserve"> </w:t>
            </w:r>
            <w:r w:rsidR="00F14555" w:rsidRPr="00A367E2">
              <w:rPr>
                <w:rFonts w:ascii="Open Sans" w:hAnsi="Open Sans" w:cs="Open Sans"/>
                <w:sz w:val="20"/>
                <w:szCs w:val="20"/>
              </w:rPr>
              <w:t>petsto</w:t>
            </w:r>
            <w:r w:rsidR="00597F39" w:rsidRPr="00A367E2">
              <w:rPr>
                <w:rFonts w:ascii="Open Sans" w:hAnsi="Open Sans" w:cs="Open Sans"/>
                <w:sz w:val="20"/>
                <w:szCs w:val="20"/>
              </w:rPr>
              <w:t xml:space="preserve"> in 00/100 evrov)</w:t>
            </w:r>
          </w:p>
        </w:tc>
      </w:tr>
      <w:tr w:rsidR="00597F39" w:rsidRPr="00A367E2" w14:paraId="6BB84F4F" w14:textId="77777777" w:rsidTr="00F14555">
        <w:tc>
          <w:tcPr>
            <w:tcW w:w="3686" w:type="dxa"/>
          </w:tcPr>
          <w:p w14:paraId="4929FFAD" w14:textId="77777777" w:rsidR="00597F39" w:rsidRPr="00A367E2" w:rsidRDefault="00597F39" w:rsidP="00647031">
            <w:pPr>
              <w:keepNext/>
              <w:keepLines/>
              <w:spacing w:after="0" w:line="240" w:lineRule="auto"/>
              <w:jc w:val="both"/>
              <w:rPr>
                <w:rFonts w:ascii="Open Sans" w:hAnsi="Open Sans" w:cs="Open Sans"/>
                <w:bCs/>
                <w:sz w:val="20"/>
                <w:szCs w:val="20"/>
              </w:rPr>
            </w:pPr>
            <w:r w:rsidRPr="00A367E2">
              <w:rPr>
                <w:rFonts w:ascii="Open Sans" w:eastAsia="Times New Roman" w:hAnsi="Open Sans" w:cs="Open Sans"/>
                <w:sz w:val="20"/>
                <w:szCs w:val="20"/>
                <w:lang w:eastAsia="sl-SI"/>
              </w:rPr>
              <w:t>3. Sklop: Tehnološke kemikalije</w:t>
            </w:r>
          </w:p>
        </w:tc>
        <w:tc>
          <w:tcPr>
            <w:tcW w:w="5812" w:type="dxa"/>
          </w:tcPr>
          <w:p w14:paraId="6B425B60" w14:textId="2FED7EBA" w:rsidR="00597F39" w:rsidRPr="00A367E2" w:rsidRDefault="005B1926"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9</w:t>
            </w:r>
            <w:r w:rsidR="00597F39" w:rsidRPr="00A367E2">
              <w:rPr>
                <w:rFonts w:ascii="Open Sans" w:hAnsi="Open Sans" w:cs="Open Sans"/>
                <w:sz w:val="20"/>
                <w:szCs w:val="20"/>
              </w:rPr>
              <w:t xml:space="preserve">.000,00€ (z besedo: </w:t>
            </w:r>
            <w:r w:rsidRPr="00A367E2">
              <w:rPr>
                <w:rFonts w:ascii="Open Sans" w:hAnsi="Open Sans" w:cs="Open Sans"/>
                <w:sz w:val="20"/>
                <w:szCs w:val="20"/>
              </w:rPr>
              <w:t xml:space="preserve">devet </w:t>
            </w:r>
            <w:r w:rsidR="00597F39" w:rsidRPr="00A367E2">
              <w:rPr>
                <w:rFonts w:ascii="Open Sans" w:hAnsi="Open Sans" w:cs="Open Sans"/>
                <w:sz w:val="20"/>
                <w:szCs w:val="20"/>
              </w:rPr>
              <w:t>tisoč in 00/100 evrov)</w:t>
            </w:r>
          </w:p>
        </w:tc>
      </w:tr>
      <w:tr w:rsidR="00597F39" w:rsidRPr="00A367E2" w14:paraId="745B01AA" w14:textId="77777777" w:rsidTr="00F14555">
        <w:tc>
          <w:tcPr>
            <w:tcW w:w="3686" w:type="dxa"/>
          </w:tcPr>
          <w:p w14:paraId="18C77706" w14:textId="77777777" w:rsidR="00597F39" w:rsidRPr="00A367E2" w:rsidRDefault="00597F39" w:rsidP="00647031">
            <w:pPr>
              <w:keepNext/>
              <w:keepLines/>
              <w:spacing w:after="0" w:line="240" w:lineRule="auto"/>
              <w:jc w:val="both"/>
              <w:rPr>
                <w:rFonts w:ascii="Open Sans" w:hAnsi="Open Sans" w:cs="Open Sans"/>
                <w:bCs/>
                <w:sz w:val="20"/>
                <w:szCs w:val="20"/>
              </w:rPr>
            </w:pPr>
            <w:r w:rsidRPr="00A367E2">
              <w:rPr>
                <w:rFonts w:ascii="Open Sans" w:eastAsia="Times New Roman" w:hAnsi="Open Sans" w:cs="Open Sans"/>
                <w:sz w:val="20"/>
                <w:szCs w:val="20"/>
                <w:lang w:eastAsia="sl-SI"/>
              </w:rPr>
              <w:t>4. Sklop: Laboratorijski material</w:t>
            </w:r>
          </w:p>
        </w:tc>
        <w:tc>
          <w:tcPr>
            <w:tcW w:w="5812" w:type="dxa"/>
          </w:tcPr>
          <w:p w14:paraId="372DD541" w14:textId="77777777" w:rsidR="00597F39" w:rsidRPr="00A367E2" w:rsidRDefault="00597F39"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1.</w:t>
            </w:r>
            <w:r w:rsidR="001B1231" w:rsidRPr="00A367E2">
              <w:rPr>
                <w:rFonts w:ascii="Open Sans" w:hAnsi="Open Sans" w:cs="Open Sans"/>
                <w:sz w:val="20"/>
                <w:szCs w:val="20"/>
              </w:rPr>
              <w:t>0</w:t>
            </w:r>
            <w:r w:rsidRPr="00A367E2">
              <w:rPr>
                <w:rFonts w:ascii="Open Sans" w:hAnsi="Open Sans" w:cs="Open Sans"/>
                <w:sz w:val="20"/>
                <w:szCs w:val="20"/>
              </w:rPr>
              <w:t>00,00€ (z besedo: tisoč in 00/100 evrov)</w:t>
            </w:r>
          </w:p>
        </w:tc>
      </w:tr>
      <w:tr w:rsidR="00597F39" w:rsidRPr="00A367E2" w14:paraId="7B581EAC" w14:textId="77777777" w:rsidTr="00F14555">
        <w:tc>
          <w:tcPr>
            <w:tcW w:w="3686" w:type="dxa"/>
          </w:tcPr>
          <w:p w14:paraId="625BDBE7" w14:textId="77777777" w:rsidR="00597F39" w:rsidRPr="00A367E2" w:rsidRDefault="00597F39" w:rsidP="00647031">
            <w:pPr>
              <w:keepNext/>
              <w:keepLines/>
              <w:spacing w:after="0" w:line="240" w:lineRule="auto"/>
              <w:jc w:val="both"/>
              <w:rPr>
                <w:rFonts w:ascii="Open Sans" w:hAnsi="Open Sans" w:cs="Open Sans"/>
                <w:bCs/>
                <w:sz w:val="20"/>
                <w:szCs w:val="20"/>
              </w:rPr>
            </w:pPr>
            <w:r w:rsidRPr="00A367E2">
              <w:rPr>
                <w:rFonts w:ascii="Open Sans" w:eastAsia="Times New Roman" w:hAnsi="Open Sans" w:cs="Open Sans"/>
                <w:sz w:val="20"/>
                <w:szCs w:val="20"/>
                <w:lang w:eastAsia="sl-SI"/>
              </w:rPr>
              <w:t>5. Sklop: Hach</w:t>
            </w:r>
          </w:p>
        </w:tc>
        <w:tc>
          <w:tcPr>
            <w:tcW w:w="5812" w:type="dxa"/>
          </w:tcPr>
          <w:p w14:paraId="79102493" w14:textId="22FDB742" w:rsidR="00597F39" w:rsidRPr="00A367E2" w:rsidRDefault="00F14555"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6</w:t>
            </w:r>
            <w:r w:rsidR="005B1926" w:rsidRPr="00A367E2">
              <w:rPr>
                <w:rFonts w:ascii="Open Sans" w:hAnsi="Open Sans" w:cs="Open Sans"/>
                <w:sz w:val="20"/>
                <w:szCs w:val="20"/>
              </w:rPr>
              <w:t>.0</w:t>
            </w:r>
            <w:r w:rsidR="00597F39" w:rsidRPr="00A367E2">
              <w:rPr>
                <w:rFonts w:ascii="Open Sans" w:hAnsi="Open Sans" w:cs="Open Sans"/>
                <w:sz w:val="20"/>
                <w:szCs w:val="20"/>
              </w:rPr>
              <w:t xml:space="preserve">00,00 EUR (z besedo: </w:t>
            </w:r>
            <w:r w:rsidRPr="00A367E2">
              <w:rPr>
                <w:rFonts w:ascii="Open Sans" w:hAnsi="Open Sans" w:cs="Open Sans"/>
                <w:sz w:val="20"/>
                <w:szCs w:val="20"/>
              </w:rPr>
              <w:t>šest</w:t>
            </w:r>
            <w:r w:rsidR="005B1926" w:rsidRPr="00A367E2">
              <w:rPr>
                <w:rFonts w:ascii="Open Sans" w:hAnsi="Open Sans" w:cs="Open Sans"/>
                <w:sz w:val="20"/>
                <w:szCs w:val="20"/>
              </w:rPr>
              <w:t xml:space="preserve"> tisoč</w:t>
            </w:r>
            <w:r w:rsidR="00597F39" w:rsidRPr="00A367E2">
              <w:rPr>
                <w:rFonts w:ascii="Open Sans" w:hAnsi="Open Sans" w:cs="Open Sans"/>
                <w:sz w:val="20"/>
                <w:szCs w:val="20"/>
              </w:rPr>
              <w:t xml:space="preserve"> in 00/100 evrov)</w:t>
            </w:r>
          </w:p>
        </w:tc>
      </w:tr>
      <w:tr w:rsidR="00597F39" w:rsidRPr="00A367E2" w14:paraId="207395E4" w14:textId="77777777" w:rsidTr="00F14555">
        <w:tc>
          <w:tcPr>
            <w:tcW w:w="3686" w:type="dxa"/>
          </w:tcPr>
          <w:p w14:paraId="7E9DB5AD" w14:textId="77777777" w:rsidR="00597F39" w:rsidRPr="00A367E2" w:rsidRDefault="00597F39" w:rsidP="00647031">
            <w:pPr>
              <w:keepNext/>
              <w:keepLines/>
              <w:spacing w:after="0" w:line="240" w:lineRule="auto"/>
              <w:jc w:val="both"/>
              <w:rPr>
                <w:rFonts w:ascii="Open Sans" w:hAnsi="Open Sans" w:cs="Open Sans"/>
                <w:bCs/>
                <w:sz w:val="20"/>
                <w:szCs w:val="20"/>
              </w:rPr>
            </w:pPr>
            <w:r w:rsidRPr="00A367E2">
              <w:rPr>
                <w:rFonts w:ascii="Open Sans" w:eastAsia="Times New Roman" w:hAnsi="Open Sans" w:cs="Open Sans"/>
                <w:sz w:val="20"/>
                <w:szCs w:val="20"/>
                <w:lang w:eastAsia="sl-SI"/>
              </w:rPr>
              <w:t>6. Sklop: Potrošni material Swan</w:t>
            </w:r>
          </w:p>
        </w:tc>
        <w:tc>
          <w:tcPr>
            <w:tcW w:w="5812" w:type="dxa"/>
          </w:tcPr>
          <w:p w14:paraId="034F9E2B" w14:textId="605AD018" w:rsidR="00597F39" w:rsidRPr="00A367E2" w:rsidRDefault="005B1926"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10</w:t>
            </w:r>
            <w:r w:rsidR="00597F39" w:rsidRPr="00A367E2">
              <w:rPr>
                <w:rFonts w:ascii="Open Sans" w:hAnsi="Open Sans" w:cs="Open Sans"/>
                <w:sz w:val="20"/>
                <w:szCs w:val="20"/>
              </w:rPr>
              <w:t>.</w:t>
            </w:r>
            <w:r w:rsidRPr="00A367E2">
              <w:rPr>
                <w:rFonts w:ascii="Open Sans" w:hAnsi="Open Sans" w:cs="Open Sans"/>
                <w:sz w:val="20"/>
                <w:szCs w:val="20"/>
              </w:rPr>
              <w:t>0</w:t>
            </w:r>
            <w:r w:rsidR="00597F39" w:rsidRPr="00A367E2">
              <w:rPr>
                <w:rFonts w:ascii="Open Sans" w:hAnsi="Open Sans" w:cs="Open Sans"/>
                <w:sz w:val="20"/>
                <w:szCs w:val="20"/>
              </w:rPr>
              <w:t xml:space="preserve">00,00 EUR (z besedo: </w:t>
            </w:r>
            <w:r w:rsidRPr="00A367E2">
              <w:rPr>
                <w:rFonts w:ascii="Open Sans" w:hAnsi="Open Sans" w:cs="Open Sans"/>
                <w:sz w:val="20"/>
                <w:szCs w:val="20"/>
              </w:rPr>
              <w:t>deset tisoč</w:t>
            </w:r>
            <w:r w:rsidR="00597F39" w:rsidRPr="00A367E2">
              <w:rPr>
                <w:rFonts w:ascii="Open Sans" w:hAnsi="Open Sans" w:cs="Open Sans"/>
                <w:sz w:val="20"/>
                <w:szCs w:val="20"/>
              </w:rPr>
              <w:t xml:space="preserve"> in 00/100 evrov)</w:t>
            </w:r>
          </w:p>
        </w:tc>
      </w:tr>
    </w:tbl>
    <w:p w14:paraId="4484837C" w14:textId="77777777" w:rsidR="00BC7B7D" w:rsidRPr="00A367E2" w:rsidRDefault="00BC7B7D" w:rsidP="00647031">
      <w:pPr>
        <w:keepNext/>
        <w:keepLines/>
        <w:spacing w:after="0" w:line="240" w:lineRule="auto"/>
        <w:jc w:val="both"/>
        <w:rPr>
          <w:rFonts w:ascii="Open Sans" w:hAnsi="Open Sans" w:cs="Open Sans"/>
          <w:sz w:val="20"/>
          <w:szCs w:val="20"/>
        </w:rPr>
      </w:pPr>
    </w:p>
    <w:p w14:paraId="349076BC" w14:textId="00994AE4" w:rsidR="0079101F" w:rsidRPr="00A367E2" w:rsidRDefault="0079101F"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Ponudnik lahko za zavarovanje izpolnitve svoje obveznosti do naročnika, naročniku </w:t>
      </w:r>
      <w:r w:rsidRPr="00A367E2">
        <w:rPr>
          <w:rFonts w:ascii="Open Sans" w:eastAsia="Times New Roman" w:hAnsi="Open Sans" w:cs="Open Sans"/>
          <w:sz w:val="20"/>
          <w:szCs w:val="20"/>
          <w:lang w:eastAsia="sl-SI"/>
        </w:rPr>
        <w:t>v roku 15 (petnajstih) dni od sklenitve okvirnega sporazuma</w:t>
      </w:r>
      <w:r w:rsidRPr="00A367E2">
        <w:rPr>
          <w:rFonts w:ascii="Open Sans" w:hAnsi="Open Sans" w:cs="Open Sans"/>
          <w:sz w:val="20"/>
          <w:szCs w:val="20"/>
        </w:rPr>
        <w:t xml:space="preserve"> predloži tudi bančno garancijo</w:t>
      </w:r>
      <w:r w:rsidR="00BC7B7D" w:rsidRPr="00A367E2">
        <w:rPr>
          <w:rFonts w:ascii="Open Sans" w:eastAsia="Times New Roman" w:hAnsi="Open Sans" w:cs="Open Sans"/>
          <w:sz w:val="20"/>
          <w:szCs w:val="20"/>
          <w:lang w:eastAsia="sl-SI"/>
        </w:rPr>
        <w:t xml:space="preserve"> za zavarovanje dobre izvedbe obveznosti iz okvirnega sporazuma, pod enakimi pogoji, kot je navedeno v prejšnjem odstavku</w:t>
      </w:r>
      <w:r w:rsidRPr="00A367E2">
        <w:rPr>
          <w:rFonts w:ascii="Open Sans" w:hAnsi="Open Sans" w:cs="Open Sans"/>
          <w:sz w:val="20"/>
          <w:szCs w:val="20"/>
        </w:rPr>
        <w:t xml:space="preserve">. </w:t>
      </w:r>
      <w:r w:rsidR="00C96FD0" w:rsidRPr="00A367E2">
        <w:rPr>
          <w:rFonts w:ascii="Open Sans" w:hAnsi="Open Sans" w:cs="Open Sans"/>
          <w:b/>
          <w:sz w:val="20"/>
          <w:szCs w:val="20"/>
        </w:rPr>
        <w:t>Finančno zavarovanje mora biti izdano v slovenskem jeziku s strani banke ali zavarovalnice, ki ima sedež v Republiki Sloveniji</w:t>
      </w:r>
      <w:r w:rsidRPr="00A367E2">
        <w:rPr>
          <w:rFonts w:ascii="Open Sans" w:hAnsi="Open Sans" w:cs="Open Sans"/>
          <w:b/>
          <w:sz w:val="20"/>
          <w:szCs w:val="20"/>
        </w:rPr>
        <w:t>.</w:t>
      </w:r>
      <w:r w:rsidRPr="00A367E2">
        <w:rPr>
          <w:rFonts w:ascii="Open Sans" w:hAnsi="Open Sans" w:cs="Open Sans"/>
          <w:sz w:val="20"/>
          <w:szCs w:val="20"/>
        </w:rPr>
        <w:t xml:space="preserve"> Finančno zavarovanje mora biti nepreklicno, brezpogojno in plačljivo na prvi poziv ter izdano po vzorcu iz razpisne dokumentacije. Uporabljena valuta je EUR.</w:t>
      </w:r>
    </w:p>
    <w:p w14:paraId="28E9EC25" w14:textId="77777777" w:rsidR="0079101F" w:rsidRPr="00A367E2" w:rsidRDefault="0079101F" w:rsidP="00647031">
      <w:pPr>
        <w:keepNext/>
        <w:keepLines/>
        <w:spacing w:after="0" w:line="240" w:lineRule="auto"/>
        <w:jc w:val="both"/>
        <w:rPr>
          <w:rFonts w:ascii="Open Sans" w:eastAsia="Times New Roman" w:hAnsi="Open Sans" w:cs="Open Sans"/>
          <w:sz w:val="20"/>
          <w:szCs w:val="20"/>
          <w:lang w:eastAsia="sl-SI"/>
        </w:rPr>
      </w:pPr>
    </w:p>
    <w:p w14:paraId="20008A43"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To finančno zavarovanje se bo nanašalo na vse po okvirnem sporazumu izvedene dobave blaga. V primeru, da naročnik unovči finančno zavarovanje za zavarovanje  dobre izvedbe obveznosti po okvirnem sporazumu, bo izvajalec moral nemudoma dostaviti novo finančno zavarovanje za zavarovanje dobre izvedbe obveznosti po okvirnem sporazumu.</w:t>
      </w:r>
    </w:p>
    <w:p w14:paraId="4FC4FEAF" w14:textId="77777777" w:rsidR="00900723" w:rsidRPr="00A367E2" w:rsidRDefault="00900723" w:rsidP="00900723">
      <w:pPr>
        <w:keepNext/>
        <w:keepLines/>
        <w:spacing w:after="0" w:line="240" w:lineRule="auto"/>
        <w:jc w:val="both"/>
        <w:rPr>
          <w:rFonts w:ascii="Open Sans" w:hAnsi="Open Sans" w:cs="Open Sans"/>
          <w:sz w:val="20"/>
          <w:szCs w:val="20"/>
        </w:rPr>
      </w:pPr>
    </w:p>
    <w:p w14:paraId="536B7151"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V kolikor izvajalec ne izpolnjuje svojih obveznosti po okvirnem sporazumu, lahko naročnik unovči finančno zavarovanje za zavarovanje dobre izvedbe obveznosti po okvirnem sporazumu in odstopi od okvirnega sporazuma, brez kakršnekoli obveznosti do izvajalca. </w:t>
      </w:r>
    </w:p>
    <w:p w14:paraId="5BE6FFEC" w14:textId="77777777" w:rsidR="00900723" w:rsidRPr="00A367E2" w:rsidRDefault="00900723" w:rsidP="00900723">
      <w:pPr>
        <w:keepNext/>
        <w:keepLines/>
        <w:spacing w:after="0" w:line="240" w:lineRule="auto"/>
        <w:jc w:val="both"/>
        <w:rPr>
          <w:rFonts w:ascii="Open Sans" w:hAnsi="Open Sans" w:cs="Open Sans"/>
          <w:sz w:val="20"/>
          <w:szCs w:val="20"/>
        </w:rPr>
      </w:pPr>
    </w:p>
    <w:p w14:paraId="47F4F639"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Vzorec finančnega zavarovanja za zavarovanje dobre izvedbe obveznosti iz okvirnega sporazuma je priložen tej razpisni dokumentaciji.</w:t>
      </w:r>
    </w:p>
    <w:p w14:paraId="20D7A272" w14:textId="77777777" w:rsidR="00BB5439" w:rsidRPr="00A367E2" w:rsidRDefault="00BB5439" w:rsidP="00647031">
      <w:pPr>
        <w:keepNext/>
        <w:keepLines/>
        <w:widowControl w:val="0"/>
        <w:spacing w:after="0" w:line="240" w:lineRule="auto"/>
        <w:jc w:val="both"/>
        <w:rPr>
          <w:rFonts w:ascii="Open Sans" w:hAnsi="Open Sans" w:cs="Open Sans"/>
          <w:sz w:val="20"/>
          <w:szCs w:val="20"/>
        </w:rPr>
      </w:pPr>
    </w:p>
    <w:p w14:paraId="0B7FA9DD" w14:textId="77777777" w:rsidR="00BB5439" w:rsidRPr="00A367E2" w:rsidRDefault="00BB5439" w:rsidP="00647031">
      <w:pPr>
        <w:keepNext/>
        <w:keepLines/>
        <w:widowControl w:val="0"/>
        <w:spacing w:after="0" w:line="240" w:lineRule="auto"/>
        <w:jc w:val="both"/>
        <w:rPr>
          <w:rFonts w:ascii="Open Sans" w:hAnsi="Open Sans" w:cs="Open Sans"/>
          <w:b/>
          <w:sz w:val="20"/>
          <w:szCs w:val="20"/>
        </w:rPr>
      </w:pPr>
      <w:r w:rsidRPr="00A367E2">
        <w:rPr>
          <w:rFonts w:ascii="Open Sans" w:hAnsi="Open Sans" w:cs="Open Sans"/>
          <w:b/>
          <w:sz w:val="20"/>
          <w:szCs w:val="20"/>
        </w:rPr>
        <w:t>DOKAZILA:</w:t>
      </w:r>
    </w:p>
    <w:p w14:paraId="49304131" w14:textId="09DEBF0A" w:rsidR="008C7625" w:rsidRPr="00A367E2" w:rsidRDefault="008C7625"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Ponudnik izpolni zahtevo, da se strinja s vsebino vzorc</w:t>
      </w:r>
      <w:r w:rsidR="00900723" w:rsidRPr="00A367E2">
        <w:rPr>
          <w:rFonts w:ascii="Open Sans" w:hAnsi="Open Sans" w:cs="Open Sans"/>
          <w:sz w:val="20"/>
          <w:szCs w:val="20"/>
        </w:rPr>
        <w:t>ev</w:t>
      </w:r>
      <w:r w:rsidRPr="00A367E2">
        <w:rPr>
          <w:rFonts w:ascii="Open Sans" w:hAnsi="Open Sans" w:cs="Open Sans"/>
          <w:sz w:val="20"/>
          <w:szCs w:val="20"/>
        </w:rPr>
        <w:t xml:space="preserve"> finančnega zavarovanja s predložitvijo izpolnjene in podpisane </w:t>
      </w:r>
      <w:r w:rsidRPr="00A367E2">
        <w:rPr>
          <w:rFonts w:ascii="Open Sans" w:hAnsi="Open Sans" w:cs="Open Sans"/>
          <w:b/>
          <w:sz w:val="20"/>
          <w:szCs w:val="20"/>
        </w:rPr>
        <w:t>priloge A</w:t>
      </w:r>
      <w:r w:rsidRPr="00A367E2">
        <w:rPr>
          <w:rFonts w:ascii="Open Sans" w:hAnsi="Open Sans" w:cs="Open Sans"/>
          <w:sz w:val="20"/>
          <w:szCs w:val="20"/>
        </w:rPr>
        <w:t xml:space="preserve">. </w:t>
      </w:r>
    </w:p>
    <w:p w14:paraId="460CE4BB" w14:textId="77777777" w:rsidR="0079101F" w:rsidRPr="00A367E2" w:rsidRDefault="0079101F" w:rsidP="00647031">
      <w:pPr>
        <w:keepNext/>
        <w:keepLines/>
        <w:spacing w:after="0" w:line="240" w:lineRule="auto"/>
        <w:jc w:val="both"/>
        <w:rPr>
          <w:rFonts w:ascii="Open Sans" w:hAnsi="Open Sans" w:cs="Open Sans"/>
          <w:sz w:val="20"/>
          <w:szCs w:val="20"/>
        </w:rPr>
      </w:pPr>
    </w:p>
    <w:p w14:paraId="58BB0116" w14:textId="77777777" w:rsidR="008C7625" w:rsidRPr="00A367E2" w:rsidRDefault="008C7625"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OPOZORILO:</w:t>
      </w:r>
    </w:p>
    <w:p w14:paraId="4E91DD21" w14:textId="17C91C91" w:rsidR="008C7625" w:rsidRPr="00A367E2" w:rsidRDefault="00BC7B7D"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19599CDA" w14:textId="77777777" w:rsidR="00BC7B7D" w:rsidRPr="00A367E2" w:rsidRDefault="00BC7B7D" w:rsidP="00647031">
      <w:pPr>
        <w:keepNext/>
        <w:keepLines/>
        <w:spacing w:after="0" w:line="240" w:lineRule="auto"/>
        <w:jc w:val="both"/>
        <w:rPr>
          <w:rFonts w:ascii="Open Sans" w:eastAsia="Times New Roman" w:hAnsi="Open Sans" w:cs="Open Sans"/>
          <w:sz w:val="20"/>
          <w:szCs w:val="20"/>
          <w:lang w:eastAsia="sl-SI"/>
        </w:rPr>
      </w:pPr>
    </w:p>
    <w:p w14:paraId="4CDD1640" w14:textId="77777777" w:rsidR="008C7625" w:rsidRPr="00A367E2" w:rsidRDefault="008C7625"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58AB783B" w14:textId="77777777" w:rsidR="008C7625" w:rsidRPr="00A367E2" w:rsidRDefault="008C7625" w:rsidP="00647031">
      <w:pPr>
        <w:keepNext/>
        <w:keepLines/>
        <w:spacing w:after="0" w:line="240" w:lineRule="auto"/>
        <w:jc w:val="both"/>
        <w:rPr>
          <w:rFonts w:ascii="Open Sans" w:eastAsia="Times New Roman" w:hAnsi="Open Sans" w:cs="Open Sans"/>
          <w:sz w:val="20"/>
          <w:szCs w:val="20"/>
          <w:lang w:eastAsia="sl-SI"/>
        </w:rPr>
      </w:pPr>
    </w:p>
    <w:p w14:paraId="45304740" w14:textId="77777777" w:rsidR="008C7625" w:rsidRPr="00A367E2" w:rsidRDefault="008C7625"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682A3797" w14:textId="77777777" w:rsidR="008C7625" w:rsidRPr="00A367E2" w:rsidRDefault="008C7625" w:rsidP="00647031">
      <w:pPr>
        <w:keepNext/>
        <w:keepLines/>
        <w:spacing w:after="0" w:line="240" w:lineRule="auto"/>
        <w:jc w:val="both"/>
        <w:rPr>
          <w:rFonts w:ascii="Open Sans" w:eastAsia="Times New Roman" w:hAnsi="Open Sans" w:cs="Open Sans"/>
          <w:sz w:val="20"/>
          <w:szCs w:val="20"/>
          <w:lang w:eastAsia="sl-SI"/>
        </w:rPr>
      </w:pPr>
    </w:p>
    <w:p w14:paraId="36A397CA" w14:textId="77777777" w:rsidR="008C7625" w:rsidRPr="00A367E2" w:rsidRDefault="008C762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5DDD5503" w14:textId="77777777" w:rsidR="00ED6F10" w:rsidRPr="00A367E2" w:rsidRDefault="00ED6F10" w:rsidP="00647031">
      <w:pPr>
        <w:keepNext/>
        <w:keepLines/>
        <w:widowControl w:val="0"/>
        <w:spacing w:after="0" w:line="240" w:lineRule="auto"/>
        <w:jc w:val="both"/>
        <w:rPr>
          <w:rFonts w:ascii="Open Sans" w:eastAsia="Times New Roman" w:hAnsi="Open Sans" w:cs="Open Sans"/>
          <w:sz w:val="20"/>
          <w:szCs w:val="20"/>
          <w:lang w:eastAsia="sl-SI"/>
        </w:rPr>
      </w:pPr>
    </w:p>
    <w:p w14:paraId="6B92ACE9" w14:textId="77777777" w:rsidR="00BB5439" w:rsidRPr="00A367E2" w:rsidRDefault="00BB5439" w:rsidP="00647031">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MERILA IN KRITERIJI OCENJEVANJA </w:t>
      </w:r>
    </w:p>
    <w:p w14:paraId="75004427"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p>
    <w:p w14:paraId="26438062" w14:textId="77777777" w:rsidR="00BB5439" w:rsidRPr="00A367E2" w:rsidRDefault="00BB5439" w:rsidP="00647031">
      <w:pPr>
        <w:keepNext/>
        <w:keepLines/>
        <w:widowControl w:val="0"/>
        <w:numPr>
          <w:ilvl w:val="1"/>
          <w:numId w:val="2"/>
        </w:numPr>
        <w:tabs>
          <w:tab w:val="left" w:pos="540"/>
        </w:tabs>
        <w:spacing w:after="0" w:line="240" w:lineRule="auto"/>
        <w:jc w:val="both"/>
        <w:rPr>
          <w:rFonts w:ascii="Open Sans" w:hAnsi="Open Sans" w:cs="Open Sans"/>
          <w:b/>
          <w:sz w:val="20"/>
          <w:szCs w:val="20"/>
        </w:rPr>
      </w:pPr>
      <w:r w:rsidRPr="00A367E2">
        <w:rPr>
          <w:rFonts w:ascii="Open Sans" w:hAnsi="Open Sans" w:cs="Open Sans"/>
          <w:b/>
          <w:sz w:val="20"/>
          <w:szCs w:val="20"/>
        </w:rPr>
        <w:t>Izbira ponudnika in merila</w:t>
      </w:r>
    </w:p>
    <w:p w14:paraId="06A0FEF4" w14:textId="77777777" w:rsidR="00BB5439" w:rsidRPr="00A367E2" w:rsidRDefault="00BB5439" w:rsidP="00647031">
      <w:pPr>
        <w:pStyle w:val="Odstavekseznama"/>
        <w:keepNext/>
        <w:keepLines/>
        <w:widowControl w:val="0"/>
        <w:tabs>
          <w:tab w:val="left" w:pos="540"/>
          <w:tab w:val="left" w:pos="720"/>
        </w:tabs>
        <w:ind w:left="360"/>
        <w:jc w:val="both"/>
        <w:rPr>
          <w:rFonts w:ascii="Open Sans" w:hAnsi="Open Sans" w:cs="Open Sans"/>
          <w:b/>
        </w:rPr>
      </w:pPr>
    </w:p>
    <w:p w14:paraId="65F7C955"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bo oddal naročilo in sklenil okvirni sporazum za posamezni sklop s ponudnikom, ki bo oddal cenovno najugodnejšo in dopustno ponudbo.</w:t>
      </w:r>
    </w:p>
    <w:p w14:paraId="6DF3C214" w14:textId="77777777" w:rsidR="00900723" w:rsidRPr="00A367E2" w:rsidRDefault="00900723" w:rsidP="00900723">
      <w:pPr>
        <w:keepNext/>
        <w:keepLines/>
        <w:spacing w:after="0" w:line="240" w:lineRule="auto"/>
        <w:jc w:val="both"/>
        <w:rPr>
          <w:rFonts w:ascii="Open Sans" w:hAnsi="Open Sans" w:cs="Open Sans"/>
          <w:sz w:val="20"/>
          <w:szCs w:val="20"/>
        </w:rPr>
      </w:pPr>
    </w:p>
    <w:p w14:paraId="3B69714D"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Merilo za izbiro ekonomsko najugodnejšega ponudnika za posamezni sklop je ponudbena vrednost brez DDV, ki jo bo ponudnik navedel v ponudbi, ob izpolnjevanju vseh pogojev in zahtev naročnika, navedenih v razpisni dokumentaciji. V primeru dveh ali več ponudb z enako skupno ponudbeno vrednost v EUR brez DDV za posamezni sklop, bo naročnik dal prednost ponudniku, ki je prej (časovno – po datumu in uri) oddal ponudbo v informacijski sistem e-JN. </w:t>
      </w:r>
    </w:p>
    <w:p w14:paraId="600A7AE7" w14:textId="77777777" w:rsidR="00BB5439" w:rsidRPr="00A367E2" w:rsidRDefault="00BB5439" w:rsidP="00647031">
      <w:pPr>
        <w:keepNext/>
        <w:keepLines/>
        <w:widowControl w:val="0"/>
        <w:spacing w:after="0" w:line="240" w:lineRule="auto"/>
        <w:jc w:val="both"/>
        <w:rPr>
          <w:rFonts w:ascii="Open Sans" w:hAnsi="Open Sans" w:cs="Open Sans"/>
          <w:sz w:val="20"/>
          <w:szCs w:val="20"/>
        </w:rPr>
      </w:pPr>
    </w:p>
    <w:p w14:paraId="0D19D66C" w14:textId="77777777" w:rsidR="00BB5439" w:rsidRPr="00A367E2" w:rsidRDefault="00BB5439" w:rsidP="00647031">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NAVODILA PONUDNIKOM ZA IZDELAVO PONUDBE IN NAČIN ZA PREDLOŽITEV PONUDB</w:t>
      </w:r>
    </w:p>
    <w:p w14:paraId="3343B34B" w14:textId="77777777" w:rsidR="00BB5439" w:rsidRPr="00A367E2" w:rsidRDefault="00BB5439" w:rsidP="00647031">
      <w:pPr>
        <w:keepNext/>
        <w:keepLines/>
        <w:widowControl w:val="0"/>
        <w:spacing w:after="0" w:line="240" w:lineRule="auto"/>
        <w:ind w:left="360"/>
        <w:jc w:val="both"/>
        <w:rPr>
          <w:rFonts w:ascii="Open Sans" w:eastAsia="Times New Roman" w:hAnsi="Open Sans" w:cs="Open Sans"/>
          <w:b/>
          <w:sz w:val="20"/>
          <w:szCs w:val="20"/>
          <w:lang w:eastAsia="sl-SI"/>
        </w:rPr>
      </w:pPr>
    </w:p>
    <w:p w14:paraId="474217B7" w14:textId="77777777" w:rsidR="00BB5439" w:rsidRPr="00A367E2" w:rsidRDefault="00BB5439" w:rsidP="0064703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Način in navodila za predložitev ponudb</w:t>
      </w:r>
    </w:p>
    <w:p w14:paraId="4D94AEA8"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p>
    <w:p w14:paraId="468FBE21" w14:textId="77777777" w:rsidR="00900723" w:rsidRPr="00A367E2" w:rsidRDefault="00900723" w:rsidP="00900723">
      <w:pPr>
        <w:pStyle w:val="Telobesedila3"/>
        <w:keepNext/>
        <w:keepLines/>
        <w:rPr>
          <w:rFonts w:ascii="Open Sans" w:hAnsi="Open Sans" w:cs="Open Sans"/>
          <w:sz w:val="20"/>
        </w:rPr>
      </w:pPr>
      <w:r w:rsidRPr="00A367E2">
        <w:rPr>
          <w:rFonts w:ascii="Open Sans" w:hAnsi="Open Sans" w:cs="Open Sans"/>
          <w:sz w:val="20"/>
        </w:rPr>
        <w:t xml:space="preserve">Ponudniki morajo ponudbe predložiti v informacijski sistem e-JN (v nadaljevanju: sistem e-JN) na spletnem naslovu </w:t>
      </w:r>
      <w:hyperlink r:id="rId13" w:history="1">
        <w:r w:rsidRPr="00A367E2">
          <w:rPr>
            <w:rStyle w:val="Hiperpovezava"/>
            <w:rFonts w:ascii="Open Sans" w:hAnsi="Open Sans" w:cs="Open Sans"/>
            <w:sz w:val="20"/>
          </w:rPr>
          <w:t>https://ejn.gov.si</w:t>
        </w:r>
      </w:hyperlink>
      <w:r w:rsidRPr="00A367E2">
        <w:rPr>
          <w:rFonts w:ascii="Open Sans" w:hAnsi="Open Sans" w:cs="Open Sans"/>
          <w:sz w:val="20"/>
        </w:rPr>
        <w:t xml:space="preserve">, v skladu s točko 3 dokumenta Navodila za uporabo informacijskega sistema e-JN: PONUDNIKI, ki je del te razpisne dokumentacije in objavljen na spletnem naslovu </w:t>
      </w:r>
      <w:hyperlink r:id="rId14" w:history="1">
        <w:r w:rsidRPr="00A367E2">
          <w:rPr>
            <w:rStyle w:val="Hiperpovezava"/>
            <w:rFonts w:ascii="Open Sans" w:hAnsi="Open Sans" w:cs="Open Sans"/>
            <w:sz w:val="20"/>
          </w:rPr>
          <w:t>https://ejn.gov.si</w:t>
        </w:r>
      </w:hyperlink>
      <w:r w:rsidRPr="00A367E2">
        <w:rPr>
          <w:rFonts w:ascii="Open Sans" w:hAnsi="Open Sans" w:cs="Open Sans"/>
          <w:sz w:val="20"/>
        </w:rPr>
        <w:t>.</w:t>
      </w:r>
    </w:p>
    <w:p w14:paraId="137DE204" w14:textId="77777777" w:rsidR="00900723" w:rsidRPr="00A367E2" w:rsidRDefault="00900723" w:rsidP="00900723">
      <w:pPr>
        <w:pStyle w:val="Telobesedila3"/>
        <w:keepNext/>
        <w:keepLines/>
        <w:rPr>
          <w:rFonts w:ascii="Open Sans" w:hAnsi="Open Sans" w:cs="Open Sans"/>
          <w:sz w:val="20"/>
        </w:rPr>
      </w:pPr>
    </w:p>
    <w:p w14:paraId="5F5467C0" w14:textId="77777777" w:rsidR="00900723" w:rsidRPr="00A367E2" w:rsidRDefault="00900723" w:rsidP="00900723">
      <w:pPr>
        <w:pStyle w:val="Telobesedila3"/>
        <w:keepNext/>
        <w:keepLines/>
        <w:rPr>
          <w:rFonts w:ascii="Open Sans" w:hAnsi="Open Sans" w:cs="Open Sans"/>
          <w:sz w:val="20"/>
        </w:rPr>
      </w:pPr>
      <w:r w:rsidRPr="00A367E2">
        <w:rPr>
          <w:rFonts w:ascii="Open Sans" w:hAnsi="Open Sans" w:cs="Open Sans"/>
          <w:sz w:val="20"/>
        </w:rPr>
        <w:t xml:space="preserve">Ponudnik se mora pred oddajo ponudbe registrirati na spletnem naslovu </w:t>
      </w:r>
      <w:hyperlink r:id="rId15" w:history="1">
        <w:r w:rsidRPr="00A367E2">
          <w:rPr>
            <w:rStyle w:val="Hiperpovezava"/>
            <w:rFonts w:ascii="Open Sans" w:hAnsi="Open Sans" w:cs="Open Sans"/>
            <w:sz w:val="20"/>
          </w:rPr>
          <w:t>https://ejn.gov.si</w:t>
        </w:r>
      </w:hyperlink>
      <w:r w:rsidRPr="00A367E2">
        <w:rPr>
          <w:rFonts w:ascii="Open Sans" w:hAnsi="Open Sans" w:cs="Open Sans"/>
          <w:sz w:val="20"/>
        </w:rPr>
        <w:t>, v skladu z Navodili za uporabo informacijskega sistema e-JN. Če je ponudnik že registriran v sistem e-JN, se v aplikacijo prijavi na istem naslovu.</w:t>
      </w:r>
    </w:p>
    <w:p w14:paraId="441D28B6" w14:textId="77777777" w:rsidR="00900723" w:rsidRPr="00A367E2" w:rsidRDefault="00900723" w:rsidP="00900723">
      <w:pPr>
        <w:pStyle w:val="Telobesedila3"/>
        <w:keepNext/>
        <w:keepLines/>
        <w:rPr>
          <w:rFonts w:ascii="Open Sans" w:hAnsi="Open Sans" w:cs="Open Sans"/>
          <w:sz w:val="20"/>
        </w:rPr>
      </w:pPr>
    </w:p>
    <w:p w14:paraId="2DAFA08A" w14:textId="77777777" w:rsidR="00900723" w:rsidRPr="00A367E2" w:rsidRDefault="00900723" w:rsidP="00900723">
      <w:pPr>
        <w:pStyle w:val="Telobesedila3"/>
        <w:keepNext/>
        <w:keepLines/>
        <w:rPr>
          <w:rFonts w:ascii="Open Sans" w:hAnsi="Open Sans" w:cs="Open Sans"/>
          <w:sz w:val="20"/>
        </w:rPr>
      </w:pPr>
      <w:r w:rsidRPr="00A367E2">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367E2">
        <w:rPr>
          <w:rFonts w:ascii="Open Sans" w:hAnsi="Open Sans" w:cs="Open Sans"/>
          <w:sz w:val="20"/>
          <w:lang w:val="sl-SI"/>
        </w:rPr>
        <w:t xml:space="preserve"> (Ur. l. RS, št. 97/07 – uradno prečiščeno besedilo, 64/16 – odl. US in 20/18 – OROZ631)</w:t>
      </w:r>
      <w:r w:rsidRPr="00A367E2">
        <w:rPr>
          <w:rFonts w:ascii="Open Sans" w:hAnsi="Open Sans" w:cs="Open Sans"/>
          <w:sz w:val="20"/>
        </w:rPr>
        <w:t>). Z oddajo ponudbe je le-ta zavezujoča za čas, naveden v ponudbi, razen če jo uporabnik ponudnika umakne ali spremeni pred potekom roka za oddajo ponudb.</w:t>
      </w:r>
    </w:p>
    <w:p w14:paraId="45AEA07B"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574F5A0F" w14:textId="00280C2A"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Ponudba se šteje za pravočasno oddano, če jo naročnik prejme preko sistema e-JN </w:t>
      </w:r>
      <w:hyperlink r:id="rId16" w:history="1">
        <w:r w:rsidRPr="00A367E2">
          <w:rPr>
            <w:rStyle w:val="Hiperpovezava"/>
            <w:rFonts w:ascii="Open Sans" w:eastAsia="Times New Roman" w:hAnsi="Open Sans" w:cs="Open Sans"/>
            <w:sz w:val="20"/>
            <w:szCs w:val="20"/>
            <w:lang w:eastAsia="sl-SI"/>
          </w:rPr>
          <w:t>https://ejn.gov.si</w:t>
        </w:r>
      </w:hyperlink>
      <w:r w:rsidRPr="00A367E2">
        <w:rPr>
          <w:rFonts w:ascii="Open Sans" w:eastAsia="Times New Roman" w:hAnsi="Open Sans" w:cs="Open Sans"/>
          <w:sz w:val="20"/>
          <w:szCs w:val="20"/>
          <w:lang w:eastAsia="sl-SI"/>
        </w:rPr>
        <w:t xml:space="preserve"> </w:t>
      </w:r>
      <w:r w:rsidRPr="00A367E2">
        <w:rPr>
          <w:rFonts w:ascii="Open Sans" w:eastAsia="Times New Roman" w:hAnsi="Open Sans" w:cs="Open Sans"/>
          <w:b/>
          <w:sz w:val="20"/>
          <w:szCs w:val="20"/>
          <w:lang w:eastAsia="sl-SI"/>
        </w:rPr>
        <w:t xml:space="preserve">najkasneje do </w:t>
      </w:r>
      <w:r w:rsidR="0051167C">
        <w:rPr>
          <w:rFonts w:ascii="Open Sans" w:eastAsia="Times New Roman" w:hAnsi="Open Sans" w:cs="Open Sans"/>
          <w:b/>
          <w:bCs/>
          <w:sz w:val="20"/>
          <w:szCs w:val="20"/>
          <w:lang w:eastAsia="sl-SI"/>
        </w:rPr>
        <w:t>9.</w:t>
      </w:r>
      <w:r w:rsidR="0051167C" w:rsidRPr="00A367E2">
        <w:rPr>
          <w:rFonts w:ascii="Open Sans" w:eastAsia="Times New Roman" w:hAnsi="Open Sans" w:cs="Open Sans"/>
          <w:b/>
          <w:bCs/>
          <w:sz w:val="20"/>
          <w:szCs w:val="20"/>
          <w:lang w:eastAsia="sl-SI"/>
        </w:rPr>
        <w:t xml:space="preserve"> </w:t>
      </w:r>
      <w:r w:rsidR="0051167C">
        <w:rPr>
          <w:rFonts w:ascii="Open Sans" w:eastAsia="Times New Roman" w:hAnsi="Open Sans" w:cs="Open Sans"/>
          <w:b/>
          <w:bCs/>
          <w:sz w:val="20"/>
          <w:szCs w:val="20"/>
          <w:lang w:eastAsia="sl-SI"/>
        </w:rPr>
        <w:t>7</w:t>
      </w:r>
      <w:r w:rsidR="0051167C" w:rsidRPr="00A367E2">
        <w:rPr>
          <w:rFonts w:ascii="Open Sans" w:eastAsia="Times New Roman" w:hAnsi="Open Sans" w:cs="Open Sans"/>
          <w:b/>
          <w:bCs/>
          <w:sz w:val="20"/>
          <w:szCs w:val="20"/>
          <w:lang w:eastAsia="sl-SI"/>
        </w:rPr>
        <w:t xml:space="preserve">. 2026 </w:t>
      </w:r>
      <w:r w:rsidRPr="00A367E2">
        <w:rPr>
          <w:rFonts w:ascii="Open Sans" w:eastAsia="Times New Roman" w:hAnsi="Open Sans" w:cs="Open Sans"/>
          <w:b/>
          <w:sz w:val="20"/>
          <w:szCs w:val="20"/>
          <w:lang w:eastAsia="sl-SI"/>
        </w:rPr>
        <w:t>do 10.</w:t>
      </w:r>
      <w:r w:rsidRPr="00A367E2">
        <w:rPr>
          <w:rFonts w:ascii="Open Sans" w:eastAsia="Times New Roman" w:hAnsi="Open Sans" w:cs="Open Sans"/>
          <w:sz w:val="20"/>
          <w:szCs w:val="20"/>
          <w:lang w:eastAsia="sl-SI"/>
        </w:rPr>
        <w:t xml:space="preserve"> </w:t>
      </w:r>
      <w:r w:rsidRPr="00A367E2">
        <w:rPr>
          <w:rFonts w:ascii="Open Sans" w:eastAsia="Times New Roman" w:hAnsi="Open Sans" w:cs="Open Sans"/>
          <w:b/>
          <w:sz w:val="20"/>
          <w:szCs w:val="20"/>
          <w:lang w:eastAsia="sl-SI"/>
        </w:rPr>
        <w:t>ure</w:t>
      </w:r>
      <w:r w:rsidRPr="00A367E2">
        <w:rPr>
          <w:rFonts w:ascii="Open Sans" w:eastAsia="Times New Roman" w:hAnsi="Open Sans" w:cs="Open Sans"/>
          <w:sz w:val="20"/>
          <w:szCs w:val="20"/>
          <w:lang w:eastAsia="sl-SI"/>
        </w:rPr>
        <w:t>. Za oddano ponudbo se šteje ponudba, ki je v informacijskem sistemu e-JN označena s statusom »ODDANO«.</w:t>
      </w:r>
    </w:p>
    <w:p w14:paraId="1A3EE750"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7A3CB72F"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64C7F16"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3FB42FF5"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 preteku roka za predložitev ponudb ponudbe ne bo več mogoče oddati.</w:t>
      </w:r>
    </w:p>
    <w:p w14:paraId="7EA08FFC"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70C0A969" w14:textId="77777777" w:rsidR="00900723" w:rsidRPr="00A367E2" w:rsidRDefault="00900723" w:rsidP="00900723">
      <w:pPr>
        <w:keepNext/>
        <w:keepLines/>
        <w:widowControl w:val="0"/>
        <w:spacing w:after="0" w:line="240" w:lineRule="auto"/>
        <w:jc w:val="both"/>
        <w:rPr>
          <w:rFonts w:ascii="Open Sans" w:eastAsia="Times New Roman" w:hAnsi="Open Sans" w:cs="Open Sans"/>
          <w:i/>
          <w:sz w:val="20"/>
          <w:szCs w:val="20"/>
          <w:lang w:eastAsia="sl-SI"/>
        </w:rPr>
      </w:pPr>
      <w:r w:rsidRPr="00A367E2">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7" w:history="1">
        <w:r w:rsidRPr="00A367E2">
          <w:rPr>
            <w:rStyle w:val="Hiperpovezava"/>
            <w:rFonts w:ascii="Open Sans" w:eastAsia="Times New Roman" w:hAnsi="Open Sans" w:cs="Open Sans"/>
            <w:sz w:val="20"/>
            <w:szCs w:val="20"/>
            <w:lang w:eastAsia="sl-SI"/>
          </w:rPr>
          <w:t>https://ejn.gov.si/ponudba/pages/aktualno/aktualna_javna_narocila.xhtml</w:t>
        </w:r>
      </w:hyperlink>
      <w:r w:rsidRPr="00A367E2">
        <w:rPr>
          <w:rFonts w:ascii="Open Sans" w:eastAsia="Times New Roman" w:hAnsi="Open Sans" w:cs="Open Sans"/>
          <w:i/>
          <w:sz w:val="20"/>
          <w:szCs w:val="20"/>
          <w:lang w:eastAsia="sl-SI"/>
        </w:rPr>
        <w:t>.</w:t>
      </w:r>
    </w:p>
    <w:p w14:paraId="2A300C85"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p>
    <w:p w14:paraId="105D0909" w14:textId="77777777" w:rsidR="00900723" w:rsidRPr="00A367E2" w:rsidRDefault="00900723" w:rsidP="00900723">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lastRenderedPageBreak/>
        <w:t>Izdelava ponudbe</w:t>
      </w:r>
    </w:p>
    <w:p w14:paraId="5C305305"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44EDBBDC"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Ponudba naj bo izdelana tako, da  vsebuje vse zahtevane dokumente in obrazce, navedene v tč. 6.3.  razpisne dokumentacije.</w:t>
      </w:r>
    </w:p>
    <w:p w14:paraId="6F4CC6FA"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p>
    <w:p w14:paraId="6F7A5FC6"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4B931FB"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0FBF3830"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8" w:history="1">
        <w:r w:rsidRPr="00A367E2">
          <w:rPr>
            <w:rStyle w:val="Hiperpovezava"/>
            <w:rFonts w:ascii="Open Sans" w:eastAsia="Times New Roman" w:hAnsi="Open Sans" w:cs="Open Sans"/>
            <w:sz w:val="20"/>
            <w:szCs w:val="20"/>
            <w:lang w:eastAsia="sl-SI"/>
          </w:rPr>
          <w:t>http://www.jhl.si/javna-narocila-iz-podjetij</w:t>
        </w:r>
      </w:hyperlink>
      <w:r w:rsidRPr="00A367E2">
        <w:rPr>
          <w:rFonts w:ascii="Open Sans" w:eastAsia="Times New Roman" w:hAnsi="Open Sans" w:cs="Open Sans"/>
          <w:sz w:val="20"/>
          <w:szCs w:val="20"/>
          <w:lang w:eastAsia="sl-SI"/>
        </w:rPr>
        <w:t>, kjer je objavljena razpisna dokumentacija, ki jih morajo ponudniki upoštevati pri pripravi ponudbene dokumentacije.</w:t>
      </w:r>
    </w:p>
    <w:p w14:paraId="35DB4049"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373E08DC" w14:textId="77777777" w:rsidR="00900723" w:rsidRPr="00A367E2" w:rsidRDefault="00900723" w:rsidP="00900723">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Vsebina ponudbene dokumentacije</w:t>
      </w:r>
    </w:p>
    <w:p w14:paraId="61E6BFAE"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val="x-none" w:eastAsia="sl-SI"/>
        </w:rPr>
      </w:pPr>
    </w:p>
    <w:p w14:paraId="6C54554B"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A590B57"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4514F46D"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4FF1E21F" w14:textId="77777777" w:rsidR="00900723" w:rsidRPr="00A367E2" w:rsidRDefault="00900723" w:rsidP="00900723">
      <w:pPr>
        <w:keepNext/>
        <w:keepLines/>
        <w:spacing w:after="0" w:line="240" w:lineRule="auto"/>
        <w:ind w:left="1080"/>
        <w:jc w:val="both"/>
        <w:rPr>
          <w:rFonts w:ascii="Open Sans" w:eastAsia="Times New Roman" w:hAnsi="Open Sans" w:cs="Open Sans"/>
          <w:b/>
          <w:sz w:val="20"/>
          <w:szCs w:val="20"/>
          <w:lang w:eastAsia="sl-SI"/>
        </w:rPr>
      </w:pPr>
    </w:p>
    <w:p w14:paraId="0D7CA804" w14:textId="77777777" w:rsidR="00900723" w:rsidRPr="00A367E2" w:rsidRDefault="00900723" w:rsidP="00900723">
      <w:pPr>
        <w:keepNext/>
        <w:keepLines/>
        <w:numPr>
          <w:ilvl w:val="0"/>
          <w:numId w:val="24"/>
        </w:numPr>
        <w:spacing w:after="0" w:line="240" w:lineRule="auto"/>
        <w:jc w:val="both"/>
        <w:rPr>
          <w:rFonts w:ascii="Open Sans" w:eastAsia="Times New Roman" w:hAnsi="Open Sans" w:cs="Open Sans"/>
          <w:b/>
          <w:color w:val="FF0000"/>
          <w:sz w:val="20"/>
          <w:szCs w:val="20"/>
          <w:lang w:eastAsia="sl-SI"/>
        </w:rPr>
      </w:pPr>
      <w:r w:rsidRPr="00A367E2">
        <w:rPr>
          <w:rFonts w:ascii="Open Sans" w:eastAsia="Times New Roman" w:hAnsi="Open Sans" w:cs="Open Sans"/>
          <w:b/>
          <w:color w:val="FF0000"/>
          <w:sz w:val="20"/>
          <w:szCs w:val="20"/>
          <w:lang w:eastAsia="sl-SI"/>
        </w:rPr>
        <w:t>Razdelek »Skupna ponudbena vrednost, del Predračun«</w:t>
      </w:r>
    </w:p>
    <w:p w14:paraId="02465263" w14:textId="77777777" w:rsidR="00900723" w:rsidRPr="00A367E2" w:rsidRDefault="00900723" w:rsidP="00900723">
      <w:pPr>
        <w:keepNext/>
        <w:keepLines/>
        <w:spacing w:after="0" w:line="240" w:lineRule="auto"/>
        <w:jc w:val="both"/>
        <w:rPr>
          <w:rFonts w:ascii="Open Sans" w:hAnsi="Open Sans" w:cs="Open Sans"/>
          <w:sz w:val="20"/>
          <w:szCs w:val="20"/>
        </w:rPr>
      </w:pPr>
    </w:p>
    <w:p w14:paraId="5ED34487"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Ponudnik v sistem e-JN </w:t>
      </w:r>
      <w:r w:rsidRPr="00A367E2">
        <w:rPr>
          <w:rFonts w:ascii="Open Sans" w:hAnsi="Open Sans" w:cs="Open Sans"/>
          <w:b/>
          <w:sz w:val="20"/>
          <w:szCs w:val="20"/>
        </w:rPr>
        <w:t>v razdelek »Skupna ponudbena vrednost«</w:t>
      </w:r>
      <w:r w:rsidRPr="00A367E2">
        <w:rPr>
          <w:rFonts w:ascii="Open Sans" w:hAnsi="Open Sans" w:cs="Open Sans"/>
          <w:sz w:val="20"/>
          <w:szCs w:val="20"/>
        </w:rPr>
        <w:t xml:space="preserve"> v zato namenjeno tabelo vpiše skupni ponudbeni znesek brez davka v EUR in znesek davka v EUR za posamezni sklop. Znesek z davkom (EUR) in vsi podatki, ki prikazujejo skupno ponudbeno vrednost, se izračunajo samodejno. V </w:t>
      </w:r>
      <w:r w:rsidRPr="00A367E2">
        <w:rPr>
          <w:rFonts w:ascii="Open Sans" w:hAnsi="Open Sans" w:cs="Open Sans"/>
          <w:b/>
          <w:sz w:val="20"/>
          <w:szCs w:val="20"/>
        </w:rPr>
        <w:t>del »Predračun«</w:t>
      </w:r>
      <w:r w:rsidRPr="00A367E2">
        <w:rPr>
          <w:rFonts w:ascii="Open Sans" w:hAnsi="Open Sans" w:cs="Open Sans"/>
          <w:sz w:val="20"/>
          <w:szCs w:val="20"/>
        </w:rPr>
        <w:t xml:space="preserve"> pa naloži izpolnjeno in podpisano Prilogo »POVZETEK PREDRAČUNA« v pdf. obliki/formatu za vse sklope, za katere oddaja ponudbo. »Skupna ponudbena vrednost« za posamezni sklop, ki bo vpisana v istoimenski razdelek in dokument (Priloga »POVZETEK PREDRAČUNA), ki bo naložen kot predračun v del »Predračun«, bosta razvidna in dostopna na javnem odpiranju ponudb. </w:t>
      </w:r>
    </w:p>
    <w:p w14:paraId="69F8E175" w14:textId="77777777" w:rsidR="00900723" w:rsidRPr="00A367E2" w:rsidRDefault="00900723" w:rsidP="00900723">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00723" w:rsidRPr="00A367E2" w14:paraId="677776F4" w14:textId="77777777" w:rsidTr="002160A2">
        <w:tc>
          <w:tcPr>
            <w:tcW w:w="7725" w:type="dxa"/>
          </w:tcPr>
          <w:p w14:paraId="0BEE445C" w14:textId="6B881186" w:rsidR="00900723" w:rsidRPr="00A367E2" w:rsidRDefault="00900723" w:rsidP="002160A2">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POVZETEK PREDRAČUNA</w:t>
            </w:r>
          </w:p>
        </w:tc>
        <w:tc>
          <w:tcPr>
            <w:tcW w:w="1417" w:type="dxa"/>
          </w:tcPr>
          <w:p w14:paraId="4EC144C1" w14:textId="77777777" w:rsidR="00900723" w:rsidRPr="00A367E2" w:rsidRDefault="00900723" w:rsidP="002160A2">
            <w:pPr>
              <w:keepNext/>
              <w:keepLines/>
              <w:spacing w:after="0" w:line="240" w:lineRule="auto"/>
              <w:jc w:val="both"/>
              <w:rPr>
                <w:rFonts w:ascii="Open Sans" w:hAnsi="Open Sans" w:cs="Open Sans"/>
                <w:b/>
                <w:i/>
                <w:sz w:val="20"/>
                <w:szCs w:val="20"/>
              </w:rPr>
            </w:pPr>
          </w:p>
        </w:tc>
      </w:tr>
    </w:tbl>
    <w:p w14:paraId="6D1B5C7C" w14:textId="77777777" w:rsidR="00900723" w:rsidRPr="00A367E2" w:rsidRDefault="00900723" w:rsidP="00900723">
      <w:pPr>
        <w:keepNext/>
        <w:keepLines/>
        <w:spacing w:after="0" w:line="240" w:lineRule="auto"/>
        <w:rPr>
          <w:rFonts w:ascii="Open Sans" w:hAnsi="Open Sans" w:cs="Open Sans"/>
          <w:b/>
          <w:color w:val="FF0000"/>
          <w:sz w:val="20"/>
          <w:szCs w:val="20"/>
        </w:rPr>
      </w:pPr>
    </w:p>
    <w:p w14:paraId="4DB7E5D3"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V primeru razhajanj med podatki navedenimi v razdelku »Skupna ponudbena vrednost«, podatki v Prilogi »POVZETEK PREDRAČUNA« - naloženim v razdelek »Skupna ponudbena cena«, del »Predračun«, in celotnim izpolnjenim ponudbenim predračunom popisom blaga v pdf. format (Priloga 2 za posamezni sklop, za katerega je ponudnik oddal ponudbo) - naloženim v razdelek »Dokumenti«, del »Ostale priloge«, kot veljavni štejejo podatki ponudbenega predračuna v pdf. format (Priloga 2 za posamezni sklop, za katerega je ponudnik oddal ponudbo), ki je predložen v razdelku »Dokumenti«, del »Ostale priloge«.</w:t>
      </w:r>
    </w:p>
    <w:p w14:paraId="22F8B555"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p w14:paraId="3A514403"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Izpolnjen predračun popisa blaga v excel formatu ponudnik naloži v razdelek </w:t>
      </w:r>
      <w:r w:rsidRPr="00A367E2">
        <w:rPr>
          <w:rFonts w:ascii="Open Sans" w:eastAsia="Times New Roman" w:hAnsi="Open Sans" w:cs="Open Sans"/>
          <w:b/>
          <w:sz w:val="20"/>
          <w:szCs w:val="20"/>
          <w:lang w:eastAsia="sl-SI"/>
        </w:rPr>
        <w:t>»DOKUMENTI, del Ostale priloge«</w:t>
      </w:r>
      <w:r w:rsidRPr="00A367E2">
        <w:rPr>
          <w:rFonts w:ascii="Open Sans" w:eastAsia="Times New Roman" w:hAnsi="Open Sans" w:cs="Open Sans"/>
          <w:sz w:val="20"/>
          <w:szCs w:val="20"/>
          <w:lang w:eastAsia="sl-SI"/>
        </w:rPr>
        <w:t xml:space="preserve">. </w:t>
      </w:r>
    </w:p>
    <w:p w14:paraId="5AAB0187" w14:textId="77777777" w:rsidR="00900723" w:rsidRPr="00A367E2" w:rsidRDefault="00900723" w:rsidP="00900723">
      <w:pPr>
        <w:keepNext/>
        <w:keepLines/>
        <w:spacing w:after="0" w:line="240" w:lineRule="auto"/>
        <w:jc w:val="both"/>
        <w:rPr>
          <w:rFonts w:ascii="Open Sans" w:hAnsi="Open Sans" w:cs="Open Sans"/>
          <w:sz w:val="20"/>
          <w:szCs w:val="20"/>
        </w:rPr>
      </w:pPr>
    </w:p>
    <w:p w14:paraId="6D667B19" w14:textId="77777777" w:rsidR="00900723" w:rsidRPr="00A367E2" w:rsidRDefault="00900723" w:rsidP="00900723">
      <w:pPr>
        <w:keepNext/>
        <w:keepLines/>
        <w:numPr>
          <w:ilvl w:val="0"/>
          <w:numId w:val="24"/>
        </w:numPr>
        <w:spacing w:after="0" w:line="240" w:lineRule="auto"/>
        <w:jc w:val="both"/>
        <w:rPr>
          <w:rFonts w:ascii="Open Sans" w:eastAsia="Times New Roman" w:hAnsi="Open Sans" w:cs="Open Sans"/>
          <w:b/>
          <w:color w:val="FF0000"/>
          <w:sz w:val="20"/>
          <w:szCs w:val="20"/>
          <w:lang w:eastAsia="sl-SI"/>
        </w:rPr>
      </w:pPr>
      <w:r w:rsidRPr="00A367E2">
        <w:rPr>
          <w:rFonts w:ascii="Open Sans" w:eastAsia="Times New Roman" w:hAnsi="Open Sans" w:cs="Open Sans"/>
          <w:b/>
          <w:color w:val="FF0000"/>
          <w:sz w:val="20"/>
          <w:szCs w:val="20"/>
          <w:lang w:eastAsia="sl-SI"/>
        </w:rPr>
        <w:t>Razdelek »DOKUMENTI, del Izjava - ponudnik«</w:t>
      </w:r>
    </w:p>
    <w:p w14:paraId="0F8D4CDF"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900723" w:rsidRPr="00A367E2" w14:paraId="0D196DD4" w14:textId="77777777" w:rsidTr="002160A2">
        <w:tc>
          <w:tcPr>
            <w:tcW w:w="9424" w:type="dxa"/>
            <w:tcBorders>
              <w:top w:val="single" w:sz="4" w:space="0" w:color="auto"/>
              <w:bottom w:val="single" w:sz="4" w:space="0" w:color="auto"/>
            </w:tcBorders>
          </w:tcPr>
          <w:p w14:paraId="3ACAB1F2" w14:textId="77777777" w:rsidR="00900723" w:rsidRPr="00A367E2" w:rsidRDefault="00900723" w:rsidP="002160A2">
            <w:pPr>
              <w:keepNext/>
              <w:keepLines/>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sz w:val="20"/>
                <w:szCs w:val="20"/>
                <w:lang w:eastAsia="sl-SI"/>
              </w:rPr>
              <w:t xml:space="preserve">UGOTAVLJANJE SPOSOBNOSTI TER SPREJEMANJE POGOJEV RAZPISNE DOKUMENTACIJE – </w:t>
            </w:r>
            <w:r w:rsidRPr="00A367E2">
              <w:rPr>
                <w:rFonts w:ascii="Open Sans" w:eastAsia="Times New Roman" w:hAnsi="Open Sans" w:cs="Open Sans"/>
                <w:b/>
                <w:sz w:val="20"/>
                <w:szCs w:val="20"/>
                <w:lang w:eastAsia="sl-SI"/>
              </w:rPr>
              <w:t>ponudnik</w:t>
            </w:r>
          </w:p>
        </w:tc>
      </w:tr>
    </w:tbl>
    <w:p w14:paraId="23971A7C"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p w14:paraId="76DFD0EC" w14:textId="77777777" w:rsidR="00900723" w:rsidRPr="00A367E2" w:rsidRDefault="00900723" w:rsidP="00900723">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sz w:val="20"/>
          <w:szCs w:val="20"/>
          <w:lang w:eastAsia="sl-SI"/>
        </w:rPr>
        <w:lastRenderedPageBreak/>
        <w:t xml:space="preserve">Ponudniki v informacijskem sistemu e-JN v </w:t>
      </w:r>
      <w:r w:rsidRPr="00A367E2">
        <w:rPr>
          <w:rFonts w:ascii="Open Sans" w:eastAsia="Times New Roman" w:hAnsi="Open Sans" w:cs="Open Sans"/>
          <w:b/>
          <w:sz w:val="20"/>
          <w:szCs w:val="20"/>
          <w:lang w:eastAsia="sl-SI"/>
        </w:rPr>
        <w:t>razdelek »DOKUMENTI, del Izjava - ponudnik«</w:t>
      </w:r>
      <w:r w:rsidRPr="00A367E2">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A367E2">
        <w:rPr>
          <w:rFonts w:ascii="Open Sans" w:eastAsia="Times New Roman" w:hAnsi="Open Sans" w:cs="Open Sans"/>
          <w:b/>
          <w:sz w:val="20"/>
          <w:szCs w:val="20"/>
          <w:lang w:eastAsia="sl-SI"/>
        </w:rPr>
        <w:t>»Priloga A – Ugotavljanje sposobnosti« je potrebno izpolniti, podpisati, žigosati in priložiti v .pdf formatu.</w:t>
      </w:r>
    </w:p>
    <w:p w14:paraId="035EF1B0"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p w14:paraId="50DB1CB7" w14:textId="77777777" w:rsidR="00900723" w:rsidRPr="00A367E2" w:rsidRDefault="00900723" w:rsidP="00900723">
      <w:pPr>
        <w:keepNext/>
        <w:keepLines/>
        <w:numPr>
          <w:ilvl w:val="0"/>
          <w:numId w:val="24"/>
        </w:numPr>
        <w:spacing w:after="0" w:line="240" w:lineRule="auto"/>
        <w:jc w:val="both"/>
        <w:rPr>
          <w:rFonts w:ascii="Open Sans" w:eastAsia="Times New Roman" w:hAnsi="Open Sans" w:cs="Open Sans"/>
          <w:b/>
          <w:color w:val="FF0000"/>
          <w:sz w:val="20"/>
          <w:szCs w:val="20"/>
          <w:lang w:eastAsia="sl-SI"/>
        </w:rPr>
      </w:pPr>
      <w:r w:rsidRPr="00A367E2">
        <w:rPr>
          <w:rFonts w:ascii="Open Sans" w:eastAsia="Times New Roman" w:hAnsi="Open Sans" w:cs="Open Sans"/>
          <w:b/>
          <w:color w:val="FF0000"/>
          <w:sz w:val="20"/>
          <w:szCs w:val="20"/>
          <w:lang w:eastAsia="sl-SI"/>
        </w:rPr>
        <w:t>Razdelek »SODELUJOČI, del – Izjava – Ostali sodelujoči«</w:t>
      </w:r>
    </w:p>
    <w:p w14:paraId="00E97552"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900723" w:rsidRPr="00A367E2" w14:paraId="06B464E3" w14:textId="77777777" w:rsidTr="002160A2">
        <w:tc>
          <w:tcPr>
            <w:tcW w:w="9424" w:type="dxa"/>
            <w:tcBorders>
              <w:top w:val="single" w:sz="4" w:space="0" w:color="auto"/>
              <w:bottom w:val="single" w:sz="4" w:space="0" w:color="auto"/>
            </w:tcBorders>
          </w:tcPr>
          <w:p w14:paraId="1746804A" w14:textId="77777777" w:rsidR="00900723" w:rsidRPr="00A367E2" w:rsidRDefault="00900723" w:rsidP="002160A2">
            <w:pPr>
              <w:keepNext/>
              <w:keepLines/>
              <w:widowControl w:val="0"/>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sz w:val="20"/>
                <w:szCs w:val="20"/>
                <w:lang w:eastAsia="sl-SI"/>
              </w:rPr>
              <w:t xml:space="preserve">UGOTAVLJANJE SPOSOBNOSTI TER SPREJEMANJE POGOJEV RAZPISNE DOKUMENTACIJE – </w:t>
            </w:r>
            <w:r w:rsidRPr="00A367E2">
              <w:rPr>
                <w:rFonts w:ascii="Open Sans" w:eastAsia="Times New Roman" w:hAnsi="Open Sans" w:cs="Open Sans"/>
                <w:b/>
                <w:sz w:val="20"/>
                <w:szCs w:val="20"/>
                <w:lang w:eastAsia="sl-SI"/>
              </w:rPr>
              <w:t>ostali sodelujoči</w:t>
            </w:r>
          </w:p>
        </w:tc>
      </w:tr>
    </w:tbl>
    <w:p w14:paraId="518F1AD0"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7A04848C" w14:textId="7CA87EA4"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V primeru skupne ponudbe mora ponudnik v informacijskem sistemu e-JN v </w:t>
      </w:r>
      <w:r w:rsidRPr="00A367E2">
        <w:rPr>
          <w:rFonts w:ascii="Open Sans" w:eastAsia="Times New Roman" w:hAnsi="Open Sans" w:cs="Open Sans"/>
          <w:b/>
          <w:sz w:val="20"/>
          <w:szCs w:val="20"/>
          <w:lang w:eastAsia="sl-SI"/>
        </w:rPr>
        <w:t>razdelek »SODELUJOČI, del – Izjava – Ostali sodelujoči«</w:t>
      </w:r>
      <w:r w:rsidRPr="00A367E2">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1A5DF56F"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219D5F7E" w14:textId="77777777" w:rsidR="00900723" w:rsidRPr="00A367E2" w:rsidRDefault="00900723" w:rsidP="00900723">
      <w:pPr>
        <w:keepNext/>
        <w:keepLines/>
        <w:widowControl w:val="0"/>
        <w:numPr>
          <w:ilvl w:val="0"/>
          <w:numId w:val="24"/>
        </w:numPr>
        <w:spacing w:after="0" w:line="240" w:lineRule="auto"/>
        <w:jc w:val="both"/>
        <w:rPr>
          <w:rFonts w:ascii="Open Sans" w:eastAsia="Times New Roman" w:hAnsi="Open Sans" w:cs="Open Sans"/>
          <w:b/>
          <w:color w:val="FF0000"/>
          <w:sz w:val="20"/>
          <w:szCs w:val="20"/>
          <w:lang w:eastAsia="sl-SI"/>
        </w:rPr>
      </w:pPr>
      <w:r w:rsidRPr="00A367E2">
        <w:rPr>
          <w:rFonts w:ascii="Open Sans" w:eastAsia="Times New Roman" w:hAnsi="Open Sans" w:cs="Open Sans"/>
          <w:b/>
          <w:color w:val="FF0000"/>
          <w:sz w:val="20"/>
          <w:szCs w:val="20"/>
          <w:lang w:eastAsia="sl-SI"/>
        </w:rPr>
        <w:t>Razdelek »DOKUMENTI, del Ostale priloge«</w:t>
      </w:r>
    </w:p>
    <w:p w14:paraId="2D653925"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p>
    <w:p w14:paraId="1F4E0826"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Ponudnik v informacijskem sistemu e-JN</w:t>
      </w:r>
      <w:r w:rsidRPr="00A367E2">
        <w:rPr>
          <w:rFonts w:ascii="Open Sans" w:eastAsia="Times New Roman" w:hAnsi="Open Sans" w:cs="Open Sans"/>
          <w:b/>
          <w:sz w:val="20"/>
          <w:szCs w:val="20"/>
          <w:lang w:eastAsia="sl-SI"/>
        </w:rPr>
        <w:t xml:space="preserve"> v razdelek »DOKUMENTI, del Ostale priloge« </w:t>
      </w:r>
      <w:r w:rsidRPr="00A367E2">
        <w:rPr>
          <w:rFonts w:ascii="Open Sans" w:eastAsia="Times New Roman" w:hAnsi="Open Sans" w:cs="Open Sans"/>
          <w:sz w:val="20"/>
          <w:szCs w:val="20"/>
          <w:lang w:eastAsia="sl-SI"/>
        </w:rPr>
        <w:t>naloži ostalo ponudbeno dokumentacijo, ki je zahtevana s to razpisno dokumentacijo, vključno s celotnim predračunom popisa blaga.</w:t>
      </w:r>
    </w:p>
    <w:p w14:paraId="0F9B6D21"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58B63DDD"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Spodaj zahtevana ponudbena dokumentacija mora biti </w:t>
      </w:r>
      <w:r w:rsidRPr="00A367E2">
        <w:rPr>
          <w:rFonts w:ascii="Open Sans" w:eastAsia="Times New Roman" w:hAnsi="Open Sans" w:cs="Open Sans"/>
          <w:b/>
          <w:sz w:val="20"/>
          <w:szCs w:val="20"/>
          <w:u w:val="single"/>
          <w:lang w:eastAsia="sl-SI"/>
        </w:rPr>
        <w:t>priložena v .pdf formatu</w:t>
      </w:r>
      <w:r w:rsidRPr="00A367E2">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blaga mora biti priložen tudi v excel formatu. Ponudniki so obvezani priložiti vse priloge, razen če v posamezni prilogi ni drugače navedeno. </w:t>
      </w:r>
    </w:p>
    <w:p w14:paraId="62702DEF"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900723" w:rsidRPr="00A367E2" w14:paraId="5D9873E6" w14:textId="77777777" w:rsidTr="002160A2">
        <w:tc>
          <w:tcPr>
            <w:tcW w:w="7865" w:type="dxa"/>
            <w:tcBorders>
              <w:top w:val="single" w:sz="4" w:space="0" w:color="auto"/>
              <w:bottom w:val="single" w:sz="4" w:space="0" w:color="auto"/>
            </w:tcBorders>
          </w:tcPr>
          <w:p w14:paraId="049F2430" w14:textId="77777777" w:rsidR="00900723" w:rsidRPr="00A367E2" w:rsidRDefault="00900723" w:rsidP="002160A2">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683BEA4D" w14:textId="77777777" w:rsidR="00900723" w:rsidRPr="00A367E2" w:rsidRDefault="00900723" w:rsidP="002160A2">
            <w:pPr>
              <w:keepNext/>
              <w:keepLines/>
              <w:widowControl w:val="0"/>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 xml:space="preserve">Priloga 1 </w:t>
            </w:r>
          </w:p>
        </w:tc>
      </w:tr>
    </w:tbl>
    <w:p w14:paraId="3CA315EC"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578CD0A1"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502C9EC8"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sz w:val="20"/>
          <w:szCs w:val="20"/>
          <w:lang w:eastAsia="sl-SI"/>
        </w:rPr>
        <w:t xml:space="preserve">Tej prilogi se priloži tudi </w:t>
      </w:r>
      <w:r w:rsidRPr="00A367E2">
        <w:rPr>
          <w:rFonts w:ascii="Open Sans" w:eastAsia="Times New Roman" w:hAnsi="Open Sans" w:cs="Open Sans"/>
          <w:b/>
          <w:sz w:val="20"/>
          <w:szCs w:val="20"/>
          <w:lang w:eastAsia="sl-SI"/>
        </w:rPr>
        <w:t xml:space="preserve">pravni akt o skupni izvedbi naročila </w:t>
      </w:r>
      <w:r w:rsidRPr="00A367E2">
        <w:rPr>
          <w:rFonts w:ascii="Open Sans" w:eastAsia="Times New Roman" w:hAnsi="Open Sans" w:cs="Open Sans"/>
          <w:sz w:val="20"/>
          <w:szCs w:val="20"/>
          <w:lang w:eastAsia="sl-SI"/>
        </w:rPr>
        <w:t>(če gre za skupno ponudbo), (prilogi 1/1).</w:t>
      </w:r>
    </w:p>
    <w:p w14:paraId="5AD446E1" w14:textId="77777777" w:rsidR="00900723" w:rsidRPr="00A367E2" w:rsidRDefault="00900723" w:rsidP="00900723">
      <w:pPr>
        <w:keepNext/>
        <w:keepLines/>
        <w:tabs>
          <w:tab w:val="left" w:pos="2694"/>
          <w:tab w:val="left" w:pos="2977"/>
        </w:tabs>
        <w:spacing w:after="0" w:line="240" w:lineRule="auto"/>
        <w:ind w:right="1"/>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900723" w:rsidRPr="00A367E2" w14:paraId="665EB502" w14:textId="77777777" w:rsidTr="002160A2">
        <w:tc>
          <w:tcPr>
            <w:tcW w:w="7865" w:type="dxa"/>
            <w:tcBorders>
              <w:top w:val="single" w:sz="4" w:space="0" w:color="auto"/>
              <w:bottom w:val="single" w:sz="4" w:space="0" w:color="auto"/>
            </w:tcBorders>
          </w:tcPr>
          <w:p w14:paraId="1CB018FB" w14:textId="77777777" w:rsidR="00900723" w:rsidRPr="00A367E2" w:rsidRDefault="00900723" w:rsidP="002160A2">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t>CELOTEN PREDRAČUN POPISA BLAGA</w:t>
            </w:r>
          </w:p>
        </w:tc>
        <w:tc>
          <w:tcPr>
            <w:tcW w:w="1559" w:type="dxa"/>
            <w:tcBorders>
              <w:top w:val="single" w:sz="4" w:space="0" w:color="auto"/>
              <w:bottom w:val="single" w:sz="4" w:space="0" w:color="auto"/>
            </w:tcBorders>
          </w:tcPr>
          <w:p w14:paraId="2ABB1699" w14:textId="77777777" w:rsidR="00900723" w:rsidRPr="00A367E2" w:rsidRDefault="00900723" w:rsidP="002160A2">
            <w:pPr>
              <w:keepNext/>
              <w:keepLines/>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Priloga 2</w:t>
            </w:r>
          </w:p>
        </w:tc>
      </w:tr>
    </w:tbl>
    <w:p w14:paraId="5A530E3A"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Celoten predračun popisa blaga je k razpisni dokumentaciji priložen v excel formatu. Ponudnik ga izpolni, sprinta in v pisni obliki podpiše in žigosa na strani rekapitulacije za celotno javno naročilo. Celoten predračun popisa blaga mora biti priložen tudi v excel formatu. Celotni predračun popisa blaga v PDF formatu in Excel formatu morata biti vsebinsko identična.</w:t>
      </w:r>
    </w:p>
    <w:p w14:paraId="3F55B49E"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900723" w:rsidRPr="00A367E2" w14:paraId="6800CD7A" w14:textId="77777777" w:rsidTr="002160A2">
        <w:tc>
          <w:tcPr>
            <w:tcW w:w="6232" w:type="dxa"/>
          </w:tcPr>
          <w:p w14:paraId="55FEDA4D" w14:textId="77777777" w:rsidR="00900723" w:rsidRPr="00A367E2" w:rsidRDefault="00900723" w:rsidP="002160A2">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IZJAVA FIZIČNIH IN PRAVNIH OSEB ter POOBLASTILA FIZIČNIH OSEB</w:t>
            </w:r>
          </w:p>
        </w:tc>
        <w:tc>
          <w:tcPr>
            <w:tcW w:w="3119" w:type="dxa"/>
          </w:tcPr>
          <w:p w14:paraId="2D09B210" w14:textId="77777777" w:rsidR="00900723" w:rsidRPr="00A367E2" w:rsidRDefault="00900723" w:rsidP="002160A2">
            <w:pPr>
              <w:keepNext/>
              <w:keepLines/>
              <w:widowControl w:val="0"/>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Priloga 3/1 in Priloga 3/2</w:t>
            </w:r>
          </w:p>
        </w:tc>
      </w:tr>
    </w:tbl>
    <w:p w14:paraId="01D7ADF8" w14:textId="177F89D7" w:rsidR="00900723" w:rsidRPr="00A367E2" w:rsidRDefault="00900723" w:rsidP="00900723">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ali ki imajo pooblastila za njegovo zastopanje ali odločanje ali nadzor v njem.</w:t>
      </w:r>
    </w:p>
    <w:p w14:paraId="6952A69E" w14:textId="77777777" w:rsidR="009454E0" w:rsidRPr="00A367E2" w:rsidRDefault="009454E0" w:rsidP="00647031">
      <w:pPr>
        <w:keepNext/>
        <w:keepLines/>
        <w:spacing w:after="0" w:line="240" w:lineRule="auto"/>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9454E0" w:rsidRPr="00A367E2" w14:paraId="6A0558DD" w14:textId="77777777" w:rsidTr="006C4722">
        <w:tc>
          <w:tcPr>
            <w:tcW w:w="6799" w:type="dxa"/>
            <w:tcBorders>
              <w:top w:val="single" w:sz="4" w:space="0" w:color="auto"/>
              <w:bottom w:val="single" w:sz="4" w:space="0" w:color="auto"/>
            </w:tcBorders>
          </w:tcPr>
          <w:p w14:paraId="22CED949" w14:textId="77777777" w:rsidR="009454E0" w:rsidRPr="00A367E2" w:rsidRDefault="009454E0" w:rsidP="00647031">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SEZNAM IN POTRDILA REFERENC</w:t>
            </w:r>
          </w:p>
        </w:tc>
        <w:tc>
          <w:tcPr>
            <w:tcW w:w="2627" w:type="dxa"/>
            <w:tcBorders>
              <w:top w:val="single" w:sz="4" w:space="0" w:color="auto"/>
              <w:bottom w:val="single" w:sz="4" w:space="0" w:color="auto"/>
            </w:tcBorders>
          </w:tcPr>
          <w:p w14:paraId="74728FD8" w14:textId="524A86F5" w:rsidR="009454E0" w:rsidRPr="00A367E2" w:rsidRDefault="009454E0" w:rsidP="00647031">
            <w:pPr>
              <w:keepNext/>
              <w:keepLines/>
              <w:widowControl w:val="0"/>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A367E2" w:rsidRPr="00A367E2">
              <w:rPr>
                <w:rFonts w:ascii="Open Sans" w:hAnsi="Open Sans" w:cs="Open Sans"/>
                <w:b/>
                <w:i/>
                <w:sz w:val="20"/>
                <w:szCs w:val="20"/>
              </w:rPr>
              <w:t>4</w:t>
            </w:r>
            <w:r w:rsidRPr="00A367E2">
              <w:rPr>
                <w:rFonts w:ascii="Open Sans" w:hAnsi="Open Sans" w:cs="Open Sans"/>
                <w:b/>
                <w:i/>
                <w:sz w:val="20"/>
                <w:szCs w:val="20"/>
              </w:rPr>
              <w:t xml:space="preserve"> s prilogami</w:t>
            </w:r>
          </w:p>
        </w:tc>
      </w:tr>
    </w:tbl>
    <w:p w14:paraId="6A2EF8D0" w14:textId="7357C24E" w:rsidR="009454E0" w:rsidRPr="00A367E2" w:rsidRDefault="009454E0" w:rsidP="00647031">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lastRenderedPageBreak/>
        <w:t xml:space="preserve">Ponudnik mora v obrazcu Priloga </w:t>
      </w:r>
      <w:r w:rsidR="00A367E2" w:rsidRPr="00A367E2">
        <w:rPr>
          <w:rFonts w:ascii="Open Sans" w:hAnsi="Open Sans" w:cs="Open Sans"/>
          <w:sz w:val="20"/>
          <w:szCs w:val="20"/>
        </w:rPr>
        <w:t>4</w:t>
      </w:r>
      <w:r w:rsidRPr="00A367E2">
        <w:rPr>
          <w:rFonts w:ascii="Open Sans" w:hAnsi="Open Sans" w:cs="Open Sans"/>
          <w:sz w:val="20"/>
          <w:szCs w:val="20"/>
        </w:rPr>
        <w:t xml:space="preserve"> navesti pridobljene reference za predmetno javno naročilo. </w:t>
      </w:r>
      <w:r w:rsidR="006D58EB" w:rsidRPr="00A367E2">
        <w:rPr>
          <w:rFonts w:ascii="Open Sans" w:hAnsi="Open Sans" w:cs="Open Sans"/>
          <w:sz w:val="20"/>
          <w:szCs w:val="20"/>
        </w:rPr>
        <w:t>Odvisno od sklopa na katere</w:t>
      </w:r>
      <w:r w:rsidR="00A22044" w:rsidRPr="00A367E2">
        <w:rPr>
          <w:rFonts w:ascii="Open Sans" w:hAnsi="Open Sans" w:cs="Open Sans"/>
          <w:sz w:val="20"/>
          <w:szCs w:val="20"/>
        </w:rPr>
        <w:t xml:space="preserve">ga se prijavlja mora ponudnik </w:t>
      </w:r>
      <w:r w:rsidRPr="00A367E2">
        <w:rPr>
          <w:rFonts w:ascii="Open Sans" w:hAnsi="Open Sans" w:cs="Open Sans"/>
          <w:sz w:val="20"/>
          <w:szCs w:val="20"/>
        </w:rPr>
        <w:t>priložiti izpolnjene in potrjene obrazce za reference</w:t>
      </w:r>
      <w:r w:rsidR="00A22044" w:rsidRPr="00A367E2">
        <w:rPr>
          <w:rFonts w:ascii="Open Sans" w:hAnsi="Open Sans" w:cs="Open Sans"/>
          <w:sz w:val="20"/>
          <w:szCs w:val="20"/>
        </w:rPr>
        <w:t xml:space="preserve"> (Priloga </w:t>
      </w:r>
      <w:r w:rsidR="00A367E2" w:rsidRPr="00A367E2">
        <w:rPr>
          <w:rFonts w:ascii="Open Sans" w:hAnsi="Open Sans" w:cs="Open Sans"/>
          <w:sz w:val="20"/>
          <w:szCs w:val="20"/>
        </w:rPr>
        <w:t>4</w:t>
      </w:r>
      <w:r w:rsidR="00A22044" w:rsidRPr="00A367E2">
        <w:rPr>
          <w:rFonts w:ascii="Open Sans" w:hAnsi="Open Sans" w:cs="Open Sans"/>
          <w:sz w:val="20"/>
          <w:szCs w:val="20"/>
        </w:rPr>
        <w:t xml:space="preserve">/1 do Priloga </w:t>
      </w:r>
      <w:r w:rsidR="00A367E2" w:rsidRPr="00A367E2">
        <w:rPr>
          <w:rFonts w:ascii="Open Sans" w:hAnsi="Open Sans" w:cs="Open Sans"/>
          <w:sz w:val="20"/>
          <w:szCs w:val="20"/>
        </w:rPr>
        <w:t>4</w:t>
      </w:r>
      <w:r w:rsidR="00A22044" w:rsidRPr="00A367E2">
        <w:rPr>
          <w:rFonts w:ascii="Open Sans" w:hAnsi="Open Sans" w:cs="Open Sans"/>
          <w:sz w:val="20"/>
          <w:szCs w:val="20"/>
        </w:rPr>
        <w:t>/</w:t>
      </w:r>
      <w:r w:rsidR="003D3CA0" w:rsidRPr="00A367E2">
        <w:rPr>
          <w:rFonts w:ascii="Open Sans" w:hAnsi="Open Sans" w:cs="Open Sans"/>
          <w:sz w:val="20"/>
          <w:szCs w:val="20"/>
        </w:rPr>
        <w:t>6</w:t>
      </w:r>
      <w:r w:rsidR="00A22044" w:rsidRPr="00A367E2">
        <w:rPr>
          <w:rFonts w:ascii="Open Sans" w:hAnsi="Open Sans" w:cs="Open Sans"/>
          <w:sz w:val="20"/>
          <w:szCs w:val="20"/>
        </w:rPr>
        <w:t>)</w:t>
      </w:r>
      <w:r w:rsidRPr="00A367E2">
        <w:rPr>
          <w:rFonts w:ascii="Open Sans" w:hAnsi="Open Sans" w:cs="Open Sans"/>
          <w:sz w:val="20"/>
          <w:szCs w:val="20"/>
        </w:rPr>
        <w:t xml:space="preserve">, ki jih ponudnik navaja v </w:t>
      </w:r>
      <w:r w:rsidR="00A367E2" w:rsidRPr="00A367E2">
        <w:rPr>
          <w:rFonts w:ascii="Open Sans" w:hAnsi="Open Sans" w:cs="Open Sans"/>
          <w:sz w:val="20"/>
          <w:szCs w:val="20"/>
        </w:rPr>
        <w:t>P</w:t>
      </w:r>
      <w:r w:rsidRPr="00A367E2">
        <w:rPr>
          <w:rFonts w:ascii="Open Sans" w:hAnsi="Open Sans" w:cs="Open Sans"/>
          <w:sz w:val="20"/>
          <w:szCs w:val="20"/>
        </w:rPr>
        <w:t xml:space="preserve">rilogi </w:t>
      </w:r>
      <w:r w:rsidR="00A367E2" w:rsidRPr="00A367E2">
        <w:rPr>
          <w:rFonts w:ascii="Open Sans" w:hAnsi="Open Sans" w:cs="Open Sans"/>
          <w:sz w:val="20"/>
          <w:szCs w:val="20"/>
        </w:rPr>
        <w:t>4</w:t>
      </w:r>
      <w:r w:rsidRPr="00A367E2">
        <w:rPr>
          <w:rFonts w:ascii="Open Sans" w:hAnsi="Open Sans" w:cs="Open Sans"/>
          <w:sz w:val="20"/>
          <w:szCs w:val="20"/>
        </w:rPr>
        <w:t>. Ponudnik razmnoži potrebno število izvodov posameznih prilog.</w:t>
      </w:r>
    </w:p>
    <w:p w14:paraId="270C3E4C" w14:textId="77777777" w:rsidR="00B82CE9" w:rsidRPr="00A367E2" w:rsidRDefault="00B82CE9" w:rsidP="00647031">
      <w:pPr>
        <w:keepNext/>
        <w:keepLines/>
        <w:spacing w:after="0" w:line="240" w:lineRule="auto"/>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B82CE9" w:rsidRPr="00A367E2" w14:paraId="4824CFA0" w14:textId="77777777" w:rsidTr="00B82CE9">
        <w:tc>
          <w:tcPr>
            <w:tcW w:w="7933" w:type="dxa"/>
            <w:tcBorders>
              <w:top w:val="single" w:sz="4" w:space="0" w:color="auto"/>
              <w:bottom w:val="single" w:sz="4" w:space="0" w:color="auto"/>
            </w:tcBorders>
          </w:tcPr>
          <w:p w14:paraId="1BBEB151" w14:textId="77777777" w:rsidR="00B82CE9" w:rsidRPr="00A367E2" w:rsidRDefault="00B82CE9" w:rsidP="00647031">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ZAHTEVANA DOKUMENTACIJA</w:t>
            </w:r>
          </w:p>
        </w:tc>
        <w:tc>
          <w:tcPr>
            <w:tcW w:w="1493" w:type="dxa"/>
            <w:tcBorders>
              <w:top w:val="single" w:sz="4" w:space="0" w:color="auto"/>
              <w:bottom w:val="single" w:sz="4" w:space="0" w:color="auto"/>
            </w:tcBorders>
          </w:tcPr>
          <w:p w14:paraId="7DA543BE" w14:textId="13DBCB49" w:rsidR="00B82CE9" w:rsidRPr="00A367E2" w:rsidRDefault="00B82CE9" w:rsidP="00647031">
            <w:pPr>
              <w:keepNext/>
              <w:keepLines/>
              <w:widowControl w:val="0"/>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A367E2" w:rsidRPr="00A367E2">
              <w:rPr>
                <w:rFonts w:ascii="Open Sans" w:hAnsi="Open Sans" w:cs="Open Sans"/>
                <w:b/>
                <w:i/>
                <w:sz w:val="20"/>
                <w:szCs w:val="20"/>
              </w:rPr>
              <w:t>5</w:t>
            </w:r>
          </w:p>
        </w:tc>
      </w:tr>
    </w:tbl>
    <w:p w14:paraId="473E13DA" w14:textId="77777777" w:rsidR="00B83120" w:rsidRPr="00A367E2" w:rsidRDefault="00B82CE9" w:rsidP="00647031">
      <w:pPr>
        <w:keepNext/>
        <w:keepLines/>
        <w:rPr>
          <w:rFonts w:ascii="Open Sans" w:hAnsi="Open Sans" w:cs="Open Sans"/>
          <w:sz w:val="20"/>
          <w:szCs w:val="20"/>
        </w:rPr>
      </w:pPr>
      <w:r w:rsidRPr="00A367E2">
        <w:rPr>
          <w:rFonts w:ascii="Open Sans" w:hAnsi="Open Sans" w:cs="Open Sans"/>
          <w:sz w:val="20"/>
          <w:szCs w:val="20"/>
        </w:rPr>
        <w:t xml:space="preserve">Ponudnik </w:t>
      </w:r>
      <w:r w:rsidR="00B83120" w:rsidRPr="00A367E2">
        <w:rPr>
          <w:rFonts w:ascii="Open Sans" w:hAnsi="Open Sans" w:cs="Open Sans"/>
          <w:sz w:val="20"/>
          <w:szCs w:val="20"/>
        </w:rPr>
        <w:t>izjavo izpolni, podpiše in žigosa.</w:t>
      </w:r>
      <w:r w:rsidR="00B83120" w:rsidRPr="00A367E2">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C6326C" w:rsidRPr="00A367E2" w14:paraId="2D448501" w14:textId="77777777" w:rsidTr="008C7B4E">
        <w:tc>
          <w:tcPr>
            <w:tcW w:w="9498" w:type="dxa"/>
            <w:tcBorders>
              <w:top w:val="single" w:sz="4" w:space="0" w:color="auto"/>
              <w:bottom w:val="single" w:sz="4" w:space="0" w:color="auto"/>
            </w:tcBorders>
          </w:tcPr>
          <w:p w14:paraId="338C6D29" w14:textId="77777777" w:rsidR="00C6326C" w:rsidRPr="00A367E2" w:rsidRDefault="00C6326C" w:rsidP="00647031">
            <w:pPr>
              <w:keepNext/>
              <w:keepLines/>
              <w:spacing w:after="0" w:line="240" w:lineRule="auto"/>
              <w:jc w:val="center"/>
              <w:rPr>
                <w:rFonts w:ascii="Open Sans" w:eastAsia="Times New Roman" w:hAnsi="Open Sans" w:cs="Open Sans"/>
                <w:b/>
                <w:bCs/>
                <w:i/>
                <w:iCs/>
                <w:sz w:val="20"/>
                <w:szCs w:val="20"/>
                <w:lang w:eastAsia="sl-SI"/>
              </w:rPr>
            </w:pPr>
            <w:r w:rsidRPr="00A367E2">
              <w:rPr>
                <w:rFonts w:ascii="Open Sans" w:hAnsi="Open Sans" w:cs="Open Sans"/>
                <w:i/>
                <w:sz w:val="20"/>
                <w:szCs w:val="20"/>
              </w:rPr>
              <w:lastRenderedPageBreak/>
              <w:br w:type="page"/>
            </w:r>
            <w:r w:rsidRPr="00A367E2">
              <w:rPr>
                <w:rFonts w:ascii="Open Sans" w:hAnsi="Open Sans" w:cs="Open Sans"/>
                <w:b/>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b/>
                <w:sz w:val="20"/>
                <w:szCs w:val="20"/>
                <w:lang w:eastAsia="sl-SI"/>
              </w:rPr>
              <w:t>POVZETEK PREDRAČUNA</w:t>
            </w:r>
          </w:p>
        </w:tc>
      </w:tr>
    </w:tbl>
    <w:p w14:paraId="38AF394D"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53612D2"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767CBF94" w14:textId="77777777" w:rsidR="00C6326C" w:rsidRPr="00A367E2" w:rsidRDefault="00C6326C" w:rsidP="00647031">
      <w:pPr>
        <w:keepNext/>
        <w:keepLines/>
        <w:spacing w:after="0" w:line="36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2ACE80EF" w14:textId="021A2256" w:rsidR="00C6326C" w:rsidRPr="00A367E2" w:rsidRDefault="00B94E88" w:rsidP="00647031">
      <w:pPr>
        <w:keepNext/>
        <w:keepLines/>
        <w:spacing w:after="0" w:line="240" w:lineRule="auto"/>
        <w:jc w:val="both"/>
        <w:rPr>
          <w:rFonts w:ascii="Open Sans" w:eastAsia="Times New Roman" w:hAnsi="Open Sans" w:cs="Open Sans"/>
          <w:b/>
          <w:noProof/>
          <w:sz w:val="20"/>
          <w:szCs w:val="20"/>
          <w:lang w:eastAsia="sl-SI"/>
        </w:rPr>
      </w:pPr>
      <w:r w:rsidRPr="00A367E2">
        <w:rPr>
          <w:rFonts w:ascii="Open Sans" w:eastAsia="Times New Roman" w:hAnsi="Open Sans" w:cs="Open Sans"/>
          <w:b/>
          <w:noProof/>
          <w:sz w:val="20"/>
          <w:szCs w:val="20"/>
          <w:lang w:eastAsia="sl-SI"/>
        </w:rPr>
        <w:t>ENLJ-SPV-191/26</w:t>
      </w:r>
      <w:r w:rsidR="001C5BB2" w:rsidRPr="00A367E2">
        <w:rPr>
          <w:rFonts w:ascii="Open Sans" w:eastAsia="Times New Roman" w:hAnsi="Open Sans" w:cs="Open Sans"/>
          <w:b/>
          <w:noProof/>
          <w:sz w:val="20"/>
          <w:szCs w:val="20"/>
          <w:lang w:eastAsia="sl-SI"/>
        </w:rPr>
        <w:t xml:space="preserve"> - </w:t>
      </w:r>
      <w:r w:rsidR="00AF0D71" w:rsidRPr="00A367E2">
        <w:rPr>
          <w:rFonts w:ascii="Open Sans" w:eastAsia="Times New Roman" w:hAnsi="Open Sans" w:cs="Open Sans"/>
          <w:b/>
          <w:noProof/>
          <w:sz w:val="20"/>
          <w:szCs w:val="20"/>
          <w:lang w:eastAsia="sl-SI"/>
        </w:rPr>
        <w:t>Dobava kemikalij in laboratorijskega materiala za potrebe proizvodnje po sklopih</w:t>
      </w:r>
    </w:p>
    <w:p w14:paraId="4F352784" w14:textId="77777777" w:rsidR="00BB5439" w:rsidRPr="00A367E2" w:rsidRDefault="00BB5439" w:rsidP="00647031">
      <w:pPr>
        <w:keepNext/>
        <w:keepLines/>
        <w:spacing w:after="0" w:line="240" w:lineRule="auto"/>
        <w:jc w:val="both"/>
        <w:rPr>
          <w:rFonts w:ascii="Open Sans" w:eastAsia="Times New Roman" w:hAnsi="Open Sans" w:cs="Open Sans"/>
          <w:b/>
          <w:sz w:val="20"/>
          <w:szCs w:val="20"/>
          <w:highlight w:val="yellow"/>
          <w:lang w:eastAsia="sl-SI"/>
        </w:rPr>
      </w:pPr>
    </w:p>
    <w:p w14:paraId="4539D2DD"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highlight w:val="yellow"/>
          <w:lang w:eastAsia="sl-SI"/>
        </w:rPr>
      </w:pPr>
    </w:p>
    <w:p w14:paraId="565B2EF1" w14:textId="77777777" w:rsidR="00BB5439" w:rsidRPr="00A367E2" w:rsidRDefault="00BB5439" w:rsidP="00647031">
      <w:pPr>
        <w:keepNext/>
        <w:keepLines/>
        <w:spacing w:after="0" w:line="240" w:lineRule="auto"/>
        <w:ind w:left="1080" w:hanging="1080"/>
        <w:jc w:val="both"/>
        <w:rPr>
          <w:rFonts w:ascii="Open Sans" w:hAnsi="Open Sans" w:cs="Open Sans"/>
          <w:b/>
          <w:sz w:val="20"/>
          <w:szCs w:val="20"/>
        </w:rPr>
      </w:pPr>
      <w:r w:rsidRPr="00A367E2">
        <w:rPr>
          <w:rFonts w:ascii="Open Sans" w:hAnsi="Open Sans" w:cs="Open Sans"/>
          <w:b/>
          <w:sz w:val="20"/>
          <w:szCs w:val="20"/>
        </w:rPr>
        <w:t>Ponudbo oddajamo (označite):</w:t>
      </w:r>
    </w:p>
    <w:tbl>
      <w:tblPr>
        <w:tblW w:w="9390" w:type="dxa"/>
        <w:tblInd w:w="108" w:type="dxa"/>
        <w:tblLook w:val="04A0" w:firstRow="1" w:lastRow="0" w:firstColumn="1" w:lastColumn="0" w:noHBand="0" w:noVBand="1"/>
      </w:tblPr>
      <w:tblGrid>
        <w:gridCol w:w="4695"/>
        <w:gridCol w:w="4695"/>
      </w:tblGrid>
      <w:tr w:rsidR="00A367E2" w:rsidRPr="00A367E2" w14:paraId="03573CE2" w14:textId="77777777" w:rsidTr="00A367E2">
        <w:tc>
          <w:tcPr>
            <w:tcW w:w="4695" w:type="dxa"/>
          </w:tcPr>
          <w:p w14:paraId="0324B869" w14:textId="77777777" w:rsidR="00A367E2" w:rsidRPr="00A367E2" w:rsidRDefault="00A367E2" w:rsidP="00647031">
            <w:pPr>
              <w:keepNext/>
              <w:keepLines/>
              <w:numPr>
                <w:ilvl w:val="0"/>
                <w:numId w:val="4"/>
              </w:numPr>
              <w:spacing w:after="0" w:line="240" w:lineRule="auto"/>
              <w:ind w:left="318" w:hanging="426"/>
              <w:jc w:val="both"/>
              <w:rPr>
                <w:rFonts w:ascii="Open Sans" w:hAnsi="Open Sans" w:cs="Open Sans"/>
                <w:b/>
                <w:sz w:val="20"/>
                <w:szCs w:val="20"/>
              </w:rPr>
            </w:pPr>
            <w:r w:rsidRPr="00A367E2">
              <w:rPr>
                <w:rFonts w:ascii="Open Sans" w:hAnsi="Open Sans" w:cs="Open Sans"/>
                <w:sz w:val="20"/>
                <w:szCs w:val="20"/>
              </w:rPr>
              <w:t>samostojno</w:t>
            </w:r>
          </w:p>
        </w:tc>
        <w:tc>
          <w:tcPr>
            <w:tcW w:w="4695" w:type="dxa"/>
          </w:tcPr>
          <w:p w14:paraId="32C333FD" w14:textId="77777777" w:rsidR="00A367E2" w:rsidRPr="00A367E2" w:rsidRDefault="00A367E2" w:rsidP="00647031">
            <w:pPr>
              <w:keepNext/>
              <w:keepLines/>
              <w:numPr>
                <w:ilvl w:val="0"/>
                <w:numId w:val="4"/>
              </w:numPr>
              <w:spacing w:after="0" w:line="240" w:lineRule="auto"/>
              <w:ind w:left="459"/>
              <w:jc w:val="both"/>
              <w:rPr>
                <w:rFonts w:ascii="Open Sans" w:hAnsi="Open Sans" w:cs="Open Sans"/>
                <w:b/>
                <w:sz w:val="20"/>
                <w:szCs w:val="20"/>
              </w:rPr>
            </w:pPr>
            <w:r w:rsidRPr="00A367E2">
              <w:rPr>
                <w:rFonts w:ascii="Open Sans" w:hAnsi="Open Sans" w:cs="Open Sans"/>
                <w:sz w:val="20"/>
                <w:szCs w:val="20"/>
              </w:rPr>
              <w:t>skupna ponudba</w:t>
            </w:r>
          </w:p>
        </w:tc>
      </w:tr>
    </w:tbl>
    <w:p w14:paraId="44C75243"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highlight w:val="yellow"/>
          <w:lang w:eastAsia="sl-SI"/>
        </w:rPr>
      </w:pPr>
    </w:p>
    <w:p w14:paraId="2DABBBF8" w14:textId="77777777" w:rsidR="00BB5439" w:rsidRPr="00A367E2" w:rsidRDefault="00BB5439" w:rsidP="00647031">
      <w:pPr>
        <w:keepNext/>
        <w:keepLines/>
        <w:spacing w:after="0" w:line="240" w:lineRule="auto"/>
        <w:jc w:val="both"/>
        <w:rPr>
          <w:rFonts w:ascii="Open Sans" w:eastAsia="Times New Roman" w:hAnsi="Open Sans" w:cs="Open Sans"/>
          <w:b/>
          <w:sz w:val="20"/>
          <w:szCs w:val="20"/>
          <w:highlight w:val="yellow"/>
          <w:lang w:eastAsia="sl-SI"/>
        </w:rPr>
      </w:pPr>
    </w:p>
    <w:p w14:paraId="3056D497" w14:textId="77777777" w:rsidR="00C6326C" w:rsidRPr="00A367E2" w:rsidRDefault="00C6326C" w:rsidP="00647031">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A367E2">
        <w:rPr>
          <w:rFonts w:ascii="Open Sans" w:hAnsi="Open Sans" w:cs="Open Sans"/>
          <w:b/>
          <w:sz w:val="20"/>
          <w:szCs w:val="20"/>
        </w:rPr>
        <w:t>PONUDBENA CENA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2552"/>
      </w:tblGrid>
      <w:tr w:rsidR="00C6326C" w:rsidRPr="00A367E2" w14:paraId="53FA1473" w14:textId="77777777" w:rsidTr="008C7B4E">
        <w:trPr>
          <w:trHeight w:val="709"/>
        </w:trPr>
        <w:tc>
          <w:tcPr>
            <w:tcW w:w="6912" w:type="dxa"/>
          </w:tcPr>
          <w:p w14:paraId="0E2660E0" w14:textId="77777777" w:rsidR="00C6326C" w:rsidRPr="00A367E2" w:rsidRDefault="00C6326C" w:rsidP="00647031">
            <w:pPr>
              <w:keepNext/>
              <w:keepLines/>
              <w:ind w:left="360"/>
              <w:rPr>
                <w:rFonts w:ascii="Open Sans" w:hAnsi="Open Sans" w:cs="Open Sans"/>
                <w:sz w:val="20"/>
                <w:szCs w:val="20"/>
              </w:rPr>
            </w:pPr>
            <w:r w:rsidRPr="00A367E2">
              <w:rPr>
                <w:rFonts w:ascii="Open Sans" w:hAnsi="Open Sans" w:cs="Open Sans"/>
                <w:sz w:val="20"/>
                <w:szCs w:val="20"/>
              </w:rPr>
              <w:t>Naziv sklopa</w:t>
            </w:r>
          </w:p>
        </w:tc>
        <w:tc>
          <w:tcPr>
            <w:tcW w:w="2552" w:type="dxa"/>
            <w:vAlign w:val="center"/>
          </w:tcPr>
          <w:p w14:paraId="715F37CE" w14:textId="58ED1F29" w:rsidR="00C6326C" w:rsidRPr="00A367E2" w:rsidRDefault="00C6326C" w:rsidP="00647031">
            <w:pPr>
              <w:keepNext/>
              <w:keepLines/>
              <w:spacing w:after="0" w:line="240" w:lineRule="auto"/>
              <w:jc w:val="center"/>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Skupaj za </w:t>
            </w:r>
            <w:r w:rsidR="00BB5439" w:rsidRPr="00A367E2">
              <w:rPr>
                <w:rFonts w:ascii="Open Sans" w:eastAsia="Times New Roman" w:hAnsi="Open Sans" w:cs="Open Sans"/>
                <w:bCs/>
                <w:sz w:val="20"/>
                <w:szCs w:val="20"/>
                <w:lang w:eastAsia="sl-SI"/>
              </w:rPr>
              <w:t>1</w:t>
            </w:r>
            <w:r w:rsidR="00A367E2" w:rsidRPr="00A367E2">
              <w:rPr>
                <w:rFonts w:ascii="Open Sans" w:eastAsia="Times New Roman" w:hAnsi="Open Sans" w:cs="Open Sans"/>
                <w:bCs/>
                <w:sz w:val="20"/>
                <w:szCs w:val="20"/>
                <w:lang w:eastAsia="sl-SI"/>
              </w:rPr>
              <w:t>5</w:t>
            </w:r>
            <w:r w:rsidR="00BB5439" w:rsidRPr="00A367E2">
              <w:rPr>
                <w:rFonts w:ascii="Open Sans" w:eastAsia="Times New Roman" w:hAnsi="Open Sans" w:cs="Open Sans"/>
                <w:bCs/>
                <w:sz w:val="20"/>
                <w:szCs w:val="20"/>
                <w:lang w:eastAsia="sl-SI"/>
              </w:rPr>
              <w:t xml:space="preserve"> mesecev</w:t>
            </w:r>
          </w:p>
          <w:p w14:paraId="6CECD025" w14:textId="77777777" w:rsidR="00C6326C" w:rsidRPr="00A367E2" w:rsidRDefault="00C6326C" w:rsidP="00647031">
            <w:pPr>
              <w:keepNext/>
              <w:keepLines/>
              <w:spacing w:after="0" w:line="240" w:lineRule="auto"/>
              <w:jc w:val="center"/>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v EUR brez DDV</w:t>
            </w:r>
          </w:p>
        </w:tc>
      </w:tr>
      <w:tr w:rsidR="00F14555" w:rsidRPr="00A367E2" w14:paraId="16500440" w14:textId="77777777" w:rsidTr="00F14555">
        <w:trPr>
          <w:trHeight w:val="427"/>
        </w:trPr>
        <w:tc>
          <w:tcPr>
            <w:tcW w:w="6912" w:type="dxa"/>
            <w:vAlign w:val="center"/>
          </w:tcPr>
          <w:p w14:paraId="3BEF671B" w14:textId="77777777" w:rsidR="00F14555" w:rsidRPr="00A367E2" w:rsidRDefault="00F14555" w:rsidP="00647031">
            <w:pPr>
              <w:keepNext/>
              <w:keepLines/>
              <w:spacing w:after="0" w:line="240" w:lineRule="auto"/>
              <w:ind w:left="66"/>
              <w:rPr>
                <w:rFonts w:ascii="Open Sans" w:eastAsia="Times New Roman" w:hAnsi="Open Sans" w:cs="Open Sans"/>
                <w:b/>
                <w:sz w:val="20"/>
                <w:szCs w:val="20"/>
              </w:rPr>
            </w:pPr>
            <w:r w:rsidRPr="00A367E2">
              <w:rPr>
                <w:rFonts w:ascii="Open Sans" w:eastAsia="Times New Roman" w:hAnsi="Open Sans" w:cs="Open Sans"/>
                <w:b/>
                <w:sz w:val="20"/>
                <w:szCs w:val="20"/>
                <w:lang w:eastAsia="sl-SI"/>
              </w:rPr>
              <w:t>1. Sklop: Kemikalije Nalco</w:t>
            </w:r>
          </w:p>
        </w:tc>
        <w:tc>
          <w:tcPr>
            <w:tcW w:w="2552" w:type="dxa"/>
            <w:vAlign w:val="center"/>
          </w:tcPr>
          <w:p w14:paraId="6A533CCA" w14:textId="77777777" w:rsidR="00F14555" w:rsidRPr="00A367E2" w:rsidRDefault="00F14555" w:rsidP="00647031">
            <w:pPr>
              <w:keepNext/>
              <w:keepLines/>
              <w:spacing w:after="0" w:line="240" w:lineRule="auto"/>
              <w:jc w:val="center"/>
              <w:rPr>
                <w:rFonts w:ascii="Open Sans" w:hAnsi="Open Sans" w:cs="Open Sans"/>
                <w:sz w:val="20"/>
                <w:szCs w:val="20"/>
              </w:rPr>
            </w:pPr>
          </w:p>
        </w:tc>
      </w:tr>
      <w:tr w:rsidR="00F14555" w:rsidRPr="00A367E2" w14:paraId="0F0CFF71" w14:textId="77777777" w:rsidTr="00F14555">
        <w:trPr>
          <w:trHeight w:val="427"/>
        </w:trPr>
        <w:tc>
          <w:tcPr>
            <w:tcW w:w="6912" w:type="dxa"/>
            <w:vAlign w:val="center"/>
          </w:tcPr>
          <w:p w14:paraId="16BFD030" w14:textId="77777777" w:rsidR="00F14555" w:rsidRPr="00A367E2" w:rsidRDefault="00F14555" w:rsidP="00647031">
            <w:pPr>
              <w:keepNext/>
              <w:keepLines/>
              <w:spacing w:after="0" w:line="240" w:lineRule="auto"/>
              <w:ind w:left="66"/>
              <w:rPr>
                <w:rFonts w:ascii="Open Sans" w:eastAsia="Times New Roman" w:hAnsi="Open Sans" w:cs="Open Sans"/>
                <w:b/>
                <w:sz w:val="20"/>
                <w:szCs w:val="20"/>
              </w:rPr>
            </w:pPr>
            <w:r w:rsidRPr="00A367E2">
              <w:rPr>
                <w:rFonts w:ascii="Open Sans" w:eastAsia="Times New Roman" w:hAnsi="Open Sans" w:cs="Open Sans"/>
                <w:b/>
                <w:sz w:val="20"/>
                <w:szCs w:val="20"/>
                <w:lang w:eastAsia="sl-SI"/>
              </w:rPr>
              <w:t>2. Sklop: Laboratorijske kemikalije</w:t>
            </w:r>
          </w:p>
        </w:tc>
        <w:tc>
          <w:tcPr>
            <w:tcW w:w="2552" w:type="dxa"/>
            <w:vAlign w:val="center"/>
          </w:tcPr>
          <w:p w14:paraId="57A2791C" w14:textId="77777777" w:rsidR="00F14555" w:rsidRPr="00A367E2" w:rsidRDefault="00F14555" w:rsidP="00647031">
            <w:pPr>
              <w:keepNext/>
              <w:keepLines/>
              <w:spacing w:after="0" w:line="240" w:lineRule="auto"/>
              <w:jc w:val="center"/>
              <w:rPr>
                <w:rFonts w:ascii="Open Sans" w:hAnsi="Open Sans" w:cs="Open Sans"/>
                <w:sz w:val="20"/>
                <w:szCs w:val="20"/>
              </w:rPr>
            </w:pPr>
          </w:p>
        </w:tc>
      </w:tr>
      <w:tr w:rsidR="00F14555" w:rsidRPr="00A367E2" w14:paraId="7E6F0466" w14:textId="77777777" w:rsidTr="00F14555">
        <w:trPr>
          <w:trHeight w:val="427"/>
        </w:trPr>
        <w:tc>
          <w:tcPr>
            <w:tcW w:w="6912" w:type="dxa"/>
            <w:vAlign w:val="center"/>
          </w:tcPr>
          <w:p w14:paraId="00B0447B" w14:textId="72B744F2" w:rsidR="00F14555" w:rsidRPr="00A367E2" w:rsidRDefault="00F14555" w:rsidP="00647031">
            <w:pPr>
              <w:keepNext/>
              <w:keepLines/>
              <w:spacing w:after="0" w:line="240" w:lineRule="auto"/>
              <w:ind w:left="66"/>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 Sklop: Tehnološke kemikalije</w:t>
            </w:r>
          </w:p>
        </w:tc>
        <w:tc>
          <w:tcPr>
            <w:tcW w:w="2552" w:type="dxa"/>
            <w:vAlign w:val="center"/>
          </w:tcPr>
          <w:p w14:paraId="053FDF87" w14:textId="77777777" w:rsidR="00F14555" w:rsidRPr="00A367E2" w:rsidRDefault="00F14555" w:rsidP="00647031">
            <w:pPr>
              <w:keepNext/>
              <w:keepLines/>
              <w:spacing w:after="0" w:line="240" w:lineRule="auto"/>
              <w:jc w:val="center"/>
              <w:rPr>
                <w:rFonts w:ascii="Open Sans" w:hAnsi="Open Sans" w:cs="Open Sans"/>
                <w:sz w:val="20"/>
                <w:szCs w:val="20"/>
              </w:rPr>
            </w:pPr>
          </w:p>
        </w:tc>
      </w:tr>
      <w:tr w:rsidR="00F14555" w:rsidRPr="00A367E2" w14:paraId="1F1ACBDB" w14:textId="77777777" w:rsidTr="00F14555">
        <w:trPr>
          <w:trHeight w:val="427"/>
        </w:trPr>
        <w:tc>
          <w:tcPr>
            <w:tcW w:w="6912" w:type="dxa"/>
            <w:tcBorders>
              <w:top w:val="single" w:sz="4" w:space="0" w:color="auto"/>
              <w:left w:val="single" w:sz="4" w:space="0" w:color="auto"/>
              <w:bottom w:val="single" w:sz="4" w:space="0" w:color="auto"/>
              <w:right w:val="single" w:sz="4" w:space="0" w:color="auto"/>
            </w:tcBorders>
            <w:vAlign w:val="center"/>
          </w:tcPr>
          <w:p w14:paraId="0408B7E6" w14:textId="77777777" w:rsidR="00F14555" w:rsidRPr="00A367E2" w:rsidRDefault="00F14555" w:rsidP="00647031">
            <w:pPr>
              <w:keepNext/>
              <w:keepLines/>
              <w:spacing w:after="0" w:line="240" w:lineRule="auto"/>
              <w:ind w:left="66"/>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 Sklop: Laboratorijski material</w:t>
            </w:r>
          </w:p>
        </w:tc>
        <w:tc>
          <w:tcPr>
            <w:tcW w:w="2552" w:type="dxa"/>
            <w:tcBorders>
              <w:top w:val="single" w:sz="4" w:space="0" w:color="auto"/>
              <w:left w:val="single" w:sz="4" w:space="0" w:color="auto"/>
              <w:bottom w:val="single" w:sz="4" w:space="0" w:color="auto"/>
              <w:right w:val="single" w:sz="4" w:space="0" w:color="auto"/>
            </w:tcBorders>
            <w:vAlign w:val="center"/>
          </w:tcPr>
          <w:p w14:paraId="5D83A9ED" w14:textId="77777777" w:rsidR="00F14555" w:rsidRPr="00A367E2" w:rsidRDefault="00F14555" w:rsidP="00647031">
            <w:pPr>
              <w:keepNext/>
              <w:keepLines/>
              <w:spacing w:after="0" w:line="240" w:lineRule="auto"/>
              <w:jc w:val="center"/>
              <w:rPr>
                <w:rFonts w:ascii="Open Sans" w:hAnsi="Open Sans" w:cs="Open Sans"/>
                <w:sz w:val="20"/>
                <w:szCs w:val="20"/>
              </w:rPr>
            </w:pPr>
          </w:p>
        </w:tc>
      </w:tr>
      <w:tr w:rsidR="00F14555" w:rsidRPr="00A367E2" w14:paraId="4E47D26B" w14:textId="77777777" w:rsidTr="00F14555">
        <w:trPr>
          <w:trHeight w:val="427"/>
        </w:trPr>
        <w:tc>
          <w:tcPr>
            <w:tcW w:w="6912" w:type="dxa"/>
            <w:tcBorders>
              <w:top w:val="single" w:sz="4" w:space="0" w:color="auto"/>
              <w:left w:val="single" w:sz="4" w:space="0" w:color="auto"/>
              <w:bottom w:val="single" w:sz="4" w:space="0" w:color="auto"/>
              <w:right w:val="single" w:sz="4" w:space="0" w:color="auto"/>
            </w:tcBorders>
            <w:vAlign w:val="center"/>
          </w:tcPr>
          <w:p w14:paraId="620B5378" w14:textId="77777777" w:rsidR="00F14555" w:rsidRPr="00A367E2" w:rsidRDefault="00F14555" w:rsidP="00647031">
            <w:pPr>
              <w:keepNext/>
              <w:keepLines/>
              <w:spacing w:after="0" w:line="240" w:lineRule="auto"/>
              <w:ind w:left="66"/>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 Sklop: Hach</w:t>
            </w:r>
          </w:p>
        </w:tc>
        <w:tc>
          <w:tcPr>
            <w:tcW w:w="2552" w:type="dxa"/>
            <w:tcBorders>
              <w:top w:val="single" w:sz="4" w:space="0" w:color="auto"/>
              <w:left w:val="single" w:sz="4" w:space="0" w:color="auto"/>
              <w:bottom w:val="single" w:sz="4" w:space="0" w:color="auto"/>
              <w:right w:val="single" w:sz="4" w:space="0" w:color="auto"/>
            </w:tcBorders>
            <w:vAlign w:val="center"/>
          </w:tcPr>
          <w:p w14:paraId="678E044C" w14:textId="77777777" w:rsidR="00F14555" w:rsidRPr="00A367E2" w:rsidRDefault="00F14555" w:rsidP="00647031">
            <w:pPr>
              <w:keepNext/>
              <w:keepLines/>
              <w:spacing w:after="0" w:line="240" w:lineRule="auto"/>
              <w:jc w:val="center"/>
              <w:rPr>
                <w:rFonts w:ascii="Open Sans" w:hAnsi="Open Sans" w:cs="Open Sans"/>
                <w:sz w:val="20"/>
                <w:szCs w:val="20"/>
              </w:rPr>
            </w:pPr>
          </w:p>
        </w:tc>
      </w:tr>
      <w:tr w:rsidR="00F14555" w:rsidRPr="00A367E2" w14:paraId="31286411" w14:textId="77777777" w:rsidTr="00F14555">
        <w:trPr>
          <w:trHeight w:val="427"/>
        </w:trPr>
        <w:tc>
          <w:tcPr>
            <w:tcW w:w="6912" w:type="dxa"/>
            <w:tcBorders>
              <w:top w:val="single" w:sz="4" w:space="0" w:color="auto"/>
              <w:left w:val="single" w:sz="4" w:space="0" w:color="auto"/>
              <w:bottom w:val="single" w:sz="4" w:space="0" w:color="auto"/>
              <w:right w:val="single" w:sz="4" w:space="0" w:color="auto"/>
            </w:tcBorders>
            <w:vAlign w:val="center"/>
          </w:tcPr>
          <w:p w14:paraId="3460218C" w14:textId="77777777" w:rsidR="00F14555" w:rsidRPr="00A367E2" w:rsidRDefault="00F14555" w:rsidP="00647031">
            <w:pPr>
              <w:keepNext/>
              <w:keepLines/>
              <w:spacing w:after="0" w:line="240" w:lineRule="auto"/>
              <w:ind w:left="66"/>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6. Sklop: Potrošni material Swan</w:t>
            </w:r>
          </w:p>
        </w:tc>
        <w:tc>
          <w:tcPr>
            <w:tcW w:w="2552" w:type="dxa"/>
            <w:tcBorders>
              <w:top w:val="single" w:sz="4" w:space="0" w:color="auto"/>
              <w:left w:val="single" w:sz="4" w:space="0" w:color="auto"/>
              <w:bottom w:val="single" w:sz="4" w:space="0" w:color="auto"/>
              <w:right w:val="single" w:sz="4" w:space="0" w:color="auto"/>
            </w:tcBorders>
            <w:vAlign w:val="center"/>
          </w:tcPr>
          <w:p w14:paraId="66F3C70E" w14:textId="77777777" w:rsidR="00F14555" w:rsidRPr="00A367E2" w:rsidRDefault="00F14555" w:rsidP="00647031">
            <w:pPr>
              <w:keepNext/>
              <w:keepLines/>
              <w:spacing w:after="0" w:line="240" w:lineRule="auto"/>
              <w:jc w:val="center"/>
              <w:rPr>
                <w:rFonts w:ascii="Open Sans" w:hAnsi="Open Sans" w:cs="Open Sans"/>
                <w:sz w:val="20"/>
                <w:szCs w:val="20"/>
              </w:rPr>
            </w:pPr>
          </w:p>
        </w:tc>
      </w:tr>
    </w:tbl>
    <w:p w14:paraId="0D0B2EC0" w14:textId="77777777" w:rsidR="00F14555" w:rsidRPr="00A367E2" w:rsidRDefault="00F14555" w:rsidP="00647031">
      <w:pPr>
        <w:keepNext/>
        <w:keepLines/>
        <w:spacing w:after="0" w:line="240" w:lineRule="auto"/>
        <w:jc w:val="both"/>
        <w:rPr>
          <w:rFonts w:ascii="Open Sans" w:hAnsi="Open Sans" w:cs="Open Sans"/>
          <w:sz w:val="20"/>
          <w:szCs w:val="20"/>
        </w:rPr>
      </w:pPr>
    </w:p>
    <w:p w14:paraId="6488F036" w14:textId="77777777" w:rsidR="00BB2448" w:rsidRPr="00A367E2" w:rsidRDefault="00BB2448" w:rsidP="00647031">
      <w:pPr>
        <w:keepNext/>
        <w:keepLines/>
        <w:spacing w:after="0" w:line="240" w:lineRule="auto"/>
        <w:jc w:val="both"/>
        <w:rPr>
          <w:rFonts w:ascii="Open Sans" w:hAnsi="Open Sans" w:cs="Open Sans"/>
          <w:b/>
          <w:sz w:val="20"/>
          <w:szCs w:val="20"/>
        </w:rPr>
      </w:pPr>
    </w:p>
    <w:p w14:paraId="0F18C768" w14:textId="77777777" w:rsidR="00C6326C" w:rsidRPr="00A367E2" w:rsidRDefault="00C6326C" w:rsidP="00647031">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A367E2">
        <w:rPr>
          <w:rFonts w:ascii="Open Sans" w:hAnsi="Open Sans" w:cs="Open Sans"/>
          <w:b/>
          <w:sz w:val="20"/>
          <w:szCs w:val="20"/>
        </w:rPr>
        <w:t>VELJAVNOST PONUDBE</w:t>
      </w:r>
    </w:p>
    <w:p w14:paraId="44A69262" w14:textId="77777777" w:rsidR="00C6326C" w:rsidRPr="00A367E2" w:rsidRDefault="00C6326C" w:rsidP="00647031">
      <w:pPr>
        <w:keepNext/>
        <w:keepLines/>
        <w:spacing w:after="0" w:line="240" w:lineRule="auto"/>
        <w:jc w:val="both"/>
        <w:rPr>
          <w:rFonts w:ascii="Open Sans" w:hAnsi="Open Sans" w:cs="Open Sans"/>
          <w:sz w:val="20"/>
          <w:szCs w:val="20"/>
          <w:highlight w:val="yellow"/>
        </w:rPr>
      </w:pPr>
    </w:p>
    <w:p w14:paraId="009EF54A" w14:textId="6A2AD762" w:rsidR="00A367E2" w:rsidRPr="00A367E2" w:rsidRDefault="00A367E2" w:rsidP="00A367E2">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Ponudba</w:t>
      </w:r>
      <w:r w:rsidR="00E77009">
        <w:rPr>
          <w:rFonts w:ascii="Open Sans" w:hAnsi="Open Sans" w:cs="Open Sans"/>
          <w:sz w:val="20"/>
          <w:szCs w:val="20"/>
        </w:rPr>
        <w:t xml:space="preserve"> za posamezni sklop, za katerega oddajamo ponudbo,</w:t>
      </w:r>
      <w:r w:rsidRPr="00A367E2">
        <w:rPr>
          <w:rFonts w:ascii="Open Sans" w:hAnsi="Open Sans" w:cs="Open Sans"/>
          <w:sz w:val="20"/>
          <w:szCs w:val="20"/>
        </w:rPr>
        <w:t xml:space="preserve"> je zavezujoča in veljavna 4 (štiri) mesece od datuma določenega za oddajo ponudb oziroma do predložitve finančnega zavarovanja za zavarovanje dobre izvedbe obveznosti po okvirnem sporazumu.</w:t>
      </w:r>
    </w:p>
    <w:p w14:paraId="5A71576D" w14:textId="77777777" w:rsidR="00C6326C" w:rsidRPr="00A367E2" w:rsidRDefault="00C6326C" w:rsidP="00647031">
      <w:pPr>
        <w:keepNext/>
        <w:keepLines/>
        <w:spacing w:after="0" w:line="240" w:lineRule="auto"/>
        <w:jc w:val="both"/>
        <w:rPr>
          <w:rFonts w:ascii="Open Sans" w:hAnsi="Open Sans" w:cs="Open Sans"/>
          <w:b/>
          <w:sz w:val="20"/>
          <w:szCs w:val="20"/>
        </w:rPr>
      </w:pPr>
    </w:p>
    <w:p w14:paraId="4933DBD2" w14:textId="77777777" w:rsidR="00C6326C" w:rsidRPr="00A367E2" w:rsidRDefault="00C6326C" w:rsidP="00647031">
      <w:pPr>
        <w:keepNext/>
        <w:keepLines/>
        <w:spacing w:after="0" w:line="240" w:lineRule="auto"/>
        <w:jc w:val="both"/>
        <w:rPr>
          <w:rFonts w:ascii="Open Sans" w:hAnsi="Open Sans" w:cs="Open Sans"/>
          <w:b/>
          <w:sz w:val="20"/>
          <w:szCs w:val="20"/>
        </w:rPr>
      </w:pPr>
    </w:p>
    <w:p w14:paraId="6584DE5B" w14:textId="77777777" w:rsidR="00C6326C" w:rsidRPr="00A367E2" w:rsidRDefault="00C6326C" w:rsidP="00647031">
      <w:pPr>
        <w:keepNext/>
        <w:keepLines/>
        <w:spacing w:after="0" w:line="240" w:lineRule="auto"/>
        <w:jc w:val="both"/>
        <w:rPr>
          <w:rFonts w:ascii="Open Sans" w:hAnsi="Open Sans" w:cs="Open Sans"/>
          <w:b/>
          <w:sz w:val="20"/>
          <w:szCs w:val="20"/>
        </w:rPr>
      </w:pPr>
    </w:p>
    <w:p w14:paraId="35532572" w14:textId="77777777" w:rsidR="00C6326C" w:rsidRPr="00A367E2" w:rsidRDefault="00C6326C" w:rsidP="00647031">
      <w:pPr>
        <w:keepNext/>
        <w:keepLines/>
        <w:spacing w:after="0" w:line="240" w:lineRule="auto"/>
        <w:jc w:val="both"/>
        <w:rPr>
          <w:rFonts w:ascii="Open Sans" w:hAnsi="Open Sans" w:cs="Open Sans"/>
          <w:b/>
          <w:sz w:val="20"/>
          <w:szCs w:val="20"/>
        </w:rPr>
      </w:pPr>
    </w:p>
    <w:p w14:paraId="51D05ED4" w14:textId="77777777" w:rsidR="00C6326C" w:rsidRPr="00A367E2" w:rsidRDefault="00C6326C" w:rsidP="00647031">
      <w:pPr>
        <w:keepNext/>
        <w:keepLines/>
        <w:spacing w:after="0" w:line="240" w:lineRule="auto"/>
        <w:rPr>
          <w:rFonts w:ascii="Open Sans" w:hAnsi="Open Sans" w:cs="Open Sans"/>
          <w:sz w:val="20"/>
          <w:szCs w:val="20"/>
        </w:rPr>
      </w:pPr>
    </w:p>
    <w:p w14:paraId="41D2D1BE"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6326C" w:rsidRPr="00A367E2" w14:paraId="2F8BD5F6" w14:textId="77777777" w:rsidTr="008C7B4E">
        <w:trPr>
          <w:trHeight w:val="235"/>
        </w:trPr>
        <w:tc>
          <w:tcPr>
            <w:tcW w:w="2977" w:type="dxa"/>
            <w:tcBorders>
              <w:bottom w:val="single" w:sz="4" w:space="0" w:color="auto"/>
            </w:tcBorders>
          </w:tcPr>
          <w:p w14:paraId="4FC540FC"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D5AF104"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04DD0EC2"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6326C" w:rsidRPr="00A367E2" w14:paraId="7D3EBF61" w14:textId="77777777" w:rsidTr="008C7B4E">
        <w:trPr>
          <w:trHeight w:val="235"/>
        </w:trPr>
        <w:tc>
          <w:tcPr>
            <w:tcW w:w="2977" w:type="dxa"/>
            <w:tcBorders>
              <w:top w:val="single" w:sz="4" w:space="0" w:color="auto"/>
            </w:tcBorders>
          </w:tcPr>
          <w:p w14:paraId="229BFBA9"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(kraj, datum)</w:t>
            </w:r>
          </w:p>
        </w:tc>
        <w:tc>
          <w:tcPr>
            <w:tcW w:w="2694" w:type="dxa"/>
          </w:tcPr>
          <w:p w14:paraId="55124C33" w14:textId="77777777" w:rsidR="00C6326C" w:rsidRPr="00A367E2" w:rsidRDefault="00C6326C"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3A021725" w14:textId="77777777" w:rsidR="00C6326C" w:rsidRPr="00A367E2" w:rsidRDefault="00C6326C"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(i</w:t>
            </w:r>
            <w:r w:rsidRPr="00A367E2">
              <w:rPr>
                <w:rFonts w:ascii="Open Sans" w:hAnsi="Open Sans" w:cs="Open Sans"/>
                <w:snapToGrid w:val="0"/>
                <w:color w:val="000000"/>
                <w:sz w:val="20"/>
                <w:szCs w:val="20"/>
              </w:rPr>
              <w:t xml:space="preserve">me in priimek ter podpis </w:t>
            </w:r>
            <w:r w:rsidRPr="00A367E2">
              <w:rPr>
                <w:rFonts w:ascii="Open Sans" w:eastAsia="Times New Roman" w:hAnsi="Open Sans" w:cs="Open Sans"/>
                <w:snapToGrid w:val="0"/>
                <w:color w:val="000000"/>
                <w:sz w:val="20"/>
                <w:szCs w:val="20"/>
                <w:lang w:eastAsia="sl-SI"/>
              </w:rPr>
              <w:t>odgovorne osebe ponudnika)</w:t>
            </w:r>
          </w:p>
        </w:tc>
      </w:tr>
    </w:tbl>
    <w:p w14:paraId="6B40DD61" w14:textId="77777777" w:rsidR="00C6326C" w:rsidRPr="00A367E2" w:rsidRDefault="00C6326C" w:rsidP="00647031">
      <w:pPr>
        <w:keepNext/>
        <w:keepLines/>
        <w:spacing w:after="0" w:line="240" w:lineRule="auto"/>
        <w:rPr>
          <w:rFonts w:ascii="Open Sans" w:hAnsi="Open Sans" w:cs="Open Sans"/>
          <w:sz w:val="20"/>
          <w:szCs w:val="20"/>
        </w:rPr>
      </w:pPr>
      <w:r w:rsidRPr="00A367E2">
        <w:rPr>
          <w:rFonts w:ascii="Open Sans" w:hAnsi="Open Sans" w:cs="Open Sans"/>
          <w:sz w:val="20"/>
          <w:szCs w:val="20"/>
        </w:rPr>
        <w:br w:type="page"/>
      </w:r>
    </w:p>
    <w:p w14:paraId="3279B6DE" w14:textId="77777777" w:rsidR="00C6326C" w:rsidRPr="00A367E2" w:rsidRDefault="00C6326C" w:rsidP="00647031">
      <w:pPr>
        <w:keepNext/>
        <w:keepLines/>
        <w:spacing w:after="0"/>
        <w:rPr>
          <w:rFonts w:ascii="Open Sans" w:hAnsi="Open Sans" w:cs="Open Sans"/>
          <w:sz w:val="20"/>
          <w:szCs w:val="20"/>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6326C" w:rsidRPr="00A367E2" w14:paraId="6EACBF14" w14:textId="77777777" w:rsidTr="008C7B4E">
        <w:tc>
          <w:tcPr>
            <w:tcW w:w="7938" w:type="dxa"/>
            <w:tcBorders>
              <w:top w:val="single" w:sz="4" w:space="0" w:color="auto"/>
              <w:bottom w:val="single" w:sz="4" w:space="0" w:color="auto"/>
            </w:tcBorders>
          </w:tcPr>
          <w:p w14:paraId="02693A65" w14:textId="77777777" w:rsidR="00C6326C" w:rsidRPr="00A367E2" w:rsidRDefault="00C6326C" w:rsidP="00647031">
            <w:pPr>
              <w:keepNext/>
              <w:keepLines/>
              <w:spacing w:after="0" w:line="240" w:lineRule="auto"/>
              <w:jc w:val="both"/>
              <w:rPr>
                <w:rFonts w:ascii="Open Sans" w:hAnsi="Open Sans" w:cs="Open Sans"/>
                <w:sz w:val="20"/>
                <w:szCs w:val="20"/>
              </w:rPr>
            </w:pPr>
            <w:bookmarkStart w:id="18" w:name="_Hlk178163997"/>
            <w:r w:rsidRPr="00A367E2">
              <w:rPr>
                <w:rFonts w:ascii="Open Sans" w:hAnsi="Open Sans" w:cs="Open Sans"/>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b/>
                <w:sz w:val="20"/>
                <w:szCs w:val="20"/>
                <w:highlight w:val="yellow"/>
                <w:lang w:eastAsia="sl-SI"/>
              </w:rPr>
              <w:br w:type="page"/>
            </w:r>
            <w:r w:rsidRPr="00A367E2">
              <w:rPr>
                <w:rFonts w:ascii="Open Sans" w:eastAsia="Times New Roman" w:hAnsi="Open Sans" w:cs="Open Sans"/>
                <w:b/>
                <w:sz w:val="20"/>
                <w:szCs w:val="20"/>
                <w:highlight w:val="yellow"/>
                <w:lang w:eastAsia="sl-SI"/>
              </w:rPr>
              <w:br w:type="page"/>
            </w:r>
            <w:r w:rsidRPr="00A367E2">
              <w:rPr>
                <w:rFonts w:ascii="Open Sans" w:hAnsi="Open Sans" w:cs="Open Sans"/>
                <w:b/>
                <w:bCs/>
                <w:sz w:val="20"/>
                <w:szCs w:val="20"/>
              </w:rPr>
              <w:br w:type="page"/>
            </w:r>
            <w:r w:rsidRPr="00A367E2">
              <w:rPr>
                <w:rFonts w:ascii="Open Sans" w:hAnsi="Open Sans" w:cs="Open Sans"/>
                <w:b/>
                <w:bC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b/>
                <w:bCs/>
                <w:sz w:val="20"/>
                <w:szCs w:val="20"/>
              </w:rPr>
              <w:br w:type="page"/>
            </w:r>
            <w:r w:rsidRPr="00A367E2">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19F1DCB5" w14:textId="77777777" w:rsidR="00C6326C" w:rsidRPr="00A367E2" w:rsidRDefault="00C6326C" w:rsidP="00647031">
            <w:pPr>
              <w:keepNext/>
              <w:keepLines/>
              <w:spacing w:after="0" w:line="240" w:lineRule="auto"/>
              <w:jc w:val="both"/>
              <w:rPr>
                <w:rFonts w:ascii="Open Sans" w:hAnsi="Open Sans" w:cs="Open Sans"/>
                <w:b/>
                <w:bCs/>
                <w:i/>
                <w:iCs/>
                <w:sz w:val="20"/>
                <w:szCs w:val="20"/>
              </w:rPr>
            </w:pPr>
            <w:r w:rsidRPr="00A367E2">
              <w:rPr>
                <w:rFonts w:ascii="Open Sans" w:hAnsi="Open Sans" w:cs="Open Sans"/>
                <w:b/>
                <w:bCs/>
                <w:i/>
                <w:iCs/>
                <w:sz w:val="20"/>
                <w:szCs w:val="20"/>
              </w:rPr>
              <w:t>Priloga A</w:t>
            </w:r>
          </w:p>
        </w:tc>
      </w:tr>
    </w:tbl>
    <w:p w14:paraId="742B635D"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F8FE5CA"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Gospodarski subjekt (naziv in naslov): </w:t>
      </w:r>
    </w:p>
    <w:p w14:paraId="0E6F4BBB" w14:textId="77777777" w:rsidR="00C6326C" w:rsidRPr="00A367E2" w:rsidRDefault="00C6326C" w:rsidP="00647031">
      <w:pPr>
        <w:keepNext/>
        <w:keepLines/>
        <w:pBdr>
          <w:bottom w:val="single" w:sz="4" w:space="1" w:color="auto"/>
        </w:pBdr>
        <w:spacing w:after="0" w:line="240" w:lineRule="auto"/>
        <w:jc w:val="both"/>
        <w:rPr>
          <w:rFonts w:ascii="Open Sans" w:hAnsi="Open Sans" w:cs="Open Sans"/>
          <w:sz w:val="20"/>
          <w:szCs w:val="20"/>
        </w:rPr>
      </w:pPr>
    </w:p>
    <w:p w14:paraId="5EB8F423" w14:textId="10989D08" w:rsidR="00C6326C" w:rsidRPr="00A367E2" w:rsidRDefault="00C6326C"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sz w:val="20"/>
          <w:szCs w:val="20"/>
          <w:lang w:eastAsia="sl-SI"/>
        </w:rPr>
        <w:t xml:space="preserve">v zvezi z javnim naročilom št. </w:t>
      </w:r>
      <w:r w:rsidR="00B94E88" w:rsidRPr="00A367E2">
        <w:rPr>
          <w:rFonts w:ascii="Open Sans" w:eastAsia="Times New Roman" w:hAnsi="Open Sans" w:cs="Open Sans"/>
          <w:b/>
          <w:noProof/>
          <w:sz w:val="20"/>
          <w:szCs w:val="20"/>
          <w:lang w:eastAsia="sl-SI"/>
        </w:rPr>
        <w:t>ENLJ-SPV-191/26</w:t>
      </w:r>
      <w:r w:rsidRPr="00A367E2">
        <w:rPr>
          <w:rFonts w:ascii="Open Sans" w:eastAsia="Times New Roman" w:hAnsi="Open Sans" w:cs="Open Sans"/>
          <w:b/>
          <w:noProof/>
          <w:sz w:val="20"/>
          <w:szCs w:val="20"/>
          <w:lang w:eastAsia="sl-SI"/>
        </w:rPr>
        <w:t xml:space="preserve"> - </w:t>
      </w:r>
      <w:r w:rsidR="00AF0D71" w:rsidRPr="00A367E2">
        <w:rPr>
          <w:rFonts w:ascii="Open Sans" w:eastAsia="Times New Roman" w:hAnsi="Open Sans" w:cs="Open Sans"/>
          <w:b/>
          <w:noProof/>
          <w:sz w:val="20"/>
          <w:szCs w:val="20"/>
          <w:lang w:eastAsia="sl-SI"/>
        </w:rPr>
        <w:t>Dobava kemikalij in laboratorijskega materiala za potrebe proizvodnje po sklopih</w:t>
      </w:r>
      <w:r w:rsidRPr="00A367E2">
        <w:rPr>
          <w:rFonts w:ascii="Open Sans" w:eastAsia="Times New Roman" w:hAnsi="Open Sans" w:cs="Open Sans"/>
          <w:b/>
          <w:noProof/>
          <w:sz w:val="20"/>
          <w:szCs w:val="20"/>
          <w:lang w:eastAsia="sl-SI"/>
        </w:rPr>
        <w:t xml:space="preserve"> </w:t>
      </w:r>
      <w:r w:rsidRPr="00A367E2">
        <w:rPr>
          <w:rFonts w:ascii="Open Sans" w:hAnsi="Open Sans" w:cs="Open Sans"/>
          <w:sz w:val="20"/>
          <w:szCs w:val="20"/>
        </w:rPr>
        <w:t>podajamo naslednje izjave:</w:t>
      </w:r>
    </w:p>
    <w:p w14:paraId="787ACD2F" w14:textId="77777777" w:rsidR="00C6326C" w:rsidRPr="00A367E2" w:rsidRDefault="00C6326C" w:rsidP="00647031">
      <w:pPr>
        <w:keepNext/>
        <w:keepLines/>
        <w:spacing w:after="0" w:line="240" w:lineRule="auto"/>
        <w:ind w:left="284" w:hanging="284"/>
        <w:jc w:val="both"/>
        <w:rPr>
          <w:rFonts w:ascii="Open Sans" w:hAnsi="Open Sans" w:cs="Open Sans"/>
          <w:sz w:val="20"/>
          <w:szCs w:val="20"/>
        </w:rPr>
      </w:pPr>
    </w:p>
    <w:p w14:paraId="1A1E888D" w14:textId="77777777" w:rsidR="00C6326C" w:rsidRPr="00A367E2" w:rsidRDefault="00C6326C" w:rsidP="00647031">
      <w:pPr>
        <w:keepNext/>
        <w:keepLines/>
        <w:numPr>
          <w:ilvl w:val="0"/>
          <w:numId w:val="2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A367E2">
        <w:rPr>
          <w:rFonts w:ascii="Open Sans" w:eastAsia="Times New Roman" w:hAnsi="Open Sans" w:cs="Open Sans"/>
          <w:b/>
          <w:smallCaps/>
          <w:sz w:val="20"/>
          <w:szCs w:val="20"/>
          <w:lang w:eastAsia="sl-SI"/>
        </w:rPr>
        <w:t>RAZLOGI ZA IZKLJUČITEV</w:t>
      </w:r>
    </w:p>
    <w:p w14:paraId="20694218" w14:textId="77777777" w:rsidR="009454E0" w:rsidRPr="00A367E2" w:rsidRDefault="009454E0" w:rsidP="00647031">
      <w:pPr>
        <w:keepNext/>
        <w:keepLines/>
        <w:spacing w:after="0" w:line="240" w:lineRule="auto"/>
        <w:ind w:left="284" w:hanging="284"/>
        <w:jc w:val="both"/>
        <w:rPr>
          <w:rFonts w:ascii="Open Sans" w:hAnsi="Open Sans" w:cs="Open Sans"/>
          <w:sz w:val="20"/>
          <w:szCs w:val="20"/>
        </w:rPr>
      </w:pPr>
    </w:p>
    <w:p w14:paraId="44A17F0D" w14:textId="77777777" w:rsidR="00A367E2" w:rsidRPr="00A367E2" w:rsidRDefault="00A367E2" w:rsidP="00A367E2">
      <w:pPr>
        <w:keepNext/>
        <w:keepLines/>
        <w:tabs>
          <w:tab w:val="left" w:pos="567"/>
        </w:tabs>
        <w:spacing w:after="0" w:line="240" w:lineRule="auto"/>
        <w:rPr>
          <w:rFonts w:ascii="Open Sans" w:hAnsi="Open Sans" w:cs="Open Sans"/>
          <w:b/>
          <w:sz w:val="20"/>
          <w:szCs w:val="20"/>
        </w:rPr>
      </w:pPr>
      <w:r w:rsidRPr="00A367E2">
        <w:rPr>
          <w:rFonts w:ascii="Open Sans" w:hAnsi="Open Sans" w:cs="Open Sans"/>
          <w:b/>
          <w:sz w:val="20"/>
          <w:szCs w:val="20"/>
        </w:rPr>
        <w:t>IZJAVLJAMO, DA:</w:t>
      </w:r>
    </w:p>
    <w:p w14:paraId="0293FEA0"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029BFEFE"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359218F7"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40D4792B"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323936B8" w14:textId="77777777" w:rsidR="00A367E2" w:rsidRPr="00A367E2" w:rsidRDefault="00A367E2" w:rsidP="00A367E2">
      <w:pPr>
        <w:keepNext/>
        <w:keepLines/>
        <w:widowControl w:val="0"/>
        <w:spacing w:after="0" w:line="240" w:lineRule="auto"/>
        <w:ind w:left="426"/>
        <w:jc w:val="both"/>
        <w:rPr>
          <w:rFonts w:ascii="Open Sans" w:eastAsia="Times New Roman" w:hAnsi="Open Sans" w:cs="Open Sans"/>
          <w:sz w:val="20"/>
          <w:szCs w:val="20"/>
          <w:lang w:eastAsia="sl-SI"/>
        </w:rPr>
      </w:pPr>
    </w:p>
    <w:p w14:paraId="57F5115A" w14:textId="77777777" w:rsidR="00A367E2" w:rsidRPr="00A367E2" w:rsidRDefault="00A367E2" w:rsidP="00A367E2">
      <w:pPr>
        <w:keepNext/>
        <w:keepLines/>
        <w:widowControl w:val="0"/>
        <w:numPr>
          <w:ilvl w:val="0"/>
          <w:numId w:val="2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A367E2">
        <w:rPr>
          <w:rFonts w:ascii="Open Sans" w:eastAsia="Times New Roman" w:hAnsi="Open Sans" w:cs="Open Sans"/>
          <w:b/>
          <w:smallCaps/>
          <w:sz w:val="20"/>
          <w:szCs w:val="20"/>
          <w:lang w:eastAsia="sl-SI"/>
        </w:rPr>
        <w:t>POGOJI ZA SODELOVANJE</w:t>
      </w:r>
    </w:p>
    <w:p w14:paraId="6FA781BC" w14:textId="77777777" w:rsidR="00A367E2" w:rsidRPr="00A367E2" w:rsidRDefault="00A367E2" w:rsidP="00A367E2">
      <w:pPr>
        <w:keepNext/>
        <w:keepLines/>
        <w:widowControl w:val="0"/>
        <w:tabs>
          <w:tab w:val="left" w:pos="567"/>
        </w:tabs>
        <w:spacing w:after="0" w:line="240" w:lineRule="auto"/>
        <w:rPr>
          <w:rFonts w:ascii="Open Sans" w:eastAsia="Times New Roman" w:hAnsi="Open Sans" w:cs="Open Sans"/>
          <w:b/>
          <w:sz w:val="20"/>
          <w:szCs w:val="20"/>
          <w:lang w:eastAsia="sl-SI"/>
        </w:rPr>
      </w:pPr>
    </w:p>
    <w:p w14:paraId="0828F38D" w14:textId="77777777" w:rsidR="00A367E2" w:rsidRPr="00A367E2" w:rsidRDefault="00A367E2" w:rsidP="00A367E2">
      <w:pPr>
        <w:keepNext/>
        <w:keepLines/>
        <w:widowControl w:val="0"/>
        <w:tabs>
          <w:tab w:val="left" w:pos="567"/>
        </w:tabs>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IZJAVLJAMO, DA:</w:t>
      </w:r>
    </w:p>
    <w:p w14:paraId="26140B37"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69FF1026"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imamo potrebne ekonomske in finančne zmogljivosti za izvedbo javnega naročila in da na dan oddaje ponudbe nimamo blokiranega kateregakoli računa;</w:t>
      </w:r>
    </w:p>
    <w:p w14:paraId="791B7378"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imamo potrebno tehnično in kadrovsko sposobnost ter izkušnje za izvajanje predmeta javnega naročila.</w:t>
      </w:r>
    </w:p>
    <w:p w14:paraId="2D29B17D" w14:textId="77777777" w:rsidR="00A367E2" w:rsidRPr="00A367E2" w:rsidRDefault="00A367E2" w:rsidP="00A367E2">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338ADBA8" w14:textId="77777777" w:rsidR="00A367E2" w:rsidRPr="00A367E2" w:rsidRDefault="00A367E2" w:rsidP="00A367E2">
      <w:pPr>
        <w:keepNext/>
        <w:keepLines/>
        <w:widowControl w:val="0"/>
        <w:numPr>
          <w:ilvl w:val="0"/>
          <w:numId w:val="2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A367E2">
        <w:rPr>
          <w:rFonts w:ascii="Open Sans" w:eastAsia="Times New Roman" w:hAnsi="Open Sans" w:cs="Open Sans"/>
          <w:b/>
          <w:smallCaps/>
          <w:sz w:val="20"/>
          <w:szCs w:val="20"/>
          <w:lang w:eastAsia="sl-SI"/>
        </w:rPr>
        <w:t>SPREJEMANJE POGOJEV DOKUMENTACIJE</w:t>
      </w:r>
    </w:p>
    <w:p w14:paraId="71198E4D" w14:textId="77777777" w:rsidR="00A367E2" w:rsidRPr="00A367E2" w:rsidRDefault="00A367E2" w:rsidP="00A367E2">
      <w:pPr>
        <w:keepNext/>
        <w:keepLines/>
        <w:widowControl w:val="0"/>
        <w:tabs>
          <w:tab w:val="left" w:pos="567"/>
        </w:tabs>
        <w:spacing w:after="0" w:line="240" w:lineRule="auto"/>
        <w:rPr>
          <w:rFonts w:ascii="Open Sans" w:eastAsia="Times New Roman" w:hAnsi="Open Sans" w:cs="Open Sans"/>
          <w:b/>
          <w:sz w:val="20"/>
          <w:szCs w:val="20"/>
          <w:lang w:eastAsia="sl-SI"/>
        </w:rPr>
      </w:pPr>
    </w:p>
    <w:p w14:paraId="7C750ABE" w14:textId="77777777" w:rsidR="00A367E2" w:rsidRPr="00A367E2" w:rsidRDefault="00A367E2" w:rsidP="00A367E2">
      <w:pPr>
        <w:keepNext/>
        <w:keepLines/>
        <w:widowControl w:val="0"/>
        <w:tabs>
          <w:tab w:val="left" w:pos="567"/>
        </w:tabs>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IZJAVLJAMO, DA:</w:t>
      </w:r>
    </w:p>
    <w:p w14:paraId="312A1515"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nismo uvrščeni v evidenco poslovnih subjektov katerim je prepovedano poslovanje z naročnikom na podlagi 35. člena Zakona o integriteti in preprečevanju korupcije (Uradni list RS, št. 69/11 – uradno prečiščeno besedilo, 158/20, 3/22 – ZDeb in 16/23 – ZZPri; v nadaljevanju ZIntPK);</w:t>
      </w:r>
    </w:p>
    <w:p w14:paraId="36779C6C"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bookmarkStart w:id="19" w:name="_Hlk103606497"/>
      <w:bookmarkStart w:id="20" w:name="_Hlk103582078"/>
      <w:r w:rsidRPr="00A367E2">
        <w:rPr>
          <w:rFonts w:ascii="Open Sans" w:hAnsi="Open Sans" w:cs="Open Sans"/>
          <w:sz w:val="20"/>
          <w:szCs w:val="20"/>
        </w:rPr>
        <w:t xml:space="preserve">izpolnjujemo omejevalne ukrepe navedene </w:t>
      </w:r>
      <w:bookmarkEnd w:id="19"/>
      <w:bookmarkEnd w:id="20"/>
      <w:r w:rsidRPr="00A367E2">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25B8B440"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39E7CCFF"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morebitne neposredne ali posredne škode ali izgubljenega dobička;</w:t>
      </w:r>
    </w:p>
    <w:p w14:paraId="0CB032FF"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so v ponudbeno ceno vključeni vsi materialni in nematerialni stroški, ki bodo potrebni za izvedbo predmeta naročila, v skladu z vsemi zahtevami naročnika;</w:t>
      </w:r>
    </w:p>
    <w:p w14:paraId="5EA12ABD"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bo ponudbena cena na enoto mere fiksna za ves čas trajanja okvirnega sporazuma in se ne spreminja, razen pod pogoji in na način, naveden v petem (5.) členu okvirnega sporazuma;</w:t>
      </w:r>
    </w:p>
    <w:p w14:paraId="67F18726"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37DAABA0" w14:textId="7846FB8F"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1CEFD8A" w14:textId="77777777" w:rsidR="0020549E" w:rsidRPr="00A367E2" w:rsidRDefault="0020549E" w:rsidP="0020549E">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se strinjamo z vsebino vzorcev finančnih zavarovanj, ki so priloženi v razpisni dokumentaciji.</w:t>
      </w:r>
    </w:p>
    <w:p w14:paraId="05BE0504" w14:textId="77777777" w:rsidR="00A9133C" w:rsidRPr="00A367E2" w:rsidRDefault="00A9133C" w:rsidP="00647031">
      <w:pPr>
        <w:keepNext/>
        <w:keepLines/>
        <w:tabs>
          <w:tab w:val="left" w:pos="567"/>
        </w:tabs>
        <w:spacing w:after="0" w:line="240" w:lineRule="auto"/>
        <w:jc w:val="both"/>
        <w:rPr>
          <w:rFonts w:ascii="Open Sans" w:hAnsi="Open Sans" w:cs="Open Sans"/>
          <w:bCs/>
          <w:i/>
          <w:sz w:val="20"/>
          <w:szCs w:val="20"/>
        </w:rPr>
      </w:pPr>
    </w:p>
    <w:p w14:paraId="65D32B0A" w14:textId="77777777" w:rsidR="00A9133C" w:rsidRPr="00A367E2" w:rsidRDefault="00A9133C" w:rsidP="00647031">
      <w:pPr>
        <w:keepNext/>
        <w:keepLines/>
        <w:widowControl w:val="0"/>
        <w:tabs>
          <w:tab w:val="left" w:pos="0"/>
          <w:tab w:val="left" w:pos="8647"/>
        </w:tabs>
        <w:spacing w:after="0" w:line="240" w:lineRule="auto"/>
        <w:ind w:right="-2"/>
        <w:jc w:val="both"/>
        <w:rPr>
          <w:rFonts w:ascii="Open Sans" w:eastAsia="Times New Roman" w:hAnsi="Open Sans" w:cs="Open Sans"/>
          <w:b/>
          <w:sz w:val="20"/>
          <w:szCs w:val="20"/>
          <w:lang w:eastAsia="sl-SI"/>
        </w:rPr>
      </w:pPr>
    </w:p>
    <w:p w14:paraId="6F7545F8"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5E1CC4CB"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6326C" w:rsidRPr="00A367E2" w14:paraId="294A7DD1" w14:textId="77777777" w:rsidTr="008C7B4E">
        <w:trPr>
          <w:trHeight w:val="235"/>
        </w:trPr>
        <w:tc>
          <w:tcPr>
            <w:tcW w:w="2977" w:type="dxa"/>
            <w:tcBorders>
              <w:bottom w:val="single" w:sz="4" w:space="0" w:color="auto"/>
            </w:tcBorders>
          </w:tcPr>
          <w:p w14:paraId="10B68C2C"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62C2117"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5FE5689"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6326C" w:rsidRPr="00A367E2" w14:paraId="109CF5A5" w14:textId="77777777" w:rsidTr="008C7B4E">
        <w:trPr>
          <w:trHeight w:val="235"/>
        </w:trPr>
        <w:tc>
          <w:tcPr>
            <w:tcW w:w="2977" w:type="dxa"/>
            <w:tcBorders>
              <w:top w:val="single" w:sz="4" w:space="0" w:color="auto"/>
            </w:tcBorders>
          </w:tcPr>
          <w:p w14:paraId="29C98FAC"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(kraj, datum)</w:t>
            </w:r>
          </w:p>
        </w:tc>
        <w:tc>
          <w:tcPr>
            <w:tcW w:w="2694" w:type="dxa"/>
          </w:tcPr>
          <w:p w14:paraId="34997DAC" w14:textId="77777777" w:rsidR="00C6326C" w:rsidRPr="00A367E2" w:rsidRDefault="00C6326C"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F76EE32"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(i</w:t>
            </w:r>
            <w:r w:rsidRPr="00A367E2">
              <w:rPr>
                <w:rFonts w:ascii="Open Sans" w:hAnsi="Open Sans" w:cs="Open Sans"/>
                <w:snapToGrid w:val="0"/>
                <w:color w:val="000000"/>
                <w:sz w:val="20"/>
                <w:szCs w:val="20"/>
              </w:rPr>
              <w:t>me in priimek ter podpis</w:t>
            </w:r>
            <w:r w:rsidRPr="00A367E2">
              <w:rPr>
                <w:rFonts w:ascii="Open Sans" w:eastAsia="Times New Roman" w:hAnsi="Open Sans" w:cs="Open Sans"/>
                <w:snapToGrid w:val="0"/>
                <w:color w:val="000000"/>
                <w:sz w:val="20"/>
                <w:szCs w:val="20"/>
                <w:lang w:eastAsia="sl-SI"/>
              </w:rPr>
              <w:t xml:space="preserve"> odgovorne osebe</w:t>
            </w:r>
            <w:r w:rsidRPr="00A367E2">
              <w:rPr>
                <w:rFonts w:ascii="Open Sans" w:hAnsi="Open Sans" w:cs="Open Sans"/>
                <w:snapToGrid w:val="0"/>
                <w:color w:val="000000"/>
                <w:sz w:val="20"/>
                <w:szCs w:val="20"/>
              </w:rPr>
              <w:t xml:space="preserve"> gospodarskega subjekta</w:t>
            </w:r>
            <w:r w:rsidRPr="00A367E2">
              <w:rPr>
                <w:rFonts w:ascii="Open Sans" w:eastAsia="Times New Roman" w:hAnsi="Open Sans" w:cs="Open Sans"/>
                <w:snapToGrid w:val="0"/>
                <w:color w:val="000000"/>
                <w:sz w:val="20"/>
                <w:szCs w:val="20"/>
                <w:lang w:eastAsia="sl-SI"/>
              </w:rPr>
              <w:t>)</w:t>
            </w:r>
          </w:p>
        </w:tc>
      </w:tr>
    </w:tbl>
    <w:p w14:paraId="7088699E" w14:textId="77777777" w:rsidR="00C6326C" w:rsidRPr="00A367E2" w:rsidRDefault="00C6326C" w:rsidP="00647031">
      <w:pPr>
        <w:keepNext/>
        <w:keepLines/>
        <w:tabs>
          <w:tab w:val="left" w:pos="567"/>
        </w:tabs>
        <w:spacing w:after="0" w:line="240" w:lineRule="auto"/>
        <w:jc w:val="both"/>
        <w:rPr>
          <w:rFonts w:ascii="Open Sans" w:hAnsi="Open Sans" w:cs="Open Sans"/>
          <w:bCs/>
          <w:i/>
          <w:sz w:val="20"/>
          <w:szCs w:val="20"/>
        </w:rPr>
      </w:pPr>
    </w:p>
    <w:p w14:paraId="3C48D8D2" w14:textId="77777777" w:rsidR="00C6326C" w:rsidRPr="00A367E2" w:rsidRDefault="00C6326C" w:rsidP="00647031">
      <w:pPr>
        <w:keepNext/>
        <w:keepLines/>
        <w:spacing w:after="0" w:line="240" w:lineRule="auto"/>
        <w:jc w:val="both"/>
        <w:rPr>
          <w:rFonts w:ascii="Open Sans" w:eastAsia="Times New Roman" w:hAnsi="Open Sans" w:cs="Open Sans"/>
          <w:b/>
          <w:bCs/>
          <w:i/>
          <w:sz w:val="20"/>
          <w:szCs w:val="20"/>
          <w:lang w:eastAsia="sl-SI"/>
        </w:rPr>
      </w:pPr>
    </w:p>
    <w:p w14:paraId="51B2C508" w14:textId="77777777" w:rsidR="00C6326C" w:rsidRPr="00A367E2" w:rsidRDefault="00C6326C" w:rsidP="00647031">
      <w:pPr>
        <w:keepNext/>
        <w:keepLines/>
        <w:spacing w:after="0" w:line="240" w:lineRule="auto"/>
        <w:jc w:val="both"/>
        <w:rPr>
          <w:rFonts w:ascii="Open Sans" w:eastAsia="Times New Roman" w:hAnsi="Open Sans" w:cs="Open Sans"/>
          <w:b/>
          <w:bCs/>
          <w:i/>
          <w:sz w:val="20"/>
          <w:szCs w:val="20"/>
          <w:lang w:eastAsia="sl-SI"/>
        </w:rPr>
      </w:pPr>
    </w:p>
    <w:p w14:paraId="523DAE74" w14:textId="77777777" w:rsidR="00C6326C" w:rsidRPr="00A367E2" w:rsidRDefault="00C6326C" w:rsidP="00647031">
      <w:pPr>
        <w:keepNext/>
        <w:keepLines/>
        <w:spacing w:after="0" w:line="240" w:lineRule="auto"/>
        <w:jc w:val="both"/>
        <w:rPr>
          <w:rFonts w:ascii="Open Sans" w:eastAsia="Times New Roman" w:hAnsi="Open Sans" w:cs="Open Sans"/>
          <w:b/>
          <w:bCs/>
          <w:i/>
          <w:sz w:val="16"/>
          <w:szCs w:val="16"/>
          <w:lang w:eastAsia="sl-SI"/>
        </w:rPr>
      </w:pPr>
    </w:p>
    <w:p w14:paraId="235A7D39" w14:textId="77777777" w:rsidR="00C6326C" w:rsidRPr="00A367E2" w:rsidRDefault="00C6326C" w:rsidP="00647031">
      <w:pPr>
        <w:keepNext/>
        <w:keepLines/>
        <w:spacing w:after="0" w:line="240" w:lineRule="auto"/>
        <w:jc w:val="both"/>
        <w:rPr>
          <w:rFonts w:ascii="Open Sans" w:eastAsia="Times New Roman" w:hAnsi="Open Sans" w:cs="Open Sans"/>
          <w:b/>
          <w:bCs/>
          <w:i/>
          <w:sz w:val="16"/>
          <w:szCs w:val="16"/>
          <w:lang w:eastAsia="sl-SI"/>
        </w:rPr>
      </w:pPr>
      <w:r w:rsidRPr="00A367E2">
        <w:rPr>
          <w:rFonts w:ascii="Open Sans" w:eastAsia="Times New Roman" w:hAnsi="Open Sans" w:cs="Open Sans"/>
          <w:b/>
          <w:bCs/>
          <w:i/>
          <w:sz w:val="16"/>
          <w:szCs w:val="16"/>
          <w:lang w:eastAsia="sl-SI"/>
        </w:rPr>
        <w:t>Navodila za izpolnitev:</w:t>
      </w:r>
    </w:p>
    <w:p w14:paraId="6182A874" w14:textId="57DFAD4F" w:rsidR="00C6326C" w:rsidRPr="00A367E2" w:rsidRDefault="00C6326C" w:rsidP="00647031">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A367E2">
        <w:rPr>
          <w:rFonts w:ascii="Open Sans" w:eastAsia="Times New Roman" w:hAnsi="Open Sans" w:cs="Open Sans"/>
          <w:i/>
          <w:iCs/>
          <w:sz w:val="16"/>
          <w:szCs w:val="16"/>
          <w:lang w:eastAsia="sl-SI"/>
        </w:rPr>
        <w:t xml:space="preserve">Izjavo izpolni in podpiše </w:t>
      </w:r>
      <w:r w:rsidRPr="00A367E2">
        <w:rPr>
          <w:rFonts w:ascii="Open Sans" w:eastAsia="Times New Roman" w:hAnsi="Open Sans" w:cs="Open Sans"/>
          <w:i/>
          <w:iCs/>
          <w:sz w:val="16"/>
          <w:szCs w:val="16"/>
          <w:u w:val="single"/>
          <w:lang w:eastAsia="sl-SI"/>
        </w:rPr>
        <w:t>ponudnik</w:t>
      </w:r>
      <w:r w:rsidRPr="00A367E2">
        <w:rPr>
          <w:rFonts w:ascii="Open Sans" w:eastAsia="Times New Roman" w:hAnsi="Open Sans" w:cs="Open Sans"/>
          <w:i/>
          <w:iCs/>
          <w:sz w:val="16"/>
          <w:szCs w:val="16"/>
          <w:lang w:eastAsia="sl-SI"/>
        </w:rPr>
        <w:t xml:space="preserve">, kot tudi vsi </w:t>
      </w:r>
      <w:r w:rsidRPr="00A367E2">
        <w:rPr>
          <w:rFonts w:ascii="Open Sans" w:eastAsia="Times New Roman" w:hAnsi="Open Sans" w:cs="Open Sans"/>
          <w:i/>
          <w:iCs/>
          <w:sz w:val="16"/>
          <w:szCs w:val="16"/>
          <w:u w:val="single"/>
          <w:lang w:eastAsia="sl-SI"/>
        </w:rPr>
        <w:t>posamezni člani skupine ponudnikov</w:t>
      </w:r>
      <w:r w:rsidRPr="00A367E2">
        <w:rPr>
          <w:rFonts w:ascii="Open Sans" w:eastAsia="Times New Roman" w:hAnsi="Open Sans" w:cs="Open Sans"/>
          <w:i/>
          <w:iCs/>
          <w:sz w:val="16"/>
          <w:szCs w:val="16"/>
          <w:lang w:eastAsia="sl-SI"/>
        </w:rPr>
        <w:t xml:space="preserve"> (partnerji) v primeru skupne ponudbe</w:t>
      </w:r>
      <w:r w:rsidR="00076379">
        <w:rPr>
          <w:rFonts w:ascii="Open Sans" w:eastAsia="Times New Roman" w:hAnsi="Open Sans" w:cs="Open Sans"/>
          <w:i/>
          <w:iCs/>
          <w:sz w:val="16"/>
          <w:szCs w:val="16"/>
          <w:lang w:eastAsia="sl-SI"/>
        </w:rPr>
        <w:t>.</w:t>
      </w:r>
    </w:p>
    <w:bookmarkEnd w:id="18"/>
    <w:p w14:paraId="6C85658C" w14:textId="77777777" w:rsidR="00C6326C" w:rsidRPr="00A367E2" w:rsidRDefault="00C6326C" w:rsidP="00647031">
      <w:pPr>
        <w:keepNext/>
        <w:keepLines/>
        <w:spacing w:after="0" w:line="240" w:lineRule="auto"/>
        <w:rPr>
          <w:rFonts w:ascii="Open Sans" w:hAnsi="Open Sans" w:cs="Open Sans"/>
          <w:sz w:val="16"/>
          <w:szCs w:val="16"/>
        </w:rPr>
      </w:pPr>
      <w:r w:rsidRPr="00A367E2">
        <w:rPr>
          <w:rFonts w:ascii="Open Sans" w:hAnsi="Open Sans" w:cs="Open Sans"/>
          <w:sz w:val="16"/>
          <w:szCs w:val="16"/>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6326C" w:rsidRPr="00A367E2" w14:paraId="2356C216" w14:textId="77777777" w:rsidTr="008C7B4E">
        <w:tc>
          <w:tcPr>
            <w:tcW w:w="8080" w:type="dxa"/>
            <w:tcBorders>
              <w:top w:val="single" w:sz="4" w:space="0" w:color="auto"/>
              <w:bottom w:val="single" w:sz="4" w:space="0" w:color="auto"/>
            </w:tcBorders>
          </w:tcPr>
          <w:p w14:paraId="54958BEB"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hAnsi="Open Sans" w:cs="Open Sans"/>
                <w:sz w:val="20"/>
                <w:szCs w:val="20"/>
              </w:rPr>
              <w:lastRenderedPageBreak/>
              <w:br w:type="page"/>
            </w:r>
            <w:r w:rsidRPr="00A367E2">
              <w:rPr>
                <w:rFonts w:ascii="Open Sans" w:eastAsia="Times New Roman" w:hAnsi="Open Sans" w:cs="Open Sans"/>
                <w:sz w:val="20"/>
                <w:szCs w:val="20"/>
                <w:lang w:eastAsia="sl-SI"/>
              </w:rPr>
              <w:br w:type="page"/>
            </w:r>
            <w:r w:rsidRPr="00A367E2">
              <w:rPr>
                <w:rFonts w:ascii="Open Sans" w:hAnsi="Open Sans" w:cs="Open Sans"/>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08258B1E" w14:textId="77777777" w:rsidR="00C6326C" w:rsidRPr="00A367E2" w:rsidRDefault="00C6326C" w:rsidP="00647031">
            <w:pPr>
              <w:keepNext/>
              <w:keepLines/>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Priloga 1</w:t>
            </w:r>
          </w:p>
        </w:tc>
      </w:tr>
    </w:tbl>
    <w:p w14:paraId="526084B5" w14:textId="77777777" w:rsidR="00C6326C" w:rsidRPr="00A367E2" w:rsidRDefault="00C6326C" w:rsidP="00647031">
      <w:pPr>
        <w:keepNext/>
        <w:keepLines/>
        <w:spacing w:after="0" w:line="240" w:lineRule="auto"/>
        <w:jc w:val="both"/>
        <w:rPr>
          <w:rFonts w:ascii="Open Sans" w:eastAsia="Times New Roman" w:hAnsi="Open Sans" w:cs="Open Sans"/>
          <w:b/>
          <w:sz w:val="20"/>
          <w:szCs w:val="20"/>
          <w:lang w:eastAsia="sl-SI"/>
        </w:rPr>
      </w:pPr>
    </w:p>
    <w:p w14:paraId="5BCFEEDE" w14:textId="0BF4CB3B" w:rsidR="00C6326C" w:rsidRPr="00A367E2" w:rsidRDefault="00B94E88" w:rsidP="00647031">
      <w:pPr>
        <w:keepNext/>
        <w:keepLines/>
        <w:tabs>
          <w:tab w:val="left" w:pos="567"/>
          <w:tab w:val="num" w:pos="851"/>
          <w:tab w:val="left" w:pos="993"/>
        </w:tabs>
        <w:spacing w:after="0" w:line="240" w:lineRule="auto"/>
        <w:jc w:val="both"/>
        <w:rPr>
          <w:rFonts w:ascii="Open Sans" w:eastAsia="Times New Roman" w:hAnsi="Open Sans" w:cs="Open Sans"/>
          <w:b/>
          <w:noProof/>
          <w:sz w:val="20"/>
          <w:szCs w:val="20"/>
          <w:lang w:eastAsia="sl-SI"/>
        </w:rPr>
      </w:pPr>
      <w:r w:rsidRPr="00A367E2">
        <w:rPr>
          <w:rFonts w:ascii="Open Sans" w:eastAsia="Times New Roman" w:hAnsi="Open Sans" w:cs="Open Sans"/>
          <w:b/>
          <w:noProof/>
          <w:sz w:val="20"/>
          <w:szCs w:val="20"/>
          <w:lang w:eastAsia="sl-SI"/>
        </w:rPr>
        <w:t>ENLJ-SPV-191/26</w:t>
      </w:r>
      <w:r w:rsidR="00945C02" w:rsidRPr="00A367E2">
        <w:rPr>
          <w:rFonts w:ascii="Open Sans" w:eastAsia="Times New Roman" w:hAnsi="Open Sans" w:cs="Open Sans"/>
          <w:b/>
          <w:noProof/>
          <w:sz w:val="20"/>
          <w:szCs w:val="20"/>
          <w:lang w:eastAsia="sl-SI"/>
        </w:rPr>
        <w:t xml:space="preserve"> - </w:t>
      </w:r>
      <w:r w:rsidR="00AF0D71" w:rsidRPr="00A367E2">
        <w:rPr>
          <w:rFonts w:ascii="Open Sans" w:eastAsia="Times New Roman" w:hAnsi="Open Sans" w:cs="Open Sans"/>
          <w:b/>
          <w:noProof/>
          <w:sz w:val="20"/>
          <w:szCs w:val="20"/>
          <w:lang w:eastAsia="sl-SI"/>
        </w:rPr>
        <w:t>Dobava kemikalij in laboratorijskega materiala za potrebe proizvodnje po sklopih</w:t>
      </w:r>
    </w:p>
    <w:p w14:paraId="55845916"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A367E2" w:rsidRPr="00E920A3" w14:paraId="72058744" w14:textId="77777777" w:rsidTr="008E7710">
        <w:trPr>
          <w:gridBefore w:val="1"/>
          <w:gridAfter w:val="1"/>
          <w:wBefore w:w="70" w:type="dxa"/>
          <w:wAfter w:w="210" w:type="dxa"/>
        </w:trPr>
        <w:tc>
          <w:tcPr>
            <w:tcW w:w="2552" w:type="dxa"/>
            <w:tcBorders>
              <w:top w:val="nil"/>
              <w:left w:val="nil"/>
              <w:bottom w:val="nil"/>
              <w:right w:val="nil"/>
            </w:tcBorders>
            <w:vAlign w:val="bottom"/>
          </w:tcPr>
          <w:p w14:paraId="515A77FC"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Naziv ponudnika</w:t>
            </w:r>
          </w:p>
        </w:tc>
        <w:tc>
          <w:tcPr>
            <w:tcW w:w="6804" w:type="dxa"/>
            <w:gridSpan w:val="3"/>
            <w:tcBorders>
              <w:top w:val="nil"/>
              <w:left w:val="nil"/>
              <w:right w:val="nil"/>
            </w:tcBorders>
          </w:tcPr>
          <w:p w14:paraId="16B9D3F8"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72F1E97D" w14:textId="77777777" w:rsidTr="008E7710">
        <w:trPr>
          <w:gridBefore w:val="1"/>
          <w:gridAfter w:val="1"/>
          <w:wBefore w:w="70" w:type="dxa"/>
          <w:wAfter w:w="210" w:type="dxa"/>
        </w:trPr>
        <w:tc>
          <w:tcPr>
            <w:tcW w:w="2552" w:type="dxa"/>
            <w:tcBorders>
              <w:top w:val="nil"/>
              <w:left w:val="nil"/>
              <w:bottom w:val="nil"/>
              <w:right w:val="nil"/>
            </w:tcBorders>
          </w:tcPr>
          <w:p w14:paraId="5923220E"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c>
          <w:tcPr>
            <w:tcW w:w="6804" w:type="dxa"/>
            <w:gridSpan w:val="3"/>
            <w:tcBorders>
              <w:left w:val="nil"/>
              <w:right w:val="nil"/>
            </w:tcBorders>
          </w:tcPr>
          <w:p w14:paraId="33DE51B9"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5E1D2EAC" w14:textId="77777777" w:rsidTr="008E7710">
        <w:trPr>
          <w:gridBefore w:val="1"/>
          <w:gridAfter w:val="1"/>
          <w:wBefore w:w="70" w:type="dxa"/>
          <w:wAfter w:w="210" w:type="dxa"/>
        </w:trPr>
        <w:tc>
          <w:tcPr>
            <w:tcW w:w="2552" w:type="dxa"/>
            <w:tcBorders>
              <w:top w:val="nil"/>
              <w:left w:val="nil"/>
              <w:bottom w:val="nil"/>
              <w:right w:val="nil"/>
            </w:tcBorders>
            <w:vAlign w:val="bottom"/>
          </w:tcPr>
          <w:p w14:paraId="459764F5"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Naslov ponudnika</w:t>
            </w:r>
          </w:p>
        </w:tc>
        <w:tc>
          <w:tcPr>
            <w:tcW w:w="6804" w:type="dxa"/>
            <w:gridSpan w:val="3"/>
            <w:tcBorders>
              <w:top w:val="nil"/>
              <w:left w:val="nil"/>
              <w:right w:val="nil"/>
            </w:tcBorders>
          </w:tcPr>
          <w:p w14:paraId="5C08F148"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6AF5B24B" w14:textId="77777777" w:rsidTr="008E7710">
        <w:trPr>
          <w:gridBefore w:val="1"/>
          <w:gridAfter w:val="1"/>
          <w:wBefore w:w="70" w:type="dxa"/>
          <w:wAfter w:w="210" w:type="dxa"/>
        </w:trPr>
        <w:tc>
          <w:tcPr>
            <w:tcW w:w="2552" w:type="dxa"/>
            <w:tcBorders>
              <w:top w:val="nil"/>
              <w:left w:val="nil"/>
              <w:bottom w:val="nil"/>
              <w:right w:val="nil"/>
            </w:tcBorders>
          </w:tcPr>
          <w:p w14:paraId="20945C52"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c>
          <w:tcPr>
            <w:tcW w:w="6804" w:type="dxa"/>
            <w:gridSpan w:val="3"/>
            <w:tcBorders>
              <w:left w:val="nil"/>
              <w:right w:val="nil"/>
            </w:tcBorders>
          </w:tcPr>
          <w:p w14:paraId="76A6757A"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43BD0632" w14:textId="77777777" w:rsidTr="008E7710">
        <w:trPr>
          <w:gridBefore w:val="1"/>
          <w:gridAfter w:val="1"/>
          <w:wBefore w:w="70" w:type="dxa"/>
          <w:wAfter w:w="210" w:type="dxa"/>
        </w:trPr>
        <w:tc>
          <w:tcPr>
            <w:tcW w:w="2552" w:type="dxa"/>
            <w:tcBorders>
              <w:top w:val="nil"/>
              <w:left w:val="nil"/>
              <w:bottom w:val="nil"/>
              <w:right w:val="nil"/>
            </w:tcBorders>
            <w:vAlign w:val="bottom"/>
          </w:tcPr>
          <w:p w14:paraId="6EC5D384" w14:textId="77777777" w:rsidR="00A367E2" w:rsidRPr="00E920A3" w:rsidRDefault="00A367E2" w:rsidP="008E7710">
            <w:pPr>
              <w:keepNext/>
              <w:keepLines/>
              <w:tabs>
                <w:tab w:val="left" w:pos="567"/>
                <w:tab w:val="num" w:pos="851"/>
                <w:tab w:val="left" w:pos="993"/>
              </w:tabs>
              <w:spacing w:after="0" w:line="240" w:lineRule="auto"/>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TRR (IBAN, SWIFT)</w:t>
            </w:r>
          </w:p>
        </w:tc>
        <w:tc>
          <w:tcPr>
            <w:tcW w:w="6804" w:type="dxa"/>
            <w:gridSpan w:val="3"/>
            <w:tcBorders>
              <w:top w:val="nil"/>
              <w:left w:val="nil"/>
              <w:right w:val="nil"/>
            </w:tcBorders>
          </w:tcPr>
          <w:p w14:paraId="36505AED"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136150EE" w14:textId="77777777" w:rsidTr="008E7710">
        <w:trPr>
          <w:gridBefore w:val="1"/>
          <w:gridAfter w:val="1"/>
          <w:wBefore w:w="70" w:type="dxa"/>
          <w:wAfter w:w="210" w:type="dxa"/>
        </w:trPr>
        <w:tc>
          <w:tcPr>
            <w:tcW w:w="2552" w:type="dxa"/>
            <w:tcBorders>
              <w:top w:val="nil"/>
              <w:left w:val="nil"/>
              <w:bottom w:val="nil"/>
              <w:right w:val="nil"/>
            </w:tcBorders>
            <w:vAlign w:val="bottom"/>
          </w:tcPr>
          <w:p w14:paraId="45A38CAC" w14:textId="77777777" w:rsidR="00A367E2" w:rsidRPr="00E920A3" w:rsidRDefault="00A367E2" w:rsidP="008E771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Matična banka</w:t>
            </w:r>
          </w:p>
        </w:tc>
        <w:tc>
          <w:tcPr>
            <w:tcW w:w="6804" w:type="dxa"/>
            <w:gridSpan w:val="3"/>
            <w:tcBorders>
              <w:left w:val="nil"/>
              <w:right w:val="nil"/>
            </w:tcBorders>
          </w:tcPr>
          <w:p w14:paraId="2E587A87"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6D63029A" w14:textId="77777777" w:rsidTr="008E7710">
        <w:trPr>
          <w:gridBefore w:val="1"/>
          <w:gridAfter w:val="1"/>
          <w:wBefore w:w="70" w:type="dxa"/>
          <w:wAfter w:w="210" w:type="dxa"/>
        </w:trPr>
        <w:tc>
          <w:tcPr>
            <w:tcW w:w="2552" w:type="dxa"/>
            <w:tcBorders>
              <w:top w:val="nil"/>
              <w:left w:val="nil"/>
              <w:bottom w:val="nil"/>
              <w:right w:val="nil"/>
            </w:tcBorders>
            <w:vAlign w:val="bottom"/>
          </w:tcPr>
          <w:p w14:paraId="176A83AB" w14:textId="77777777" w:rsidR="00A367E2" w:rsidRPr="00E920A3" w:rsidRDefault="00A367E2" w:rsidP="008E771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ID številka za DDV</w:t>
            </w:r>
          </w:p>
        </w:tc>
        <w:tc>
          <w:tcPr>
            <w:tcW w:w="6804" w:type="dxa"/>
            <w:gridSpan w:val="3"/>
            <w:tcBorders>
              <w:left w:val="nil"/>
              <w:bottom w:val="single" w:sz="4" w:space="0" w:color="auto"/>
              <w:right w:val="nil"/>
            </w:tcBorders>
          </w:tcPr>
          <w:p w14:paraId="6C49FC5A"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4EE110D2" w14:textId="77777777" w:rsidTr="008E7710">
        <w:trPr>
          <w:gridBefore w:val="1"/>
          <w:gridAfter w:val="1"/>
          <w:wBefore w:w="70" w:type="dxa"/>
          <w:wAfter w:w="210" w:type="dxa"/>
        </w:trPr>
        <w:tc>
          <w:tcPr>
            <w:tcW w:w="2552" w:type="dxa"/>
            <w:tcBorders>
              <w:top w:val="nil"/>
              <w:left w:val="nil"/>
              <w:bottom w:val="nil"/>
              <w:right w:val="nil"/>
            </w:tcBorders>
            <w:vAlign w:val="bottom"/>
          </w:tcPr>
          <w:p w14:paraId="0A67BC2B" w14:textId="77777777" w:rsidR="00A367E2" w:rsidRPr="00E920A3" w:rsidRDefault="00A367E2" w:rsidP="008E771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Finančni urad</w:t>
            </w:r>
          </w:p>
        </w:tc>
        <w:tc>
          <w:tcPr>
            <w:tcW w:w="6804" w:type="dxa"/>
            <w:gridSpan w:val="3"/>
            <w:tcBorders>
              <w:left w:val="nil"/>
              <w:bottom w:val="single" w:sz="4" w:space="0" w:color="auto"/>
              <w:right w:val="nil"/>
            </w:tcBorders>
          </w:tcPr>
          <w:p w14:paraId="48AA7897"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256FD402" w14:textId="77777777" w:rsidTr="008E7710">
        <w:trPr>
          <w:gridBefore w:val="1"/>
          <w:gridAfter w:val="1"/>
          <w:wBefore w:w="70" w:type="dxa"/>
          <w:wAfter w:w="210" w:type="dxa"/>
        </w:trPr>
        <w:tc>
          <w:tcPr>
            <w:tcW w:w="2552" w:type="dxa"/>
            <w:tcBorders>
              <w:top w:val="nil"/>
              <w:left w:val="nil"/>
              <w:bottom w:val="nil"/>
              <w:right w:val="nil"/>
            </w:tcBorders>
            <w:vAlign w:val="bottom"/>
          </w:tcPr>
          <w:p w14:paraId="2B4F2B92" w14:textId="77777777" w:rsidR="00A367E2" w:rsidRPr="00E920A3" w:rsidRDefault="00A367E2" w:rsidP="008E771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Matična številka</w:t>
            </w:r>
          </w:p>
        </w:tc>
        <w:tc>
          <w:tcPr>
            <w:tcW w:w="6804" w:type="dxa"/>
            <w:gridSpan w:val="3"/>
            <w:tcBorders>
              <w:left w:val="nil"/>
              <w:bottom w:val="single" w:sz="4" w:space="0" w:color="auto"/>
              <w:right w:val="nil"/>
            </w:tcBorders>
          </w:tcPr>
          <w:p w14:paraId="17474D5E"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1E2D5C6E" w14:textId="77777777" w:rsidTr="008E7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tcPr>
          <w:p w14:paraId="4E2527CB" w14:textId="77777777" w:rsidR="00A367E2" w:rsidRPr="00E920A3" w:rsidRDefault="00A367E2" w:rsidP="008E7710">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02747323" w14:textId="77777777" w:rsidR="00A367E2" w:rsidRPr="00E920A3" w:rsidRDefault="00A367E2" w:rsidP="008E7710">
            <w:pPr>
              <w:keepNext/>
              <w:keepLines/>
              <w:tabs>
                <w:tab w:val="left" w:pos="2552"/>
              </w:tabs>
              <w:spacing w:after="0" w:line="240" w:lineRule="auto"/>
              <w:ind w:left="284" w:hanging="284"/>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Ponudnik je MSP* (označi):</w:t>
            </w:r>
          </w:p>
        </w:tc>
        <w:tc>
          <w:tcPr>
            <w:tcW w:w="3050" w:type="dxa"/>
          </w:tcPr>
          <w:p w14:paraId="4871B7C4" w14:textId="77777777" w:rsidR="00A367E2" w:rsidRPr="00E920A3" w:rsidRDefault="00A367E2" w:rsidP="00A367E2">
            <w:pPr>
              <w:keepNext/>
              <w:keepLines/>
              <w:numPr>
                <w:ilvl w:val="0"/>
                <w:numId w:val="28"/>
              </w:numPr>
              <w:tabs>
                <w:tab w:val="left" w:pos="2552"/>
              </w:tabs>
              <w:spacing w:after="0" w:line="240" w:lineRule="auto"/>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Da</w:t>
            </w:r>
          </w:p>
        </w:tc>
        <w:tc>
          <w:tcPr>
            <w:tcW w:w="3050" w:type="dxa"/>
            <w:gridSpan w:val="2"/>
          </w:tcPr>
          <w:p w14:paraId="4DA3C0EF" w14:textId="77777777" w:rsidR="00A367E2" w:rsidRPr="00E920A3" w:rsidRDefault="00A367E2" w:rsidP="00A367E2">
            <w:pPr>
              <w:keepNext/>
              <w:keepLines/>
              <w:numPr>
                <w:ilvl w:val="0"/>
                <w:numId w:val="28"/>
              </w:numPr>
              <w:tabs>
                <w:tab w:val="left" w:pos="2552"/>
              </w:tabs>
              <w:spacing w:after="0" w:line="240" w:lineRule="auto"/>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 xml:space="preserve">Ne </w:t>
            </w:r>
          </w:p>
        </w:tc>
      </w:tr>
    </w:tbl>
    <w:p w14:paraId="4D3FA600" w14:textId="77777777" w:rsidR="00A367E2" w:rsidRPr="00E920A3" w:rsidRDefault="00A367E2" w:rsidP="00A367E2">
      <w:pPr>
        <w:keepNext/>
        <w:keepLines/>
        <w:tabs>
          <w:tab w:val="left" w:pos="2552"/>
        </w:tabs>
        <w:spacing w:after="0" w:line="240" w:lineRule="auto"/>
        <w:ind w:left="284" w:hanging="284"/>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*MSP: mikro, mala in srednje velika podjetja kot so opredeljena v Priporočilu Komisije 2003/361/ES</w:t>
      </w:r>
      <w:r w:rsidRPr="00E920A3">
        <w:rPr>
          <w:rFonts w:ascii="Open Sans" w:eastAsia="Times New Roman" w:hAnsi="Open Sans" w:cs="Open Sans"/>
          <w:sz w:val="16"/>
          <w:szCs w:val="20"/>
          <w:vertAlign w:val="superscript"/>
          <w:lang w:eastAsia="sl-SI"/>
        </w:rPr>
        <w:footnoteReference w:id="1"/>
      </w:r>
      <w:r w:rsidRPr="00E920A3">
        <w:rPr>
          <w:rFonts w:ascii="Open Sans" w:eastAsia="Times New Roman" w:hAnsi="Open Sans" w:cs="Open Sans"/>
          <w:sz w:val="16"/>
          <w:szCs w:val="20"/>
          <w:lang w:eastAsia="sl-SI"/>
        </w:rPr>
        <w:t>.</w:t>
      </w:r>
    </w:p>
    <w:p w14:paraId="1DD03720" w14:textId="77777777" w:rsidR="00A367E2" w:rsidRPr="00E920A3" w:rsidRDefault="00A367E2" w:rsidP="00A367E2">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A367E2" w:rsidRPr="00E920A3" w14:paraId="1562E42B" w14:textId="77777777" w:rsidTr="008E7710">
        <w:tc>
          <w:tcPr>
            <w:tcW w:w="2552" w:type="dxa"/>
            <w:tcBorders>
              <w:top w:val="nil"/>
              <w:left w:val="nil"/>
              <w:bottom w:val="nil"/>
              <w:right w:val="nil"/>
            </w:tcBorders>
            <w:vAlign w:val="bottom"/>
          </w:tcPr>
          <w:p w14:paraId="57DF9A65" w14:textId="77777777" w:rsidR="00A367E2" w:rsidRPr="00E920A3" w:rsidRDefault="00A367E2" w:rsidP="008E7710">
            <w:pPr>
              <w:keepNext/>
              <w:keepLines/>
              <w:tabs>
                <w:tab w:val="left" w:pos="567"/>
                <w:tab w:val="num" w:pos="851"/>
                <w:tab w:val="left" w:pos="993"/>
              </w:tabs>
              <w:spacing w:after="0" w:line="240" w:lineRule="auto"/>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Odgovorna oseba (podpisnik okv. sporaz.)</w:t>
            </w:r>
          </w:p>
        </w:tc>
        <w:tc>
          <w:tcPr>
            <w:tcW w:w="6804" w:type="dxa"/>
            <w:tcBorders>
              <w:top w:val="nil"/>
              <w:left w:val="nil"/>
              <w:right w:val="nil"/>
            </w:tcBorders>
          </w:tcPr>
          <w:p w14:paraId="3832F161"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50C1BBC0" w14:textId="77777777" w:rsidTr="008E7710">
        <w:tc>
          <w:tcPr>
            <w:tcW w:w="2552" w:type="dxa"/>
            <w:tcBorders>
              <w:top w:val="nil"/>
              <w:left w:val="nil"/>
              <w:bottom w:val="nil"/>
              <w:right w:val="nil"/>
            </w:tcBorders>
            <w:vAlign w:val="bottom"/>
          </w:tcPr>
          <w:p w14:paraId="0DD7F581"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funkcija</w:t>
            </w:r>
          </w:p>
        </w:tc>
        <w:tc>
          <w:tcPr>
            <w:tcW w:w="6804" w:type="dxa"/>
            <w:tcBorders>
              <w:left w:val="nil"/>
              <w:right w:val="nil"/>
            </w:tcBorders>
          </w:tcPr>
          <w:p w14:paraId="30F20BF6"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5E0D61A3" w14:textId="77777777" w:rsidTr="008E7710">
        <w:tc>
          <w:tcPr>
            <w:tcW w:w="2552" w:type="dxa"/>
            <w:tcBorders>
              <w:top w:val="nil"/>
              <w:left w:val="nil"/>
              <w:bottom w:val="nil"/>
              <w:right w:val="nil"/>
            </w:tcBorders>
            <w:vAlign w:val="bottom"/>
          </w:tcPr>
          <w:p w14:paraId="334C975B"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telefon</w:t>
            </w:r>
          </w:p>
        </w:tc>
        <w:tc>
          <w:tcPr>
            <w:tcW w:w="6804" w:type="dxa"/>
            <w:tcBorders>
              <w:left w:val="nil"/>
              <w:right w:val="nil"/>
            </w:tcBorders>
          </w:tcPr>
          <w:p w14:paraId="1C575966"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6C516ED9" w14:textId="77777777" w:rsidTr="008E7710">
        <w:tc>
          <w:tcPr>
            <w:tcW w:w="2552" w:type="dxa"/>
            <w:tcBorders>
              <w:top w:val="nil"/>
              <w:left w:val="nil"/>
              <w:bottom w:val="nil"/>
              <w:right w:val="nil"/>
            </w:tcBorders>
            <w:vAlign w:val="bottom"/>
          </w:tcPr>
          <w:p w14:paraId="4267A446"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e-pošta</w:t>
            </w:r>
          </w:p>
        </w:tc>
        <w:tc>
          <w:tcPr>
            <w:tcW w:w="6804" w:type="dxa"/>
            <w:tcBorders>
              <w:left w:val="nil"/>
              <w:right w:val="nil"/>
            </w:tcBorders>
          </w:tcPr>
          <w:p w14:paraId="1D15E726"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bl>
    <w:p w14:paraId="0B167711" w14:textId="77777777" w:rsidR="00A367E2" w:rsidRPr="00E920A3" w:rsidRDefault="00A367E2" w:rsidP="00A367E2">
      <w:pPr>
        <w:keepNext/>
        <w:keepLines/>
        <w:tabs>
          <w:tab w:val="left" w:pos="2835"/>
        </w:tabs>
        <w:spacing w:after="0" w:line="240" w:lineRule="auto"/>
        <w:jc w:val="both"/>
        <w:rPr>
          <w:rFonts w:ascii="Open Sans" w:eastAsia="Times New Roman" w:hAnsi="Open Sans" w:cs="Open Sans"/>
          <w:sz w:val="18"/>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A367E2" w:rsidRPr="00E920A3" w14:paraId="1FE7E3F6" w14:textId="77777777" w:rsidTr="008E7710">
        <w:tc>
          <w:tcPr>
            <w:tcW w:w="2552" w:type="dxa"/>
            <w:tcBorders>
              <w:top w:val="nil"/>
              <w:left w:val="nil"/>
              <w:bottom w:val="nil"/>
              <w:right w:val="nil"/>
            </w:tcBorders>
            <w:vAlign w:val="bottom"/>
          </w:tcPr>
          <w:p w14:paraId="77E280F1"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Kontaktna oseba</w:t>
            </w:r>
          </w:p>
        </w:tc>
        <w:tc>
          <w:tcPr>
            <w:tcW w:w="6804" w:type="dxa"/>
            <w:tcBorders>
              <w:top w:val="nil"/>
              <w:left w:val="nil"/>
              <w:right w:val="nil"/>
            </w:tcBorders>
          </w:tcPr>
          <w:p w14:paraId="47799F7A"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38C2BA28" w14:textId="77777777" w:rsidTr="008E7710">
        <w:tc>
          <w:tcPr>
            <w:tcW w:w="2552" w:type="dxa"/>
            <w:tcBorders>
              <w:top w:val="nil"/>
              <w:left w:val="nil"/>
              <w:bottom w:val="nil"/>
              <w:right w:val="nil"/>
            </w:tcBorders>
            <w:vAlign w:val="bottom"/>
          </w:tcPr>
          <w:p w14:paraId="1E2129A3"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funkcija</w:t>
            </w:r>
          </w:p>
        </w:tc>
        <w:tc>
          <w:tcPr>
            <w:tcW w:w="6804" w:type="dxa"/>
            <w:tcBorders>
              <w:left w:val="nil"/>
              <w:right w:val="nil"/>
            </w:tcBorders>
          </w:tcPr>
          <w:p w14:paraId="794720D0"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3CAAB6C7" w14:textId="77777777" w:rsidTr="008E7710">
        <w:tc>
          <w:tcPr>
            <w:tcW w:w="2552" w:type="dxa"/>
            <w:tcBorders>
              <w:top w:val="nil"/>
              <w:left w:val="nil"/>
              <w:bottom w:val="nil"/>
              <w:right w:val="nil"/>
            </w:tcBorders>
            <w:vAlign w:val="bottom"/>
          </w:tcPr>
          <w:p w14:paraId="216C6E45"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telefon</w:t>
            </w:r>
          </w:p>
        </w:tc>
        <w:tc>
          <w:tcPr>
            <w:tcW w:w="6804" w:type="dxa"/>
            <w:tcBorders>
              <w:left w:val="nil"/>
              <w:right w:val="nil"/>
            </w:tcBorders>
          </w:tcPr>
          <w:p w14:paraId="57CF0975"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0D2FCA2B" w14:textId="77777777" w:rsidTr="008E7710">
        <w:tc>
          <w:tcPr>
            <w:tcW w:w="2552" w:type="dxa"/>
            <w:tcBorders>
              <w:top w:val="nil"/>
              <w:left w:val="nil"/>
              <w:bottom w:val="nil"/>
              <w:right w:val="nil"/>
            </w:tcBorders>
            <w:vAlign w:val="bottom"/>
          </w:tcPr>
          <w:p w14:paraId="7C32D1FF"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e-pošta</w:t>
            </w:r>
          </w:p>
        </w:tc>
        <w:tc>
          <w:tcPr>
            <w:tcW w:w="6804" w:type="dxa"/>
            <w:tcBorders>
              <w:left w:val="nil"/>
              <w:right w:val="nil"/>
            </w:tcBorders>
          </w:tcPr>
          <w:p w14:paraId="44AF1E72"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bl>
    <w:p w14:paraId="7D6B836C" w14:textId="77777777" w:rsidR="00A367E2" w:rsidRPr="00E920A3" w:rsidRDefault="00A367E2" w:rsidP="00A367E2">
      <w:pPr>
        <w:keepNext/>
        <w:keepLines/>
        <w:tabs>
          <w:tab w:val="left" w:pos="2835"/>
        </w:tabs>
        <w:spacing w:after="0" w:line="240" w:lineRule="auto"/>
        <w:ind w:left="284" w:hanging="284"/>
        <w:jc w:val="both"/>
        <w:rPr>
          <w:rFonts w:ascii="Open Sans" w:eastAsia="Times New Roman" w:hAnsi="Open Sans" w:cs="Open Sans"/>
          <w:sz w:val="18"/>
          <w:szCs w:val="20"/>
          <w:lang w:eastAsia="sl-SI"/>
        </w:rPr>
      </w:pPr>
    </w:p>
    <w:p w14:paraId="209DC218" w14:textId="77777777" w:rsidR="00A367E2" w:rsidRPr="00E920A3" w:rsidRDefault="00A367E2" w:rsidP="00A367E2">
      <w:pPr>
        <w:keepNext/>
        <w:keepLines/>
        <w:widowControl w:val="0"/>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Ponudnik v primeru, da je izbran kot najugodnejši ponudnik, dovoljuje objavo naslednje e-pošte: ______________________________ in telefona št.:___________________________, ki sta obvezna pri vnosu kontaktnih podatkov ponudnika v obrazec na prenovljenem Portalu javnih naročil.</w:t>
      </w:r>
      <w:r w:rsidRPr="00E920A3">
        <w:rPr>
          <w:rFonts w:ascii="Open Sans" w:eastAsia="Times New Roman" w:hAnsi="Open Sans" w:cs="Open Sans"/>
          <w:sz w:val="16"/>
          <w:szCs w:val="20"/>
          <w:vertAlign w:val="superscript"/>
          <w:lang w:eastAsia="sl-SI"/>
        </w:rPr>
        <w:footnoteReference w:id="2"/>
      </w:r>
    </w:p>
    <w:p w14:paraId="5F2BCFEF" w14:textId="77777777" w:rsidR="00A367E2" w:rsidRPr="00E920A3" w:rsidRDefault="00A367E2" w:rsidP="00A367E2">
      <w:pPr>
        <w:keepNext/>
        <w:keepLines/>
        <w:tabs>
          <w:tab w:val="left" w:pos="2835"/>
        </w:tabs>
        <w:spacing w:after="0" w:line="240" w:lineRule="auto"/>
        <w:ind w:left="284" w:hanging="284"/>
        <w:jc w:val="both"/>
        <w:rPr>
          <w:rFonts w:ascii="Open Sans" w:eastAsia="Times New Roman" w:hAnsi="Open Sans" w:cs="Open Sans"/>
          <w:sz w:val="18"/>
          <w:szCs w:val="20"/>
          <w:lang w:eastAsia="sl-SI"/>
        </w:rPr>
      </w:pPr>
    </w:p>
    <w:p w14:paraId="2ED4ED06" w14:textId="77777777" w:rsidR="00A367E2" w:rsidRPr="00E920A3" w:rsidRDefault="00A367E2" w:rsidP="00A367E2">
      <w:pPr>
        <w:keepNext/>
        <w:keepLine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Predstavnik s strani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3995D9EB" w14:textId="77777777" w:rsidR="00A367E2" w:rsidRPr="00E920A3" w:rsidRDefault="00A367E2" w:rsidP="00A367E2">
      <w:pPr>
        <w:keepNext/>
        <w:keepLines/>
        <w:spacing w:after="0" w:line="240" w:lineRule="auto"/>
        <w:ind w:left="1080" w:hanging="1080"/>
        <w:jc w:val="both"/>
        <w:rPr>
          <w:rFonts w:ascii="Open Sans" w:eastAsia="Times New Roman" w:hAnsi="Open Sans" w:cs="Open Sans"/>
          <w:sz w:val="18"/>
          <w:szCs w:val="20"/>
          <w:lang w:eastAsia="sl-SI"/>
        </w:rPr>
      </w:pPr>
    </w:p>
    <w:p w14:paraId="44D5E4F0" w14:textId="77777777" w:rsidR="00A367E2" w:rsidRPr="00E920A3" w:rsidRDefault="00A367E2" w:rsidP="00A367E2">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p w14:paraId="5CBC997C" w14:textId="77777777" w:rsidR="00A367E2" w:rsidRPr="00E920A3" w:rsidRDefault="00A367E2" w:rsidP="00A367E2">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367E2" w:rsidRPr="00E920A3" w14:paraId="0C5B4B97" w14:textId="77777777" w:rsidTr="008E7710">
        <w:trPr>
          <w:trHeight w:val="235"/>
        </w:trPr>
        <w:tc>
          <w:tcPr>
            <w:tcW w:w="3402" w:type="dxa"/>
            <w:tcBorders>
              <w:bottom w:val="single" w:sz="4" w:space="0" w:color="auto"/>
            </w:tcBorders>
          </w:tcPr>
          <w:p w14:paraId="4A592321" w14:textId="77777777" w:rsidR="00A367E2" w:rsidRPr="00E920A3" w:rsidRDefault="00A367E2" w:rsidP="008E7710">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58A59735" w14:textId="77777777" w:rsidR="00A367E2" w:rsidRPr="00E920A3" w:rsidRDefault="00A367E2" w:rsidP="008E7710">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63A6AD82"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A367E2" w:rsidRPr="00E920A3" w14:paraId="7C7938F5" w14:textId="77777777" w:rsidTr="008E7710">
        <w:trPr>
          <w:trHeight w:val="235"/>
        </w:trPr>
        <w:tc>
          <w:tcPr>
            <w:tcW w:w="3402" w:type="dxa"/>
            <w:tcBorders>
              <w:top w:val="single" w:sz="4" w:space="0" w:color="auto"/>
            </w:tcBorders>
          </w:tcPr>
          <w:p w14:paraId="256FA0E5" w14:textId="77777777" w:rsidR="00A367E2" w:rsidRPr="00E920A3" w:rsidRDefault="00A367E2" w:rsidP="008E771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(kraj, datum)</w:t>
            </w:r>
          </w:p>
        </w:tc>
        <w:tc>
          <w:tcPr>
            <w:tcW w:w="2268" w:type="dxa"/>
          </w:tcPr>
          <w:p w14:paraId="467C3E25" w14:textId="77777777" w:rsidR="00A367E2" w:rsidRPr="00E920A3" w:rsidRDefault="00A367E2" w:rsidP="008E7710">
            <w:pPr>
              <w:keepNext/>
              <w:keepLines/>
              <w:spacing w:after="0" w:line="240" w:lineRule="auto"/>
              <w:jc w:val="center"/>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2768D9D3" w14:textId="77777777" w:rsidR="00A367E2" w:rsidRPr="00E920A3" w:rsidRDefault="00A367E2" w:rsidP="008E771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w:t>
            </w:r>
            <w:r w:rsidRPr="00E920A3">
              <w:rPr>
                <w:rFonts w:ascii="Open Sans" w:eastAsia="Times New Roman" w:hAnsi="Open Sans" w:cs="Open Sans"/>
                <w:snapToGrid w:val="0"/>
                <w:sz w:val="20"/>
                <w:szCs w:val="20"/>
                <w:lang w:eastAsia="sl-SI"/>
              </w:rPr>
              <w:t>i</w:t>
            </w:r>
            <w:r w:rsidRPr="00E920A3">
              <w:rPr>
                <w:rFonts w:ascii="Open Sans" w:hAnsi="Open Sans" w:cs="Open Sans"/>
                <w:snapToGrid w:val="0"/>
                <w:sz w:val="20"/>
                <w:szCs w:val="20"/>
              </w:rPr>
              <w:t>me in priimek ter podpis</w:t>
            </w:r>
            <w:r w:rsidRPr="00E920A3">
              <w:rPr>
                <w:rFonts w:ascii="Open Sans" w:eastAsia="Times New Roman" w:hAnsi="Open Sans" w:cs="Open Sans"/>
                <w:snapToGrid w:val="0"/>
                <w:sz w:val="20"/>
                <w:szCs w:val="20"/>
                <w:lang w:eastAsia="sl-SI"/>
              </w:rPr>
              <w:t xml:space="preserve"> odgovorne osebe</w:t>
            </w:r>
            <w:r w:rsidRPr="00E920A3">
              <w:rPr>
                <w:rFonts w:ascii="Open Sans" w:hAnsi="Open Sans" w:cs="Open Sans"/>
                <w:snapToGrid w:val="0"/>
                <w:sz w:val="20"/>
                <w:szCs w:val="20"/>
              </w:rPr>
              <w:t xml:space="preserve"> ponudnika</w:t>
            </w:r>
            <w:r w:rsidRPr="00E920A3">
              <w:rPr>
                <w:rFonts w:ascii="Open Sans" w:eastAsia="Times New Roman" w:hAnsi="Open Sans" w:cs="Open Sans"/>
                <w:snapToGrid w:val="0"/>
                <w:color w:val="000000"/>
                <w:sz w:val="18"/>
                <w:szCs w:val="20"/>
                <w:lang w:eastAsia="sl-SI"/>
              </w:rPr>
              <w:t>)</w:t>
            </w:r>
          </w:p>
        </w:tc>
      </w:tr>
    </w:tbl>
    <w:p w14:paraId="518B0FE1"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b/>
          <w:i/>
          <w:sz w:val="18"/>
          <w:szCs w:val="20"/>
          <w:lang w:eastAsia="sl-SI"/>
        </w:rPr>
      </w:pPr>
    </w:p>
    <w:p w14:paraId="5EED14C3"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48425781"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3423C176"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501956D4" w14:textId="455187CF" w:rsidR="00C6326C" w:rsidRPr="00A367E2" w:rsidRDefault="00A367E2" w:rsidP="0064703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b/>
          <w:i/>
          <w:sz w:val="14"/>
          <w:szCs w:val="20"/>
          <w:lang w:eastAsia="sl-SI"/>
        </w:rPr>
        <w:t xml:space="preserve">Navodilo: </w:t>
      </w:r>
      <w:r w:rsidRPr="00E920A3">
        <w:rPr>
          <w:rFonts w:ascii="Open Sans" w:eastAsia="Times New Roman" w:hAnsi="Open Sans" w:cs="Open Sans"/>
          <w:i/>
          <w:sz w:val="14"/>
          <w:szCs w:val="20"/>
          <w:lang w:eastAsia="sl-SI"/>
        </w:rPr>
        <w:t>V primeru, da odda več ponudnikov skupno ponudbo, morajo razmnožen obrazec priloge 1 izpolniti vsi ponudniki – partnerji, k ponudbi pa se priloži tudi Prilogo 1/1.</w:t>
      </w:r>
      <w:r>
        <w:rPr>
          <w:rFonts w:ascii="Open Sans" w:eastAsia="Times New Roman" w:hAnsi="Open Sans" w:cs="Open Sans"/>
          <w:i/>
          <w:sz w:val="14"/>
          <w:szCs w:val="20"/>
          <w:lang w:eastAsia="sl-SI"/>
        </w:rPr>
        <w:t xml:space="preserve"> </w:t>
      </w: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6326C" w:rsidRPr="00A367E2" w14:paraId="71CDA75A" w14:textId="77777777" w:rsidTr="008C7B4E">
        <w:tc>
          <w:tcPr>
            <w:tcW w:w="7938" w:type="dxa"/>
            <w:tcBorders>
              <w:top w:val="single" w:sz="4" w:space="0" w:color="auto"/>
              <w:bottom w:val="single" w:sz="4" w:space="0" w:color="auto"/>
            </w:tcBorders>
          </w:tcPr>
          <w:p w14:paraId="7724E6D1" w14:textId="77777777" w:rsidR="00C6326C" w:rsidRPr="00A367E2" w:rsidRDefault="00C6326C"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sz w:val="20"/>
                <w:szCs w:val="20"/>
                <w:lang w:eastAsia="sl-SI"/>
              </w:rPr>
              <w:lastRenderedPageBreak/>
              <w:br w:type="page"/>
            </w:r>
            <w:r w:rsidRPr="00A367E2">
              <w:rPr>
                <w:rFonts w:ascii="Open Sans" w:hAnsi="Open Sans" w:cs="Open Sans"/>
                <w:b/>
                <w:sz w:val="20"/>
                <w:szCs w:val="20"/>
              </w:rPr>
              <w:br w:type="page"/>
            </w:r>
            <w:r w:rsidRPr="00A367E2">
              <w:rPr>
                <w:rFonts w:ascii="Open Sans" w:hAnsi="Open Sans" w:cs="Open Sans"/>
                <w:b/>
                <w:bCs/>
                <w:sz w:val="20"/>
                <w:szCs w:val="20"/>
              </w:rPr>
              <w:br w:type="page"/>
            </w:r>
            <w:r w:rsidRPr="00A367E2">
              <w:rPr>
                <w:rFonts w:ascii="Open Sans" w:hAnsi="Open Sans" w:cs="Open Sans"/>
                <w:b/>
                <w:bC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b/>
                <w:bCs/>
                <w:sz w:val="20"/>
                <w:szCs w:val="20"/>
              </w:rPr>
              <w:br w:type="page"/>
            </w:r>
            <w:r w:rsidRPr="00A367E2">
              <w:rPr>
                <w:rFonts w:ascii="Open Sans" w:hAnsi="Open Sans" w:cs="Open Sans"/>
                <w:sz w:val="20"/>
                <w:szCs w:val="20"/>
              </w:rPr>
              <w:br w:type="page"/>
            </w:r>
          </w:p>
        </w:tc>
        <w:tc>
          <w:tcPr>
            <w:tcW w:w="1560" w:type="dxa"/>
            <w:tcBorders>
              <w:top w:val="single" w:sz="4" w:space="0" w:color="auto"/>
              <w:bottom w:val="single" w:sz="4" w:space="0" w:color="auto"/>
            </w:tcBorders>
          </w:tcPr>
          <w:p w14:paraId="5DB7DE07" w14:textId="77777777" w:rsidR="00C6326C" w:rsidRPr="00A367E2" w:rsidRDefault="00C6326C" w:rsidP="00647031">
            <w:pPr>
              <w:keepNext/>
              <w:keepLines/>
              <w:spacing w:after="0" w:line="240" w:lineRule="auto"/>
              <w:jc w:val="both"/>
              <w:rPr>
                <w:rFonts w:ascii="Open Sans" w:hAnsi="Open Sans" w:cs="Open Sans"/>
                <w:b/>
                <w:bCs/>
                <w:i/>
                <w:iCs/>
                <w:sz w:val="20"/>
                <w:szCs w:val="20"/>
              </w:rPr>
            </w:pPr>
            <w:r w:rsidRPr="00A367E2">
              <w:rPr>
                <w:rFonts w:ascii="Open Sans" w:hAnsi="Open Sans" w:cs="Open Sans"/>
                <w:b/>
                <w:bCs/>
                <w:i/>
                <w:iCs/>
                <w:sz w:val="20"/>
                <w:szCs w:val="20"/>
              </w:rPr>
              <w:t>Priloga 1/1</w:t>
            </w:r>
          </w:p>
        </w:tc>
      </w:tr>
    </w:tbl>
    <w:p w14:paraId="799A2EB7"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AFF089C"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14FA1254" w14:textId="77777777" w:rsidR="00C6326C" w:rsidRPr="00A367E2" w:rsidRDefault="00C6326C"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PRAVNI AKT O SKUPNI IZVEDBI NAROČILA</w:t>
      </w:r>
    </w:p>
    <w:p w14:paraId="589DE932"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D080459"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Za to stranjo se priloži pravni akt o skupni izvedbi naročila, podpisan in žigosan s strani vseh ponudnikov-partnerjev (skupna ponudba), ki sodelujejo pri izvedbi naročila.</w:t>
      </w:r>
    </w:p>
    <w:p w14:paraId="779B945C"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269778F2"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1C07A89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C6326C" w:rsidRPr="00A367E2" w14:paraId="7DEE6CC1" w14:textId="77777777" w:rsidTr="008C7B4E">
        <w:tc>
          <w:tcPr>
            <w:tcW w:w="7723" w:type="dxa"/>
            <w:tcBorders>
              <w:top w:val="single" w:sz="4" w:space="0" w:color="auto"/>
              <w:bottom w:val="single" w:sz="4" w:space="0" w:color="auto"/>
            </w:tcBorders>
          </w:tcPr>
          <w:p w14:paraId="6CDA958B"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lastRenderedPageBreak/>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t>CELOTEN PREDRAČUN POPISA BLAGA</w:t>
            </w:r>
          </w:p>
        </w:tc>
        <w:tc>
          <w:tcPr>
            <w:tcW w:w="1843" w:type="dxa"/>
            <w:tcBorders>
              <w:top w:val="single" w:sz="4" w:space="0" w:color="auto"/>
              <w:bottom w:val="single" w:sz="4" w:space="0" w:color="auto"/>
            </w:tcBorders>
          </w:tcPr>
          <w:p w14:paraId="18A7F1A8" w14:textId="77777777" w:rsidR="00C6326C" w:rsidRPr="00A367E2" w:rsidRDefault="00C6326C" w:rsidP="00647031">
            <w:pPr>
              <w:keepNext/>
              <w:keepLines/>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Priloga 2</w:t>
            </w:r>
          </w:p>
        </w:tc>
      </w:tr>
    </w:tbl>
    <w:p w14:paraId="3ECF273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2C1F5F0A" w14:textId="0E1FE9AB" w:rsidR="0063205A" w:rsidRPr="00A367E2" w:rsidRDefault="00B94E88" w:rsidP="00647031">
      <w:pPr>
        <w:keepNext/>
        <w:keepLines/>
        <w:tabs>
          <w:tab w:val="left" w:pos="567"/>
          <w:tab w:val="num" w:pos="851"/>
          <w:tab w:val="left" w:pos="993"/>
        </w:tabs>
        <w:spacing w:after="0" w:line="240" w:lineRule="auto"/>
        <w:jc w:val="both"/>
        <w:rPr>
          <w:rFonts w:ascii="Open Sans" w:eastAsia="Times New Roman" w:hAnsi="Open Sans" w:cs="Open Sans"/>
          <w:b/>
          <w:noProof/>
          <w:sz w:val="20"/>
          <w:szCs w:val="20"/>
          <w:lang w:eastAsia="sl-SI"/>
        </w:rPr>
      </w:pPr>
      <w:r w:rsidRPr="00A367E2">
        <w:rPr>
          <w:rFonts w:ascii="Open Sans" w:eastAsia="Times New Roman" w:hAnsi="Open Sans" w:cs="Open Sans"/>
          <w:b/>
          <w:noProof/>
          <w:sz w:val="20"/>
          <w:szCs w:val="20"/>
          <w:lang w:eastAsia="sl-SI"/>
        </w:rPr>
        <w:t>ENLJ-SPV-191/26</w:t>
      </w:r>
      <w:r w:rsidR="0063205A" w:rsidRPr="00A367E2">
        <w:rPr>
          <w:rFonts w:ascii="Open Sans" w:eastAsia="Times New Roman" w:hAnsi="Open Sans" w:cs="Open Sans"/>
          <w:b/>
          <w:noProof/>
          <w:sz w:val="20"/>
          <w:szCs w:val="20"/>
          <w:lang w:eastAsia="sl-SI"/>
        </w:rPr>
        <w:t xml:space="preserve"> - </w:t>
      </w:r>
      <w:r w:rsidR="00AF0D71" w:rsidRPr="00A367E2">
        <w:rPr>
          <w:rFonts w:ascii="Open Sans" w:eastAsia="Times New Roman" w:hAnsi="Open Sans" w:cs="Open Sans"/>
          <w:b/>
          <w:noProof/>
          <w:sz w:val="20"/>
          <w:szCs w:val="20"/>
          <w:lang w:eastAsia="sl-SI"/>
        </w:rPr>
        <w:t>Dobava kemikalij in laboratorijskega materiala za potrebe proizvodnje po sklopih</w:t>
      </w:r>
    </w:p>
    <w:p w14:paraId="4A8DCD1C"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D029A24"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1040E7A8" w14:textId="63D3F726" w:rsidR="00B23D07" w:rsidRPr="00A367E2" w:rsidRDefault="00B23D07" w:rsidP="00B23D07">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Ponudnik poda ceno na enoto mere za vse postavke navedene v predračunu popisa blaga za posamezni sklop na katerega se prijavlja. Celotni predračun popisa blaga se priloži za Prilogo 2 v pdf. obliki, ponudnik pa ga mora priložiti tudi v informacijski sistem e-JN v excel formatu. </w:t>
      </w:r>
    </w:p>
    <w:p w14:paraId="2503D7CC" w14:textId="77777777" w:rsidR="00B23D07" w:rsidRPr="00A367E2" w:rsidRDefault="00B23D07" w:rsidP="00B23D07">
      <w:pPr>
        <w:keepNext/>
        <w:keepLines/>
        <w:widowControl w:val="0"/>
        <w:spacing w:after="0" w:line="240" w:lineRule="auto"/>
        <w:jc w:val="both"/>
        <w:rPr>
          <w:rFonts w:ascii="Open Sans" w:eastAsia="Times New Roman" w:hAnsi="Open Sans" w:cs="Open Sans"/>
          <w:sz w:val="20"/>
          <w:szCs w:val="20"/>
          <w:lang w:eastAsia="sl-SI"/>
        </w:rPr>
      </w:pPr>
    </w:p>
    <w:p w14:paraId="1F7A76B1" w14:textId="77777777" w:rsidR="00B23D07" w:rsidRPr="00A367E2" w:rsidRDefault="00B23D07" w:rsidP="00B23D07">
      <w:pPr>
        <w:keepNext/>
        <w:keepLines/>
        <w:widowControl w:val="0"/>
        <w:spacing w:after="0" w:line="240" w:lineRule="auto"/>
        <w:jc w:val="both"/>
        <w:rPr>
          <w:rFonts w:ascii="Open Sans" w:eastAsia="Times New Roman" w:hAnsi="Open Sans" w:cs="Open Sans"/>
          <w:sz w:val="20"/>
          <w:szCs w:val="20"/>
          <w:lang w:eastAsia="sl-SI"/>
        </w:rPr>
      </w:pPr>
    </w:p>
    <w:p w14:paraId="38282604" w14:textId="77777777" w:rsidR="00B23D07" w:rsidRPr="00A367E2" w:rsidRDefault="00B23D07" w:rsidP="00B23D07">
      <w:pPr>
        <w:keepNext/>
        <w:keepLines/>
        <w:widowControl w:val="0"/>
        <w:spacing w:after="0" w:line="240" w:lineRule="auto"/>
        <w:jc w:val="both"/>
        <w:rPr>
          <w:rFonts w:ascii="Open Sans" w:eastAsia="Times New Roman" w:hAnsi="Open Sans" w:cs="Open Sans"/>
          <w:sz w:val="20"/>
          <w:szCs w:val="20"/>
          <w:lang w:eastAsia="sl-SI"/>
        </w:rPr>
      </w:pPr>
    </w:p>
    <w:p w14:paraId="77472664" w14:textId="77777777" w:rsidR="00B23D07" w:rsidRPr="00A367E2" w:rsidRDefault="00B23D07" w:rsidP="00B23D07">
      <w:pPr>
        <w:keepNext/>
        <w:keepLines/>
        <w:widowControl w:val="0"/>
        <w:spacing w:after="0" w:line="240" w:lineRule="auto"/>
        <w:jc w:val="both"/>
        <w:rPr>
          <w:rFonts w:ascii="Open Sans" w:hAnsi="Open Sans" w:cs="Open Sans"/>
          <w:b/>
          <w:sz w:val="20"/>
          <w:szCs w:val="20"/>
        </w:rPr>
      </w:pPr>
      <w:r w:rsidRPr="00A367E2">
        <w:rPr>
          <w:rFonts w:ascii="Open Sans" w:hAnsi="Open Sans" w:cs="Open Sans"/>
          <w:b/>
          <w:sz w:val="20"/>
          <w:szCs w:val="20"/>
        </w:rPr>
        <w:t>NAROČANJE</w:t>
      </w:r>
    </w:p>
    <w:p w14:paraId="7F98BA58" w14:textId="77777777" w:rsidR="00B23D07" w:rsidRPr="00A367E2" w:rsidRDefault="00B23D07" w:rsidP="00B23D07">
      <w:pPr>
        <w:keepNext/>
        <w:keepLines/>
        <w:widowControl w:val="0"/>
        <w:spacing w:after="0" w:line="240" w:lineRule="auto"/>
        <w:jc w:val="both"/>
        <w:rPr>
          <w:rFonts w:ascii="Open Sans" w:hAnsi="Open Sans" w:cs="Open Sans"/>
          <w:sz w:val="20"/>
          <w:szCs w:val="20"/>
          <w:lang w:eastAsia="sl-SI"/>
        </w:rPr>
      </w:pPr>
    </w:p>
    <w:p w14:paraId="2131B117" w14:textId="77777777" w:rsidR="00B23D07" w:rsidRPr="00A367E2" w:rsidRDefault="00B23D07" w:rsidP="00B23D07">
      <w:pPr>
        <w:keepNext/>
        <w:keepLines/>
        <w:widowControl w:val="0"/>
        <w:spacing w:after="0" w:line="240" w:lineRule="auto"/>
        <w:jc w:val="both"/>
        <w:rPr>
          <w:rFonts w:ascii="Open Sans" w:eastAsia="Times New Roman" w:hAnsi="Open Sans" w:cs="Open Sans"/>
          <w:sz w:val="20"/>
          <w:szCs w:val="20"/>
          <w:lang w:eastAsia="sl-SI"/>
        </w:rPr>
      </w:pPr>
    </w:p>
    <w:p w14:paraId="5C991397" w14:textId="77777777" w:rsidR="00A52823" w:rsidRPr="00E920A3" w:rsidRDefault="00A52823" w:rsidP="00A52823">
      <w:pPr>
        <w:keepNext/>
        <w:keepLines/>
        <w:tabs>
          <w:tab w:val="left" w:pos="3686"/>
        </w:tabs>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Naročnik bo posamezna naročila oddajal sukcesivno, s pisnim nabavnim naročilom naročnika, ki ga bo posredoval izvajalcu po elektronski pošti na naslov _</w:t>
      </w:r>
      <w:r w:rsidRPr="00E920A3">
        <w:rPr>
          <w:rFonts w:ascii="Open Sans" w:eastAsia="Times New Roman" w:hAnsi="Open Sans" w:cs="Open Sans"/>
          <w:sz w:val="20"/>
          <w:szCs w:val="20"/>
          <w:lang w:eastAsia="ar-SA"/>
        </w:rPr>
        <w:t>____________________________________</w:t>
      </w:r>
      <w:r w:rsidRPr="00E920A3">
        <w:rPr>
          <w:rFonts w:ascii="Open Sans" w:hAnsi="Open Sans" w:cs="Open Sans"/>
          <w:sz w:val="20"/>
          <w:szCs w:val="18"/>
          <w:lang w:eastAsia="sl-SI"/>
        </w:rPr>
        <w:t xml:space="preserve"> ali po pošti. Šteje se, da je izvajalec naročilo prejel, če ima naročnik dokazilo o poslanem naročilu iz prejšnjega stavka.</w:t>
      </w:r>
    </w:p>
    <w:p w14:paraId="528F294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592E7CE7"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677A7F09"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739FA19D"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4E07EDE9"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213ED073"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01CF863A"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115D0643"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38C5EBBE"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1BF1B9BC"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236F0F6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76ADCAE9"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044E4236"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494EC4F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6DE63BA6"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48B30F0" w14:textId="77777777" w:rsidR="00C6326C" w:rsidRPr="00A367E2" w:rsidRDefault="00C6326C" w:rsidP="0064703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326C" w:rsidRPr="00A367E2" w14:paraId="6742977B" w14:textId="77777777" w:rsidTr="008C7B4E">
        <w:trPr>
          <w:trHeight w:val="235"/>
        </w:trPr>
        <w:tc>
          <w:tcPr>
            <w:tcW w:w="3402" w:type="dxa"/>
            <w:tcBorders>
              <w:bottom w:val="single" w:sz="4" w:space="0" w:color="auto"/>
            </w:tcBorders>
          </w:tcPr>
          <w:p w14:paraId="5AE134BD"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0CB1106D"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7FCFF04C"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6326C" w:rsidRPr="00A367E2" w14:paraId="5DF0F016" w14:textId="77777777" w:rsidTr="008C7B4E">
        <w:trPr>
          <w:trHeight w:val="235"/>
        </w:trPr>
        <w:tc>
          <w:tcPr>
            <w:tcW w:w="3402" w:type="dxa"/>
            <w:tcBorders>
              <w:top w:val="single" w:sz="4" w:space="0" w:color="auto"/>
            </w:tcBorders>
          </w:tcPr>
          <w:p w14:paraId="00BA3DE7"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(kraj, datum)</w:t>
            </w:r>
          </w:p>
        </w:tc>
        <w:tc>
          <w:tcPr>
            <w:tcW w:w="2268" w:type="dxa"/>
          </w:tcPr>
          <w:p w14:paraId="03E56FD5" w14:textId="77777777" w:rsidR="00C6326C" w:rsidRPr="00A367E2" w:rsidRDefault="00C6326C"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3FFF89A"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w:t>
            </w:r>
            <w:r w:rsidRPr="00A367E2">
              <w:rPr>
                <w:rFonts w:ascii="Open Sans" w:eastAsia="Times New Roman" w:hAnsi="Open Sans" w:cs="Open Sans"/>
                <w:snapToGrid w:val="0"/>
                <w:sz w:val="20"/>
                <w:szCs w:val="20"/>
                <w:lang w:eastAsia="sl-SI"/>
              </w:rPr>
              <w:t>i</w:t>
            </w:r>
            <w:r w:rsidRPr="00A367E2">
              <w:rPr>
                <w:rFonts w:ascii="Open Sans" w:hAnsi="Open Sans" w:cs="Open Sans"/>
                <w:snapToGrid w:val="0"/>
                <w:sz w:val="20"/>
                <w:szCs w:val="20"/>
              </w:rPr>
              <w:t>me in priimek ter podpis</w:t>
            </w:r>
            <w:r w:rsidRPr="00A367E2">
              <w:rPr>
                <w:rFonts w:ascii="Open Sans" w:eastAsia="Times New Roman" w:hAnsi="Open Sans" w:cs="Open Sans"/>
                <w:snapToGrid w:val="0"/>
                <w:sz w:val="20"/>
                <w:szCs w:val="20"/>
                <w:lang w:eastAsia="sl-SI"/>
              </w:rPr>
              <w:t xml:space="preserve"> odgovorne osebe</w:t>
            </w:r>
            <w:r w:rsidRPr="00A367E2">
              <w:rPr>
                <w:rFonts w:ascii="Open Sans" w:hAnsi="Open Sans" w:cs="Open Sans"/>
                <w:snapToGrid w:val="0"/>
                <w:sz w:val="20"/>
                <w:szCs w:val="20"/>
              </w:rPr>
              <w:t xml:space="preserve"> ponudnika</w:t>
            </w:r>
            <w:r w:rsidRPr="00A367E2">
              <w:rPr>
                <w:rFonts w:ascii="Open Sans" w:eastAsia="Times New Roman" w:hAnsi="Open Sans" w:cs="Open Sans"/>
                <w:snapToGrid w:val="0"/>
                <w:color w:val="000000"/>
                <w:sz w:val="20"/>
                <w:szCs w:val="20"/>
                <w:lang w:eastAsia="sl-SI"/>
              </w:rPr>
              <w:t>)</w:t>
            </w:r>
          </w:p>
        </w:tc>
      </w:tr>
    </w:tbl>
    <w:p w14:paraId="7F376924"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0BC984BD"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br w:type="page"/>
      </w:r>
    </w:p>
    <w:p w14:paraId="4CF60779" w14:textId="77777777" w:rsidR="00C6326C" w:rsidRPr="00A367E2" w:rsidRDefault="00C6326C" w:rsidP="00647031">
      <w:pPr>
        <w:keepNext/>
        <w:keepLines/>
        <w:spacing w:after="0" w:line="240" w:lineRule="auto"/>
        <w:jc w:val="both"/>
        <w:rPr>
          <w:rFonts w:ascii="Open Sans" w:hAnsi="Open Sans" w:cs="Open Sans"/>
          <w:bCs/>
          <w:i/>
          <w:sz w:val="20"/>
          <w:szCs w:val="20"/>
        </w:rPr>
      </w:pPr>
    </w:p>
    <w:p w14:paraId="15898B5F" w14:textId="77777777" w:rsidR="00C6326C" w:rsidRPr="00A367E2" w:rsidRDefault="00C6326C" w:rsidP="00647031">
      <w:pPr>
        <w:keepNext/>
        <w:keepLines/>
        <w:spacing w:after="0" w:line="240" w:lineRule="auto"/>
        <w:jc w:val="right"/>
        <w:rPr>
          <w:rFonts w:ascii="Open Sans" w:eastAsia="Times New Roman" w:hAnsi="Open Sans" w:cs="Open Sans"/>
          <w:b/>
          <w:i/>
          <w:sz w:val="20"/>
          <w:szCs w:val="20"/>
          <w:lang w:eastAsia="sl-SI"/>
        </w:rPr>
      </w:pPr>
      <w:r w:rsidRPr="00A367E2">
        <w:rPr>
          <w:rFonts w:ascii="Open Sans" w:eastAsia="Times New Roman" w:hAnsi="Open Sans" w:cs="Open Sans"/>
          <w:b/>
          <w:i/>
          <w:sz w:val="20"/>
          <w:szCs w:val="20"/>
          <w:lang w:eastAsia="sl-SI"/>
        </w:rPr>
        <w:t>Priloga 3/1</w:t>
      </w:r>
    </w:p>
    <w:p w14:paraId="58B469E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i/>
          <w:sz w:val="20"/>
          <w:szCs w:val="20"/>
          <w:lang w:eastAsia="sl-SI"/>
        </w:rPr>
      </w:pPr>
    </w:p>
    <w:p w14:paraId="1C4F3A6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267F59F5" w14:textId="77777777" w:rsidR="00C6326C" w:rsidRPr="00A367E2" w:rsidRDefault="00C6326C" w:rsidP="00647031">
      <w:pPr>
        <w:keepNext/>
        <w:keepLines/>
        <w:tabs>
          <w:tab w:val="left" w:pos="284"/>
        </w:tab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 Z J A V A</w:t>
      </w:r>
    </w:p>
    <w:p w14:paraId="7EAAC0C0" w14:textId="77777777" w:rsidR="00C6326C" w:rsidRPr="00A367E2" w:rsidRDefault="00C6326C" w:rsidP="00647031">
      <w:pPr>
        <w:keepNext/>
        <w:keepLines/>
        <w:tabs>
          <w:tab w:val="left" w:pos="284"/>
        </w:tab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O UDELEŽBI FIZIČNIH IN PRAVNIH OSEB V LASTNIŠTVU PONUDNIKA</w:t>
      </w:r>
    </w:p>
    <w:p w14:paraId="77B1812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6FB4BBA9"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0390446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509CB639"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Podatki o pravni osebi (ponudniku):</w:t>
      </w:r>
    </w:p>
    <w:p w14:paraId="2707994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Polno ime podjetja</w:t>
      </w:r>
      <w:r w:rsidRPr="00A367E2">
        <w:rPr>
          <w:rFonts w:ascii="Open Sans" w:eastAsia="Times New Roman" w:hAnsi="Open Sans" w:cs="Open Sans"/>
          <w:sz w:val="20"/>
          <w:szCs w:val="20"/>
          <w:lang w:eastAsia="sl-SI"/>
        </w:rPr>
        <w:t>: _____________________________________________________________</w:t>
      </w:r>
    </w:p>
    <w:p w14:paraId="698EFF5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Sedež podjetja</w:t>
      </w:r>
      <w:r w:rsidRPr="00A367E2">
        <w:rPr>
          <w:rFonts w:ascii="Open Sans" w:eastAsia="Times New Roman" w:hAnsi="Open Sans" w:cs="Open Sans"/>
          <w:sz w:val="20"/>
          <w:szCs w:val="20"/>
          <w:lang w:eastAsia="sl-SI"/>
        </w:rPr>
        <w:t>: ________________________________________________________________</w:t>
      </w:r>
    </w:p>
    <w:p w14:paraId="2DE6BDAB"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Občina sedeža podjetja</w:t>
      </w:r>
      <w:r w:rsidRPr="00A367E2">
        <w:rPr>
          <w:rFonts w:ascii="Open Sans" w:eastAsia="Times New Roman" w:hAnsi="Open Sans" w:cs="Open Sans"/>
          <w:sz w:val="20"/>
          <w:szCs w:val="20"/>
          <w:lang w:eastAsia="sl-SI"/>
        </w:rPr>
        <w:t>: _________________________________________________________</w:t>
      </w:r>
    </w:p>
    <w:p w14:paraId="080715C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Številka vpisa v sodni register (št. vložka)</w:t>
      </w:r>
      <w:r w:rsidRPr="00A367E2">
        <w:rPr>
          <w:rFonts w:ascii="Open Sans" w:eastAsia="Times New Roman" w:hAnsi="Open Sans" w:cs="Open Sans"/>
          <w:sz w:val="20"/>
          <w:szCs w:val="20"/>
          <w:lang w:eastAsia="sl-SI"/>
        </w:rPr>
        <w:t>: ___________________________________________</w:t>
      </w:r>
    </w:p>
    <w:p w14:paraId="12DB1FC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Matična številka podjetja</w:t>
      </w:r>
      <w:r w:rsidRPr="00A367E2">
        <w:rPr>
          <w:rFonts w:ascii="Open Sans" w:eastAsia="Times New Roman" w:hAnsi="Open Sans" w:cs="Open Sans"/>
          <w:sz w:val="20"/>
          <w:szCs w:val="20"/>
          <w:lang w:eastAsia="sl-SI"/>
        </w:rPr>
        <w:t>: ________________________________________________________</w:t>
      </w:r>
    </w:p>
    <w:p w14:paraId="7B5FD143" w14:textId="56A008B1"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ID ZA DDV:</w:t>
      </w:r>
      <w:r w:rsidRPr="00A367E2">
        <w:rPr>
          <w:rFonts w:ascii="Open Sans" w:eastAsia="Times New Roman" w:hAnsi="Open Sans" w:cs="Open Sans"/>
          <w:sz w:val="20"/>
          <w:szCs w:val="20"/>
          <w:lang w:eastAsia="sl-SI"/>
        </w:rPr>
        <w:t xml:space="preserve"> __________________________________________________________________</w:t>
      </w:r>
    </w:p>
    <w:p w14:paraId="25EBF6B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6864C297" w14:textId="257D76DE"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V zvezi z javnim naročilom </w:t>
      </w:r>
      <w:r w:rsidR="00B94E88" w:rsidRPr="00A367E2">
        <w:rPr>
          <w:rFonts w:ascii="Open Sans" w:eastAsia="Times New Roman" w:hAnsi="Open Sans" w:cs="Open Sans"/>
          <w:b/>
          <w:sz w:val="20"/>
          <w:szCs w:val="20"/>
          <w:lang w:eastAsia="sl-SI"/>
        </w:rPr>
        <w:t>ENLJ-SPV-191/26</w:t>
      </w:r>
      <w:r w:rsidR="00945C02" w:rsidRPr="00A367E2">
        <w:rPr>
          <w:rFonts w:ascii="Open Sans" w:eastAsia="Times New Roman" w:hAnsi="Open Sans" w:cs="Open Sans"/>
          <w:b/>
          <w:sz w:val="20"/>
          <w:szCs w:val="20"/>
          <w:lang w:eastAsia="sl-SI"/>
        </w:rPr>
        <w:t xml:space="preserve"> - </w:t>
      </w:r>
      <w:r w:rsidR="00AF0D71" w:rsidRPr="00A367E2">
        <w:rPr>
          <w:rFonts w:ascii="Open Sans" w:eastAsia="Times New Roman" w:hAnsi="Open Sans" w:cs="Open Sans"/>
          <w:b/>
          <w:sz w:val="20"/>
          <w:szCs w:val="20"/>
          <w:lang w:eastAsia="sl-SI"/>
        </w:rPr>
        <w:t>Dobava kemikalij in laboratorijskega materiala za potrebe proizvodnje po sklopih</w:t>
      </w:r>
      <w:r w:rsidRPr="00A367E2">
        <w:rPr>
          <w:rFonts w:ascii="Open Sans" w:eastAsia="Times New Roman" w:hAnsi="Open Sans" w:cs="Open Sans"/>
          <w:sz w:val="20"/>
          <w:szCs w:val="20"/>
          <w:lang w:eastAsia="sl-SI"/>
        </w:rPr>
        <w:t xml:space="preserve"> </w:t>
      </w:r>
      <w:r w:rsidR="00BE0C16" w:rsidRPr="00A367E2">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r w:rsidRPr="00A367E2">
        <w:rPr>
          <w:rFonts w:ascii="Open Sans" w:eastAsia="Times New Roman" w:hAnsi="Open Sans" w:cs="Open Sans"/>
          <w:sz w:val="20"/>
          <w:szCs w:val="20"/>
          <w:lang w:eastAsia="sl-SI"/>
        </w:rPr>
        <w:t>.</w:t>
      </w:r>
    </w:p>
    <w:p w14:paraId="7C89FB3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 </w:t>
      </w:r>
    </w:p>
    <w:p w14:paraId="5477371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t>IZJAVLJAMO</w:t>
      </w:r>
      <w:r w:rsidRPr="00A367E2">
        <w:rPr>
          <w:rFonts w:ascii="Open Sans" w:eastAsia="Times New Roman" w:hAnsi="Open Sans" w:cs="Open Sans"/>
          <w:sz w:val="20"/>
          <w:szCs w:val="20"/>
          <w:lang w:eastAsia="sl-SI"/>
        </w:rPr>
        <w:t xml:space="preserve">, da so pri lastništvu zgoraj navedenega ponudnika udeležene naslednje </w:t>
      </w:r>
      <w:r w:rsidRPr="00A367E2">
        <w:rPr>
          <w:rFonts w:ascii="Open Sans" w:eastAsia="Times New Roman" w:hAnsi="Open Sans" w:cs="Open Sans"/>
          <w:sz w:val="20"/>
          <w:szCs w:val="20"/>
          <w:u w:val="single"/>
          <w:lang w:eastAsia="sl-SI"/>
        </w:rPr>
        <w:t>pravne osebe</w:t>
      </w:r>
      <w:r w:rsidRPr="00A367E2">
        <w:rPr>
          <w:rFonts w:ascii="Open Sans" w:eastAsia="Times New Roman" w:hAnsi="Open Sans" w:cs="Open Sans"/>
          <w:sz w:val="20"/>
          <w:szCs w:val="20"/>
          <w:lang w:eastAsia="sl-SI"/>
        </w:rPr>
        <w:t>, vključno z udeležbo tihih družbenikov:</w:t>
      </w:r>
    </w:p>
    <w:p w14:paraId="7C89133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6326C" w:rsidRPr="00A367E2" w14:paraId="497E3539"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31B2349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C984D0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19CF42D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3F44B26F"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Delež lastništva v %</w:t>
            </w:r>
          </w:p>
        </w:tc>
      </w:tr>
      <w:tr w:rsidR="00C6326C" w:rsidRPr="00A367E2" w14:paraId="7E02AA14"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09CCB0F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CACA9E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6FDC32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035762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3C7452B4"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4743C16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D5F0A8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22461F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8CE468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64190B63"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55959CE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7B2329F"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A4CE7A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35F24F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0EE0F0A9"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2FD6CD0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E83526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EFC948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ADBD75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3F22DD00"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667D44F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ECB425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6BE086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3556C2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0C2A7119"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378511C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0707014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2C8539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A3C739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5341836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1359FC0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t>IZJAVLJAMO</w:t>
      </w:r>
      <w:r w:rsidRPr="00A367E2">
        <w:rPr>
          <w:rFonts w:ascii="Open Sans" w:eastAsia="Times New Roman" w:hAnsi="Open Sans" w:cs="Open Sans"/>
          <w:sz w:val="20"/>
          <w:szCs w:val="20"/>
          <w:lang w:eastAsia="sl-SI"/>
        </w:rPr>
        <w:t xml:space="preserve">, da so pri lastništvu zgoraj navedenega ponudnika udeležene naslednje </w:t>
      </w:r>
      <w:r w:rsidRPr="00A367E2">
        <w:rPr>
          <w:rFonts w:ascii="Open Sans" w:eastAsia="Times New Roman" w:hAnsi="Open Sans" w:cs="Open Sans"/>
          <w:sz w:val="20"/>
          <w:szCs w:val="20"/>
          <w:u w:val="single"/>
          <w:lang w:eastAsia="sl-SI"/>
        </w:rPr>
        <w:t>fizične osebe</w:t>
      </w:r>
      <w:r w:rsidRPr="00A367E2">
        <w:rPr>
          <w:rFonts w:ascii="Open Sans" w:eastAsia="Times New Roman" w:hAnsi="Open Sans" w:cs="Open Sans"/>
          <w:sz w:val="20"/>
          <w:szCs w:val="20"/>
          <w:lang w:eastAsia="sl-SI"/>
        </w:rPr>
        <w:t>, vključno z udeležbo tihih družbenikov:</w:t>
      </w:r>
    </w:p>
    <w:p w14:paraId="7E265F9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6326C" w:rsidRPr="00A367E2" w14:paraId="0A98887F"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212D6BB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668AE35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7940447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1905EFB"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Delež lastništva v %</w:t>
            </w:r>
          </w:p>
        </w:tc>
      </w:tr>
      <w:tr w:rsidR="00C6326C" w:rsidRPr="00A367E2" w14:paraId="02961F46"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18B9244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1B1EE8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219252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9B3677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29BA5FF5"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543A736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93DD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D7707C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A73060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006A202D"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6DFFFCC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090BEF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BFB334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EEBA01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51AD126B"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0261153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6176F78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C01FB1F"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30BAB0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38E1CC58"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77A87BC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15A119C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6769D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A5563C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4F7D8964"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496919F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60161C4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B48B4A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F48309B"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E0CAE6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678C510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br w:type="page"/>
      </w:r>
      <w:r w:rsidRPr="00A367E2">
        <w:rPr>
          <w:rFonts w:ascii="Open Sans" w:eastAsia="Times New Roman" w:hAnsi="Open Sans" w:cs="Open Sans"/>
          <w:b/>
          <w:sz w:val="20"/>
          <w:szCs w:val="20"/>
          <w:lang w:eastAsia="sl-SI"/>
        </w:rPr>
        <w:lastRenderedPageBreak/>
        <w:t>IZJAVLJAMO</w:t>
      </w:r>
      <w:r w:rsidRPr="00A367E2">
        <w:rPr>
          <w:rFonts w:ascii="Open Sans" w:eastAsia="Times New Roman" w:hAnsi="Open Sans" w:cs="Open Sans"/>
          <w:sz w:val="20"/>
          <w:szCs w:val="20"/>
          <w:lang w:eastAsia="sl-SI"/>
        </w:rPr>
        <w:t xml:space="preserve">, da so skladno z določbami zakona, ki ureja gospodarske družbe, </w:t>
      </w:r>
      <w:r w:rsidRPr="00A367E2">
        <w:rPr>
          <w:rFonts w:ascii="Open Sans" w:eastAsia="Times New Roman" w:hAnsi="Open Sans" w:cs="Open Sans"/>
          <w:sz w:val="20"/>
          <w:szCs w:val="20"/>
          <w:u w:val="single"/>
          <w:lang w:eastAsia="sl-SI"/>
        </w:rPr>
        <w:t>povezane družbe</w:t>
      </w:r>
      <w:r w:rsidRPr="00A367E2">
        <w:rPr>
          <w:rFonts w:ascii="Open Sans" w:eastAsia="Times New Roman" w:hAnsi="Open Sans" w:cs="Open Sans"/>
          <w:sz w:val="20"/>
          <w:szCs w:val="20"/>
          <w:lang w:eastAsia="sl-SI"/>
        </w:rPr>
        <w:t xml:space="preserve"> z zgoraj navedenim ponudnikom, naslednji gospodarski subjekti:</w:t>
      </w:r>
    </w:p>
    <w:p w14:paraId="0D0E6E8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6326C" w:rsidRPr="00A367E2" w14:paraId="0817C62D"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7DB35F8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65657FA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1DE5AC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A4D072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Matična številka</w:t>
            </w:r>
          </w:p>
        </w:tc>
      </w:tr>
      <w:tr w:rsidR="00C6326C" w:rsidRPr="00A367E2" w14:paraId="0B508C66"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131A6B8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79B5F2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E9E177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1F7D26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773AC105"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2C26CEA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D23C2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75A5E1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0D85B7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52C7C079"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240BCB4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3819949"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DE27E7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1A089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2782375A"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542FD05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957EF5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D85F21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6A51E2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58F3018C"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49923D3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0A43C97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5959E1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7DDF45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0A7EBB64"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7D8F393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7A91E4C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A0216A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D2B203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3AE798A9"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61D8611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4512679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E1C94FF"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598CDA9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76386958"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20"/>
          <w:szCs w:val="20"/>
          <w:lang w:eastAsia="sl-SI"/>
        </w:rPr>
      </w:pPr>
    </w:p>
    <w:p w14:paraId="6D2E3FE4"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20"/>
          <w:szCs w:val="20"/>
          <w:u w:val="single"/>
          <w:lang w:eastAsia="sl-SI"/>
        </w:rPr>
      </w:pPr>
      <w:r w:rsidRPr="00E920A3">
        <w:rPr>
          <w:rFonts w:ascii="Open Sans" w:eastAsia="Times New Roman" w:hAnsi="Open Sans" w:cs="Open Sans"/>
          <w:sz w:val="20"/>
          <w:szCs w:val="20"/>
          <w:u w:val="single"/>
          <w:lang w:eastAsia="sl-SI"/>
        </w:rPr>
        <w:t>Vse izjave podajamo pod kazensko in materialno odgovornostjo.</w:t>
      </w:r>
    </w:p>
    <w:p w14:paraId="2255EF76"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20"/>
          <w:szCs w:val="20"/>
          <w:lang w:eastAsia="sl-SI"/>
        </w:rPr>
      </w:pPr>
    </w:p>
    <w:p w14:paraId="55D04F6B"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18"/>
          <w:szCs w:val="18"/>
          <w:lang w:eastAsia="sl-SI"/>
        </w:rPr>
      </w:pPr>
    </w:p>
    <w:p w14:paraId="338395A3"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18"/>
          <w:szCs w:val="18"/>
          <w:lang w:eastAsia="sl-SI"/>
        </w:rPr>
      </w:pPr>
    </w:p>
    <w:p w14:paraId="5A1058EB"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18"/>
          <w:szCs w:val="18"/>
          <w:lang w:eastAsia="sl-SI"/>
        </w:rPr>
      </w:pPr>
    </w:p>
    <w:p w14:paraId="40300CE2"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18"/>
          <w:szCs w:val="18"/>
          <w:lang w:eastAsia="sl-SI"/>
        </w:rPr>
      </w:pPr>
    </w:p>
    <w:p w14:paraId="0E6B07F5" w14:textId="77777777" w:rsidR="00A52823" w:rsidRPr="00E920A3" w:rsidRDefault="00A52823" w:rsidP="00A5282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52823" w:rsidRPr="00E920A3" w14:paraId="64DEF269" w14:textId="77777777" w:rsidTr="008E7710">
        <w:trPr>
          <w:trHeight w:val="235"/>
        </w:trPr>
        <w:tc>
          <w:tcPr>
            <w:tcW w:w="2977" w:type="dxa"/>
            <w:tcBorders>
              <w:bottom w:val="single" w:sz="4" w:space="0" w:color="auto"/>
            </w:tcBorders>
          </w:tcPr>
          <w:p w14:paraId="3B1CEAEA" w14:textId="77777777" w:rsidR="00A52823" w:rsidRPr="00E920A3" w:rsidRDefault="00A52823" w:rsidP="008E7710">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F6CF397" w14:textId="77777777" w:rsidR="00A52823" w:rsidRPr="00E920A3" w:rsidRDefault="00A52823" w:rsidP="008E7710">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1C9C6DD" w14:textId="77777777" w:rsidR="00A52823" w:rsidRPr="00E920A3" w:rsidRDefault="00A52823" w:rsidP="008E771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A52823" w:rsidRPr="00E920A3" w14:paraId="3F3B578B" w14:textId="77777777" w:rsidTr="008E7710">
        <w:trPr>
          <w:trHeight w:val="235"/>
        </w:trPr>
        <w:tc>
          <w:tcPr>
            <w:tcW w:w="2977" w:type="dxa"/>
            <w:tcBorders>
              <w:top w:val="single" w:sz="4" w:space="0" w:color="auto"/>
            </w:tcBorders>
          </w:tcPr>
          <w:p w14:paraId="58069629" w14:textId="77777777" w:rsidR="00A52823" w:rsidRPr="00E920A3" w:rsidRDefault="00A52823" w:rsidP="008E771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(kraj, datum)</w:t>
            </w:r>
          </w:p>
        </w:tc>
        <w:tc>
          <w:tcPr>
            <w:tcW w:w="2694" w:type="dxa"/>
          </w:tcPr>
          <w:p w14:paraId="0FBB91F1" w14:textId="77777777" w:rsidR="00A52823" w:rsidRPr="00E920A3" w:rsidRDefault="00A52823" w:rsidP="008E7710">
            <w:pPr>
              <w:keepNext/>
              <w:keepLines/>
              <w:spacing w:after="0" w:line="240" w:lineRule="auto"/>
              <w:jc w:val="center"/>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9DA855F" w14:textId="77777777" w:rsidR="00A52823" w:rsidRPr="00E920A3" w:rsidRDefault="00A52823" w:rsidP="008E771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(i</w:t>
            </w:r>
            <w:r w:rsidRPr="00E920A3">
              <w:rPr>
                <w:rFonts w:ascii="Open Sans" w:hAnsi="Open Sans" w:cs="Open Sans"/>
                <w:snapToGrid w:val="0"/>
                <w:color w:val="000000"/>
                <w:sz w:val="20"/>
                <w:szCs w:val="20"/>
              </w:rPr>
              <w:t xml:space="preserve">me in priimek </w:t>
            </w:r>
            <w:r w:rsidRPr="00E920A3">
              <w:rPr>
                <w:rFonts w:ascii="Open Sans" w:eastAsia="Times New Roman" w:hAnsi="Open Sans" w:cs="Open Sans"/>
                <w:snapToGrid w:val="0"/>
                <w:color w:val="000000"/>
                <w:sz w:val="20"/>
                <w:szCs w:val="20"/>
                <w:lang w:eastAsia="sl-SI"/>
              </w:rPr>
              <w:t>odgovorne osebe</w:t>
            </w:r>
            <w:r w:rsidRPr="00E920A3">
              <w:rPr>
                <w:rFonts w:ascii="Open Sans" w:hAnsi="Open Sans" w:cs="Open Sans"/>
                <w:snapToGrid w:val="0"/>
                <w:color w:val="000000"/>
                <w:sz w:val="20"/>
                <w:szCs w:val="20"/>
              </w:rPr>
              <w:t xml:space="preserve"> ter podpis gospodarskega subjekta</w:t>
            </w:r>
            <w:r w:rsidRPr="00E920A3">
              <w:rPr>
                <w:rFonts w:ascii="Open Sans" w:eastAsia="Times New Roman" w:hAnsi="Open Sans" w:cs="Open Sans"/>
                <w:snapToGrid w:val="0"/>
                <w:color w:val="000000"/>
                <w:sz w:val="20"/>
                <w:szCs w:val="20"/>
                <w:lang w:eastAsia="sl-SI"/>
              </w:rPr>
              <w:t>)</w:t>
            </w:r>
          </w:p>
        </w:tc>
      </w:tr>
    </w:tbl>
    <w:p w14:paraId="629A34A7"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18"/>
          <w:szCs w:val="18"/>
          <w:lang w:eastAsia="sl-SI"/>
        </w:rPr>
      </w:pPr>
    </w:p>
    <w:p w14:paraId="50E2DD9B"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18"/>
          <w:szCs w:val="18"/>
          <w:lang w:eastAsia="sl-SI"/>
        </w:rPr>
      </w:pPr>
    </w:p>
    <w:p w14:paraId="2A5C7593"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18"/>
          <w:szCs w:val="18"/>
          <w:lang w:eastAsia="sl-SI"/>
        </w:rPr>
      </w:pPr>
    </w:p>
    <w:p w14:paraId="38176251"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18"/>
          <w:szCs w:val="18"/>
          <w:lang w:eastAsia="sl-SI"/>
        </w:rPr>
      </w:pPr>
    </w:p>
    <w:p w14:paraId="74239610"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i/>
          <w:sz w:val="16"/>
          <w:szCs w:val="20"/>
          <w:lang w:eastAsia="sl-SI"/>
        </w:rPr>
      </w:pPr>
    </w:p>
    <w:p w14:paraId="1440DF72"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i/>
          <w:sz w:val="16"/>
          <w:szCs w:val="20"/>
          <w:lang w:eastAsia="sl-SI"/>
        </w:rPr>
      </w:pPr>
    </w:p>
    <w:p w14:paraId="17C8E72B" w14:textId="77777777" w:rsidR="00A52823" w:rsidRPr="002852FA" w:rsidRDefault="00A52823" w:rsidP="00A52823">
      <w:pPr>
        <w:keepNext/>
        <w:keepLines/>
        <w:tabs>
          <w:tab w:val="left" w:pos="284"/>
        </w:tabs>
        <w:spacing w:after="0" w:line="240" w:lineRule="auto"/>
        <w:jc w:val="both"/>
        <w:rPr>
          <w:rFonts w:ascii="Open Sans" w:eastAsia="Times New Roman" w:hAnsi="Open Sans" w:cs="Open Sans"/>
          <w:i/>
          <w:sz w:val="14"/>
          <w:szCs w:val="18"/>
          <w:lang w:eastAsia="sl-SI"/>
        </w:rPr>
      </w:pPr>
      <w:r w:rsidRPr="002852FA">
        <w:rPr>
          <w:rFonts w:ascii="Open Sans" w:eastAsia="Times New Roman" w:hAnsi="Open Sans" w:cs="Open Sans"/>
          <w:b/>
          <w:i/>
          <w:sz w:val="14"/>
          <w:szCs w:val="18"/>
          <w:lang w:eastAsia="sl-SI"/>
        </w:rPr>
        <w:t>Navodilo:</w:t>
      </w:r>
      <w:r w:rsidRPr="002852FA">
        <w:rPr>
          <w:rFonts w:ascii="Open Sans" w:eastAsia="Times New Roman" w:hAnsi="Open Sans" w:cs="Open Sans"/>
          <w:i/>
          <w:sz w:val="14"/>
          <w:szCs w:val="18"/>
          <w:lang w:eastAsia="sl-SI"/>
        </w:rPr>
        <w:t xml:space="preserve"> </w:t>
      </w:r>
    </w:p>
    <w:p w14:paraId="203E8718" w14:textId="7CFE2728" w:rsidR="00A52823" w:rsidRPr="00A52823" w:rsidRDefault="00A52823" w:rsidP="009175A8">
      <w:pPr>
        <w:keepNext/>
        <w:keepLines/>
        <w:numPr>
          <w:ilvl w:val="0"/>
          <w:numId w:val="3"/>
        </w:numPr>
        <w:tabs>
          <w:tab w:val="num" w:pos="1070"/>
        </w:tabs>
        <w:spacing w:after="0" w:line="240" w:lineRule="auto"/>
        <w:ind w:left="284" w:hanging="284"/>
        <w:jc w:val="both"/>
        <w:rPr>
          <w:rFonts w:ascii="Open Sans" w:eastAsia="Times New Roman" w:hAnsi="Open Sans" w:cs="Open Sans"/>
          <w:i/>
          <w:sz w:val="14"/>
          <w:szCs w:val="18"/>
          <w:lang w:eastAsia="sl-SI"/>
        </w:rPr>
      </w:pPr>
      <w:r w:rsidRPr="00A52823">
        <w:rPr>
          <w:rFonts w:ascii="Open Sans" w:eastAsia="Times New Roman" w:hAnsi="Open Sans" w:cs="Open Sans"/>
          <w:i/>
          <w:iCs/>
          <w:sz w:val="14"/>
          <w:szCs w:val="18"/>
          <w:lang w:eastAsia="sl-SI"/>
        </w:rPr>
        <w:t xml:space="preserve">Izjavo izpolni in podpiše </w:t>
      </w:r>
      <w:r w:rsidRPr="00A52823">
        <w:rPr>
          <w:rFonts w:ascii="Open Sans" w:eastAsia="Times New Roman" w:hAnsi="Open Sans" w:cs="Open Sans"/>
          <w:i/>
          <w:iCs/>
          <w:sz w:val="14"/>
          <w:szCs w:val="18"/>
          <w:u w:val="single"/>
          <w:lang w:eastAsia="sl-SI"/>
        </w:rPr>
        <w:t>ponudnik</w:t>
      </w:r>
      <w:r w:rsidRPr="00A52823">
        <w:rPr>
          <w:rFonts w:ascii="Open Sans" w:eastAsia="Times New Roman" w:hAnsi="Open Sans" w:cs="Open Sans"/>
          <w:i/>
          <w:iCs/>
          <w:sz w:val="14"/>
          <w:szCs w:val="18"/>
          <w:lang w:eastAsia="sl-SI"/>
        </w:rPr>
        <w:t xml:space="preserve">, kot tudi vsi </w:t>
      </w:r>
      <w:r w:rsidRPr="00A52823">
        <w:rPr>
          <w:rFonts w:ascii="Open Sans" w:eastAsia="Times New Roman" w:hAnsi="Open Sans" w:cs="Open Sans"/>
          <w:i/>
          <w:iCs/>
          <w:sz w:val="14"/>
          <w:szCs w:val="18"/>
          <w:u w:val="single"/>
          <w:lang w:eastAsia="sl-SI"/>
        </w:rPr>
        <w:t>posamezni člani skupine ponudnikov</w:t>
      </w:r>
      <w:r w:rsidRPr="00A52823">
        <w:rPr>
          <w:rFonts w:ascii="Open Sans" w:eastAsia="Times New Roman" w:hAnsi="Open Sans" w:cs="Open Sans"/>
          <w:i/>
          <w:iCs/>
          <w:sz w:val="14"/>
          <w:szCs w:val="18"/>
          <w:lang w:eastAsia="sl-SI"/>
        </w:rPr>
        <w:t xml:space="preserve"> (partnerji) v primeru skupne ponudbe</w:t>
      </w:r>
      <w:r>
        <w:rPr>
          <w:rFonts w:ascii="Open Sans" w:eastAsia="Times New Roman" w:hAnsi="Open Sans" w:cs="Open Sans"/>
          <w:i/>
          <w:iCs/>
          <w:sz w:val="14"/>
          <w:szCs w:val="18"/>
          <w:lang w:eastAsia="sl-SI"/>
        </w:rPr>
        <w:t>.</w:t>
      </w:r>
    </w:p>
    <w:p w14:paraId="19D160DD" w14:textId="77777777" w:rsidR="00A52823" w:rsidRPr="002852FA" w:rsidRDefault="00A52823" w:rsidP="00A52823">
      <w:pPr>
        <w:keepNext/>
        <w:keepLines/>
        <w:tabs>
          <w:tab w:val="left" w:pos="284"/>
        </w:tabs>
        <w:spacing w:after="0" w:line="240" w:lineRule="auto"/>
        <w:jc w:val="both"/>
        <w:rPr>
          <w:rFonts w:ascii="Open Sans" w:eastAsia="Times New Roman" w:hAnsi="Open Sans" w:cs="Open Sans"/>
          <w:i/>
          <w:sz w:val="14"/>
          <w:szCs w:val="18"/>
          <w:lang w:eastAsia="sl-SI"/>
        </w:rPr>
      </w:pPr>
    </w:p>
    <w:p w14:paraId="107DBA28" w14:textId="77777777" w:rsidR="00A52823" w:rsidRPr="002852FA" w:rsidRDefault="00A52823" w:rsidP="00A52823">
      <w:pPr>
        <w:keepNext/>
        <w:keepLines/>
        <w:widowControl w:val="0"/>
        <w:tabs>
          <w:tab w:val="left" w:pos="284"/>
        </w:tabs>
        <w:spacing w:after="0" w:line="240" w:lineRule="auto"/>
        <w:jc w:val="both"/>
        <w:rPr>
          <w:rFonts w:ascii="Open Sans" w:eastAsia="Times New Roman" w:hAnsi="Open Sans" w:cs="Open Sans"/>
          <w:bCs/>
          <w:i/>
          <w:sz w:val="14"/>
          <w:szCs w:val="18"/>
          <w:lang w:eastAsia="sl-SI"/>
        </w:rPr>
      </w:pPr>
      <w:r w:rsidRPr="002852FA">
        <w:rPr>
          <w:rFonts w:ascii="Open Sans" w:eastAsia="Times New Roman" w:hAnsi="Open Sans" w:cs="Open Sans"/>
          <w:b/>
          <w:bCs/>
          <w:i/>
          <w:sz w:val="14"/>
          <w:szCs w:val="18"/>
          <w:lang w:eastAsia="sl-SI"/>
        </w:rPr>
        <w:t>Opomba:</w:t>
      </w:r>
      <w:r w:rsidRPr="002852FA">
        <w:rPr>
          <w:rFonts w:ascii="Open Sans" w:eastAsia="Times New Roman" w:hAnsi="Open Sans" w:cs="Open Sans"/>
          <w:bCs/>
          <w:i/>
          <w:sz w:val="14"/>
          <w:szCs w:val="18"/>
          <w:lang w:eastAsia="sl-SI"/>
        </w:rPr>
        <w:t xml:space="preserve"> </w:t>
      </w:r>
    </w:p>
    <w:p w14:paraId="425B4907" w14:textId="77777777" w:rsidR="00A52823" w:rsidRPr="002852FA" w:rsidRDefault="00A52823" w:rsidP="00A52823">
      <w:pPr>
        <w:keepNext/>
        <w:keepLines/>
        <w:numPr>
          <w:ilvl w:val="0"/>
          <w:numId w:val="3"/>
        </w:numPr>
        <w:tabs>
          <w:tab w:val="left" w:pos="284"/>
          <w:tab w:val="num" w:pos="1070"/>
        </w:tabs>
        <w:spacing w:after="0" w:line="240" w:lineRule="auto"/>
        <w:ind w:left="284"/>
        <w:jc w:val="both"/>
        <w:rPr>
          <w:rFonts w:ascii="Open Sans" w:hAnsi="Open Sans" w:cs="Open Sans"/>
          <w:bCs/>
          <w:i/>
          <w:sz w:val="14"/>
          <w:szCs w:val="20"/>
        </w:rPr>
      </w:pPr>
      <w:r w:rsidRPr="002852FA">
        <w:rPr>
          <w:rFonts w:ascii="Open Sans" w:hAnsi="Open Sans" w:cs="Open Sans"/>
          <w:i/>
          <w:iCs/>
          <w:sz w:val="14"/>
          <w:szCs w:val="20"/>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430D69BC" w14:textId="77777777" w:rsidR="00A52823" w:rsidRPr="002852FA" w:rsidRDefault="00A52823" w:rsidP="00A52823">
      <w:pPr>
        <w:keepNext/>
        <w:keepLines/>
        <w:widowControl w:val="0"/>
        <w:ind w:left="284" w:hanging="284"/>
        <w:jc w:val="both"/>
        <w:rPr>
          <w:rFonts w:ascii="Open Sans" w:hAnsi="Open Sans" w:cs="Open Sans"/>
          <w:bCs/>
          <w:i/>
          <w:sz w:val="16"/>
          <w:szCs w:val="20"/>
        </w:rPr>
      </w:pPr>
      <w:r w:rsidRPr="002852FA">
        <w:rPr>
          <w:rFonts w:ascii="Open Sans" w:hAnsi="Open Sans" w:cs="Open Sans"/>
          <w:i/>
          <w:sz w:val="14"/>
          <w:szCs w:val="20"/>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2852FA">
        <w:rPr>
          <w:rFonts w:ascii="Open Sans" w:hAnsi="Open Sans" w:cs="Open Sans"/>
          <w:i/>
          <w:sz w:val="14"/>
          <w:szCs w:val="20"/>
        </w:rPr>
        <w:br w:type="page"/>
      </w:r>
    </w:p>
    <w:p w14:paraId="4529FED2" w14:textId="77777777" w:rsidR="00C6326C" w:rsidRPr="00A367E2" w:rsidRDefault="00C6326C" w:rsidP="00647031">
      <w:pPr>
        <w:keepNext/>
        <w:keepLines/>
        <w:spacing w:after="0" w:line="240" w:lineRule="auto"/>
        <w:jc w:val="both"/>
        <w:rPr>
          <w:rFonts w:ascii="Open Sans" w:eastAsia="Times New Roman" w:hAnsi="Open Sans" w:cs="Open Sans"/>
          <w:bCs/>
          <w:i/>
          <w:sz w:val="20"/>
          <w:szCs w:val="20"/>
          <w:lang w:eastAsia="sl-SI"/>
        </w:rPr>
      </w:pPr>
    </w:p>
    <w:p w14:paraId="77218F5C" w14:textId="77777777" w:rsidR="00C6326C" w:rsidRPr="00A367E2" w:rsidRDefault="00C6326C" w:rsidP="00647031">
      <w:pPr>
        <w:keepNext/>
        <w:keepLines/>
        <w:widowControl w:val="0"/>
        <w:spacing w:after="0" w:line="240" w:lineRule="auto"/>
        <w:jc w:val="right"/>
        <w:rPr>
          <w:rFonts w:ascii="Open Sans" w:eastAsia="Times New Roman" w:hAnsi="Open Sans" w:cs="Open Sans"/>
          <w:b/>
          <w:i/>
          <w:sz w:val="20"/>
          <w:szCs w:val="20"/>
          <w:lang w:eastAsia="sl-SI"/>
        </w:rPr>
      </w:pPr>
      <w:r w:rsidRPr="00A367E2">
        <w:rPr>
          <w:rFonts w:ascii="Open Sans" w:eastAsia="Times New Roman" w:hAnsi="Open Sans" w:cs="Open Sans"/>
          <w:b/>
          <w:i/>
          <w:sz w:val="20"/>
          <w:szCs w:val="20"/>
          <w:lang w:eastAsia="sl-SI"/>
        </w:rPr>
        <w:t>Priloga 3/2</w:t>
      </w:r>
    </w:p>
    <w:p w14:paraId="5D85AACA" w14:textId="77777777" w:rsidR="00C6326C" w:rsidRPr="00A367E2" w:rsidRDefault="00C6326C" w:rsidP="00647031">
      <w:pPr>
        <w:keepNext/>
        <w:keepLines/>
        <w:widowControl w:val="0"/>
        <w:spacing w:after="0" w:line="240" w:lineRule="auto"/>
        <w:jc w:val="both"/>
        <w:rPr>
          <w:rFonts w:ascii="Open Sans" w:eastAsia="Times New Roman" w:hAnsi="Open Sans" w:cs="Open Sans"/>
          <w:sz w:val="20"/>
          <w:szCs w:val="20"/>
          <w:lang w:eastAsia="sl-SI"/>
        </w:rPr>
      </w:pPr>
    </w:p>
    <w:p w14:paraId="6BF5F6A6" w14:textId="77777777" w:rsidR="00C6326C" w:rsidRPr="00A367E2" w:rsidRDefault="00C6326C" w:rsidP="00647031">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POOBLASTILO ZA PRIDOBITEV DOKAZILA IZ URADNIH EVIDENCE – ZA FIZIČNE OSEBE</w:t>
      </w:r>
    </w:p>
    <w:p w14:paraId="56043464"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A5AC45B"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Ime in priimek _____________________________________________________________________ </w:t>
      </w:r>
    </w:p>
    <w:p w14:paraId="072BC3B5"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4FFB8EB"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EMŠO ____________________________________________________________________________</w:t>
      </w:r>
    </w:p>
    <w:p w14:paraId="5165D1C2"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A2CD6C5"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5380E7F"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Spodaj podpisani/a, ki sem pri gospodarskemu subjektu </w:t>
      </w:r>
    </w:p>
    <w:p w14:paraId="4290EA30"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________________________________________</w:t>
      </w:r>
    </w:p>
    <w:p w14:paraId="4C751B4A"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član/ica (ustrezno obkrožiti/označiti):</w:t>
      </w:r>
    </w:p>
    <w:p w14:paraId="43A4B648"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upravnega organa ali </w:t>
      </w:r>
    </w:p>
    <w:p w14:paraId="20F1BE2D"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vodstvenega organa ali</w:t>
      </w:r>
    </w:p>
    <w:p w14:paraId="75198BE7"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nadzornega organa </w:t>
      </w:r>
    </w:p>
    <w:p w14:paraId="701908AA"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B6E4365"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oziroma imam pooblastila za (ustrezno obkrožiti/označiti):</w:t>
      </w:r>
    </w:p>
    <w:p w14:paraId="201C20E2"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njegovo zastopanje ali</w:t>
      </w:r>
    </w:p>
    <w:p w14:paraId="72263180"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odločanje ali</w:t>
      </w:r>
    </w:p>
    <w:p w14:paraId="3E45EC91"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nadzor v njem,</w:t>
      </w:r>
    </w:p>
    <w:p w14:paraId="1B915444"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15A6329"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b/>
          <w:sz w:val="18"/>
          <w:szCs w:val="18"/>
          <w:lang w:eastAsia="sl-SI"/>
        </w:rPr>
        <w:t>pod kazensko in materialno odgovornostjo</w:t>
      </w:r>
      <w:r w:rsidRPr="00A52823">
        <w:rPr>
          <w:rFonts w:ascii="Open Sans" w:eastAsia="Times New Roman" w:hAnsi="Open Sans" w:cs="Open Sans"/>
          <w:sz w:val="18"/>
          <w:szCs w:val="18"/>
          <w:lang w:eastAsia="sl-SI"/>
        </w:rPr>
        <w:t xml:space="preserve"> </w:t>
      </w:r>
    </w:p>
    <w:p w14:paraId="739AE70B" w14:textId="77777777" w:rsidR="00C6326C" w:rsidRPr="00A52823" w:rsidRDefault="00C6326C" w:rsidP="00647031">
      <w:pPr>
        <w:keepNext/>
        <w:keepLines/>
        <w:widowControl w:val="0"/>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189E9852" w14:textId="77777777" w:rsidR="00C6326C" w:rsidRPr="00A52823" w:rsidRDefault="00C6326C" w:rsidP="00647031">
      <w:pPr>
        <w:keepNext/>
        <w:keepLines/>
        <w:widowControl w:val="0"/>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A52823">
        <w:rPr>
          <w:rFonts w:ascii="Open Sans" w:eastAsia="Times New Roman" w:hAnsi="Open Sans" w:cs="Open Sans"/>
          <w:b/>
          <w:sz w:val="18"/>
          <w:szCs w:val="18"/>
          <w:lang w:eastAsia="sl-SI"/>
        </w:rPr>
        <w:t>IZJAVLJAM</w:t>
      </w:r>
    </w:p>
    <w:p w14:paraId="17463711"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BBB4045" w14:textId="2940DCDA" w:rsidR="00A9133C" w:rsidRPr="00A52823" w:rsidRDefault="004B64C3" w:rsidP="0064703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da mi ni bila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r w:rsidR="00A9133C" w:rsidRPr="00A52823">
        <w:rPr>
          <w:rFonts w:ascii="Open Sans" w:eastAsia="Times New Roman" w:hAnsi="Open Sans" w:cs="Open Sans"/>
          <w:sz w:val="18"/>
          <w:szCs w:val="18"/>
          <w:lang w:eastAsia="sl-SI"/>
        </w:rPr>
        <w:t xml:space="preserve">, </w:t>
      </w:r>
    </w:p>
    <w:p w14:paraId="599D80A4"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A5CEAE0"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in</w:t>
      </w:r>
    </w:p>
    <w:p w14:paraId="29AB37F1"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88DE49B" w14:textId="77777777" w:rsidR="00C6326C" w:rsidRPr="00A52823" w:rsidRDefault="00C6326C" w:rsidP="00647031">
      <w:pPr>
        <w:keepNext/>
        <w:keepLines/>
        <w:widowControl w:val="0"/>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A52823">
        <w:rPr>
          <w:rFonts w:ascii="Open Sans" w:eastAsia="Times New Roman" w:hAnsi="Open Sans" w:cs="Open Sans"/>
          <w:b/>
          <w:sz w:val="18"/>
          <w:szCs w:val="18"/>
          <w:lang w:eastAsia="sl-SI"/>
        </w:rPr>
        <w:t>POOBLAŠČAM</w:t>
      </w:r>
    </w:p>
    <w:p w14:paraId="6687CFCB"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33B9583" w14:textId="6B0B6F11" w:rsidR="00C6326C" w:rsidRPr="00A52823" w:rsidRDefault="00100594" w:rsidP="0064703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b/>
          <w:sz w:val="18"/>
          <w:szCs w:val="18"/>
          <w:lang w:eastAsia="sl-SI"/>
        </w:rPr>
      </w:pPr>
      <w:r w:rsidRPr="00A52823">
        <w:rPr>
          <w:rFonts w:ascii="Open Sans" w:eastAsia="Times New Roman" w:hAnsi="Open Sans" w:cs="Open Sans"/>
          <w:sz w:val="18"/>
          <w:szCs w:val="18"/>
          <w:lang w:eastAsia="sl-SI"/>
        </w:rPr>
        <w:t>JAVNI HOLDING Ljubljana, d.o.o.</w:t>
      </w:r>
      <w:r w:rsidR="00C6326C" w:rsidRPr="00A52823">
        <w:rPr>
          <w:rFonts w:ascii="Open Sans" w:eastAsia="Times New Roman" w:hAnsi="Open Sans" w:cs="Open Sans"/>
          <w:sz w:val="18"/>
          <w:szCs w:val="18"/>
          <w:lang w:eastAsia="sl-SI"/>
        </w:rPr>
        <w:t xml:space="preserve">, Verovškova ulica 70, 1000 Ljubljana, da za potrebe preverjanja izpolnjevanja pogojev v postopku oddaje javnega naročila št. </w:t>
      </w:r>
      <w:r w:rsidR="00B94E88" w:rsidRPr="00A52823">
        <w:rPr>
          <w:rFonts w:ascii="Open Sans" w:eastAsia="Times New Roman" w:hAnsi="Open Sans" w:cs="Open Sans"/>
          <w:b/>
          <w:noProof/>
          <w:sz w:val="18"/>
          <w:szCs w:val="18"/>
          <w:lang w:eastAsia="sl-SI"/>
        </w:rPr>
        <w:t>ENLJ-SPV-191/26</w:t>
      </w:r>
      <w:r w:rsidR="00945C02" w:rsidRPr="00A52823">
        <w:rPr>
          <w:rFonts w:ascii="Open Sans" w:eastAsia="Times New Roman" w:hAnsi="Open Sans" w:cs="Open Sans"/>
          <w:b/>
          <w:noProof/>
          <w:sz w:val="18"/>
          <w:szCs w:val="18"/>
          <w:lang w:eastAsia="sl-SI"/>
        </w:rPr>
        <w:t xml:space="preserve"> - </w:t>
      </w:r>
      <w:r w:rsidR="00AF0D71" w:rsidRPr="00A52823">
        <w:rPr>
          <w:rFonts w:ascii="Open Sans" w:eastAsia="Times New Roman" w:hAnsi="Open Sans" w:cs="Open Sans"/>
          <w:b/>
          <w:noProof/>
          <w:sz w:val="18"/>
          <w:szCs w:val="18"/>
          <w:lang w:eastAsia="sl-SI"/>
        </w:rPr>
        <w:t>Dobava kemikalij in laboratorijskega materiala za potrebe proizvodnje po sklopih</w:t>
      </w:r>
      <w:r w:rsidR="00C6326C" w:rsidRPr="00A52823">
        <w:rPr>
          <w:rFonts w:ascii="Open Sans" w:eastAsia="Times New Roman" w:hAnsi="Open Sans" w:cs="Open Sans"/>
          <w:sz w:val="18"/>
          <w:szCs w:val="18"/>
          <w:lang w:eastAsia="sl-SI"/>
        </w:rPr>
        <w:t xml:space="preserve">, </w:t>
      </w:r>
      <w:r w:rsidR="004B64C3" w:rsidRPr="00A52823">
        <w:rPr>
          <w:rFonts w:ascii="Open Sans" w:eastAsia="Times New Roman" w:hAnsi="Open Sans" w:cs="Open Sans"/>
          <w:sz w:val="18"/>
          <w:szCs w:val="18"/>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A9133C" w:rsidRPr="00A52823">
        <w:rPr>
          <w:rFonts w:ascii="Open Sans" w:eastAsia="Times New Roman" w:hAnsi="Open Sans" w:cs="Open Sans"/>
          <w:sz w:val="18"/>
          <w:szCs w:val="18"/>
          <w:lang w:eastAsia="sl-SI"/>
        </w:rPr>
        <w:t>.</w:t>
      </w:r>
    </w:p>
    <w:p w14:paraId="1FE3723F"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3A2A271"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13ECBCD"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6326C" w:rsidRPr="00A52823" w14:paraId="6CD8AE96" w14:textId="77777777" w:rsidTr="008C7B4E">
        <w:trPr>
          <w:trHeight w:val="235"/>
        </w:trPr>
        <w:tc>
          <w:tcPr>
            <w:tcW w:w="3402" w:type="dxa"/>
            <w:tcBorders>
              <w:top w:val="single" w:sz="4" w:space="0" w:color="auto"/>
            </w:tcBorders>
          </w:tcPr>
          <w:p w14:paraId="211D4FF7" w14:textId="77777777" w:rsidR="00C6326C" w:rsidRPr="00A52823" w:rsidRDefault="00C6326C" w:rsidP="00647031">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A52823">
              <w:rPr>
                <w:rFonts w:ascii="Open Sans" w:eastAsia="Times New Roman" w:hAnsi="Open Sans" w:cs="Open Sans"/>
                <w:snapToGrid w:val="0"/>
                <w:color w:val="000000"/>
                <w:sz w:val="18"/>
                <w:szCs w:val="18"/>
                <w:lang w:eastAsia="sl-SI"/>
              </w:rPr>
              <w:t xml:space="preserve"> (Kraj, datum)</w:t>
            </w:r>
          </w:p>
        </w:tc>
        <w:tc>
          <w:tcPr>
            <w:tcW w:w="2410" w:type="dxa"/>
          </w:tcPr>
          <w:p w14:paraId="7C917E0F" w14:textId="77777777" w:rsidR="00C6326C" w:rsidRPr="00A52823" w:rsidRDefault="00C6326C" w:rsidP="00647031">
            <w:pPr>
              <w:keepNext/>
              <w:keepLines/>
              <w:widowControl w:val="0"/>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749E02A7" w14:textId="77777777" w:rsidR="00C6326C" w:rsidRPr="00A52823" w:rsidRDefault="00C6326C" w:rsidP="00647031">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A52823">
              <w:rPr>
                <w:rFonts w:ascii="Open Sans" w:eastAsia="Times New Roman" w:hAnsi="Open Sans" w:cs="Open Sans"/>
                <w:snapToGrid w:val="0"/>
                <w:color w:val="000000"/>
                <w:sz w:val="18"/>
                <w:szCs w:val="18"/>
                <w:lang w:eastAsia="sl-SI"/>
              </w:rPr>
              <w:t>(Podpis fizične osebe)</w:t>
            </w:r>
          </w:p>
        </w:tc>
      </w:tr>
    </w:tbl>
    <w:p w14:paraId="4FAE9C50" w14:textId="77777777" w:rsidR="00C6326C" w:rsidRPr="00A52823" w:rsidRDefault="00C6326C" w:rsidP="00647031">
      <w:pPr>
        <w:keepNext/>
        <w:keepLines/>
        <w:widowControl w:val="0"/>
        <w:tabs>
          <w:tab w:val="left" w:pos="284"/>
        </w:tabs>
        <w:spacing w:after="0" w:line="240" w:lineRule="auto"/>
        <w:jc w:val="both"/>
        <w:rPr>
          <w:rFonts w:ascii="Open Sans" w:eastAsia="Times New Roman" w:hAnsi="Open Sans" w:cs="Open Sans"/>
          <w:sz w:val="18"/>
          <w:szCs w:val="18"/>
          <w:lang w:eastAsia="sl-SI"/>
        </w:rPr>
      </w:pPr>
    </w:p>
    <w:p w14:paraId="78AF9196" w14:textId="77777777" w:rsidR="00C6326C" w:rsidRPr="00A52823" w:rsidRDefault="00C6326C" w:rsidP="00647031">
      <w:pPr>
        <w:keepNext/>
        <w:keepLines/>
        <w:widowControl w:val="0"/>
        <w:tabs>
          <w:tab w:val="left" w:pos="284"/>
        </w:tabs>
        <w:spacing w:after="0" w:line="240" w:lineRule="auto"/>
        <w:jc w:val="both"/>
        <w:rPr>
          <w:rFonts w:ascii="Open Sans" w:eastAsia="Times New Roman" w:hAnsi="Open Sans" w:cs="Open Sans"/>
          <w:sz w:val="18"/>
          <w:szCs w:val="18"/>
          <w:lang w:eastAsia="sl-SI"/>
        </w:rPr>
      </w:pPr>
    </w:p>
    <w:p w14:paraId="4688F1F7" w14:textId="77777777" w:rsidR="00A9133C" w:rsidRPr="00A52823" w:rsidRDefault="00A9133C" w:rsidP="00647031">
      <w:pPr>
        <w:keepNext/>
        <w:keepLines/>
        <w:widowControl w:val="0"/>
        <w:tabs>
          <w:tab w:val="left" w:pos="284"/>
        </w:tabs>
        <w:spacing w:after="0" w:line="240" w:lineRule="auto"/>
        <w:jc w:val="both"/>
        <w:rPr>
          <w:rFonts w:ascii="Open Sans" w:eastAsia="Times New Roman" w:hAnsi="Open Sans" w:cs="Open Sans"/>
          <w:b/>
          <w:i/>
          <w:sz w:val="14"/>
          <w:szCs w:val="14"/>
          <w:lang w:eastAsia="sl-SI"/>
        </w:rPr>
      </w:pPr>
    </w:p>
    <w:p w14:paraId="0EB7699A" w14:textId="77777777" w:rsidR="00C6326C" w:rsidRPr="00A52823" w:rsidRDefault="00C6326C" w:rsidP="0064703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A52823">
        <w:rPr>
          <w:rFonts w:ascii="Open Sans" w:eastAsia="Times New Roman" w:hAnsi="Open Sans" w:cs="Open Sans"/>
          <w:b/>
          <w:i/>
          <w:sz w:val="14"/>
          <w:szCs w:val="14"/>
          <w:lang w:eastAsia="sl-SI"/>
        </w:rPr>
        <w:t>Navodilo:</w:t>
      </w:r>
      <w:r w:rsidRPr="00A52823">
        <w:rPr>
          <w:rFonts w:ascii="Open Sans" w:eastAsia="Times New Roman" w:hAnsi="Open Sans" w:cs="Open Sans"/>
          <w:i/>
          <w:sz w:val="14"/>
          <w:szCs w:val="14"/>
          <w:lang w:eastAsia="sl-SI"/>
        </w:rPr>
        <w:t xml:space="preserve"> Izjavo izpolnijo in podpišejo VSE osebe, ki so:</w:t>
      </w:r>
    </w:p>
    <w:p w14:paraId="2D5AED66" w14:textId="755CB335" w:rsidR="00C6326C" w:rsidRPr="00A52823" w:rsidRDefault="00C6326C" w:rsidP="0064703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A52823">
        <w:rPr>
          <w:rFonts w:ascii="Open Sans" w:eastAsia="Times New Roman" w:hAnsi="Open Sans" w:cs="Open Sans"/>
          <w:i/>
          <w:sz w:val="14"/>
          <w:szCs w:val="14"/>
          <w:lang w:eastAsia="sl-SI"/>
        </w:rPr>
        <w:t>člani upravnega, vodstvenega ali nadzornega organa ponudnika (v primeru skupne ponudbe velja za vse člane skupine ponudnikov – partnerje) ali</w:t>
      </w:r>
    </w:p>
    <w:p w14:paraId="14521B3A" w14:textId="77777777" w:rsidR="00C6326C" w:rsidRPr="00A52823" w:rsidRDefault="00C6326C" w:rsidP="0064703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A52823">
        <w:rPr>
          <w:rFonts w:ascii="Open Sans" w:eastAsia="Times New Roman" w:hAnsi="Open Sans" w:cs="Open Sans"/>
          <w:i/>
          <w:sz w:val="14"/>
          <w:szCs w:val="14"/>
          <w:lang w:eastAsia="sl-SI"/>
        </w:rPr>
        <w:t>ki imajo pooblastila za njegovo zastopanje ali odločanje ali nadzor v njem.</w:t>
      </w:r>
    </w:p>
    <w:p w14:paraId="2CEB4A40" w14:textId="77777777" w:rsidR="00C6326C" w:rsidRPr="00A52823" w:rsidRDefault="00C6326C" w:rsidP="00647031">
      <w:pPr>
        <w:keepNext/>
        <w:keepLines/>
        <w:widowControl w:val="0"/>
        <w:tabs>
          <w:tab w:val="left" w:pos="0"/>
        </w:tabs>
        <w:spacing w:after="0" w:line="240" w:lineRule="auto"/>
        <w:jc w:val="both"/>
        <w:rPr>
          <w:rFonts w:ascii="Open Sans" w:eastAsia="Times New Roman" w:hAnsi="Open Sans" w:cs="Open Sans"/>
          <w:i/>
          <w:sz w:val="14"/>
          <w:szCs w:val="14"/>
          <w:lang w:eastAsia="sl-SI"/>
        </w:rPr>
      </w:pPr>
      <w:r w:rsidRPr="00A52823">
        <w:rPr>
          <w:rFonts w:ascii="Open Sans" w:eastAsia="Times New Roman" w:hAnsi="Open Sans" w:cs="Open Sans"/>
          <w:i/>
          <w:sz w:val="14"/>
          <w:szCs w:val="14"/>
          <w:lang w:eastAsia="sl-SI"/>
        </w:rPr>
        <w:t>V kolikor oseba opravlja več funkcija hkrati, ustrezno označi vse funkcije v katerih nastopa.</w:t>
      </w:r>
    </w:p>
    <w:p w14:paraId="598C4C58" w14:textId="77777777" w:rsidR="00C6326C" w:rsidRPr="00A52823" w:rsidRDefault="00C6326C" w:rsidP="00647031">
      <w:pPr>
        <w:keepNext/>
        <w:keepLines/>
        <w:widowControl w:val="0"/>
        <w:spacing w:after="0" w:line="240" w:lineRule="auto"/>
        <w:jc w:val="both"/>
        <w:rPr>
          <w:rFonts w:ascii="Open Sans" w:eastAsia="Times New Roman" w:hAnsi="Open Sans" w:cs="Open Sans"/>
          <w:b/>
          <w:i/>
          <w:sz w:val="14"/>
          <w:szCs w:val="14"/>
          <w:lang w:eastAsia="sl-SI"/>
        </w:rPr>
      </w:pPr>
    </w:p>
    <w:p w14:paraId="5F5D1667" w14:textId="039D29F7" w:rsidR="00C25296" w:rsidRPr="00A367E2" w:rsidRDefault="00C6326C" w:rsidP="00A52823">
      <w:pPr>
        <w:keepNext/>
        <w:keepLines/>
        <w:widowControl w:val="0"/>
        <w:spacing w:after="0" w:line="240" w:lineRule="auto"/>
        <w:jc w:val="both"/>
        <w:rPr>
          <w:rFonts w:ascii="Open Sans" w:eastAsia="Times New Roman" w:hAnsi="Open Sans" w:cs="Open Sans"/>
          <w:sz w:val="20"/>
          <w:szCs w:val="20"/>
          <w:lang w:eastAsia="sl-SI"/>
        </w:rPr>
        <w:sectPr w:rsidR="00C25296" w:rsidRPr="00A367E2" w:rsidSect="00C25296">
          <w:headerReference w:type="default" r:id="rId19"/>
          <w:footerReference w:type="default" r:id="rId20"/>
          <w:headerReference w:type="first" r:id="rId21"/>
          <w:footerReference w:type="first" r:id="rId22"/>
          <w:type w:val="continuous"/>
          <w:pgSz w:w="11906" w:h="16838" w:code="9"/>
          <w:pgMar w:top="1134" w:right="1134" w:bottom="1134" w:left="1418" w:header="567" w:footer="567" w:gutter="0"/>
          <w:cols w:space="708"/>
          <w:titlePg/>
          <w:docGrid w:linePitch="360"/>
        </w:sectPr>
      </w:pPr>
      <w:r w:rsidRPr="00A52823">
        <w:rPr>
          <w:rFonts w:ascii="Open Sans" w:eastAsia="Times New Roman" w:hAnsi="Open Sans" w:cs="Open Sans"/>
          <w:i/>
          <w:sz w:val="14"/>
          <w:szCs w:val="14"/>
          <w:lang w:eastAsia="sl-SI"/>
        </w:rPr>
        <w:t>Obrazec se po potrebi fotokopira!</w:t>
      </w:r>
      <w:bookmarkStart w:id="21" w:name="_Hlk178164134"/>
      <w:r w:rsidR="00850A09" w:rsidRPr="00A367E2">
        <w:rPr>
          <w:rFonts w:ascii="Open Sans" w:eastAsia="Times New Roman" w:hAnsi="Open Sans" w:cs="Open Sans"/>
          <w:sz w:val="20"/>
          <w:szCs w:val="20"/>
          <w:lang w:eastAsia="sl-SI"/>
        </w:rPr>
        <w:br w:type="page"/>
      </w:r>
    </w:p>
    <w:tbl>
      <w:tblPr>
        <w:tblW w:w="1246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0910"/>
        <w:gridCol w:w="1559"/>
      </w:tblGrid>
      <w:tr w:rsidR="008C7B4E" w:rsidRPr="00A367E2" w14:paraId="6FC6D549" w14:textId="77777777" w:rsidTr="00763046">
        <w:tc>
          <w:tcPr>
            <w:tcW w:w="10910" w:type="dxa"/>
            <w:tcBorders>
              <w:top w:val="single" w:sz="4" w:space="0" w:color="auto"/>
              <w:bottom w:val="single" w:sz="4" w:space="0" w:color="auto"/>
            </w:tcBorders>
          </w:tcPr>
          <w:p w14:paraId="6C288C4F" w14:textId="77777777" w:rsidR="008C7B4E" w:rsidRPr="00A367E2" w:rsidRDefault="008C7B4E"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lastRenderedPageBreak/>
              <w:t>SEZNAM REFERENC</w:t>
            </w:r>
          </w:p>
        </w:tc>
        <w:tc>
          <w:tcPr>
            <w:tcW w:w="1559" w:type="dxa"/>
            <w:tcBorders>
              <w:top w:val="single" w:sz="4" w:space="0" w:color="auto"/>
              <w:bottom w:val="single" w:sz="4" w:space="0" w:color="auto"/>
            </w:tcBorders>
          </w:tcPr>
          <w:p w14:paraId="6A9BA2F1" w14:textId="504C2232" w:rsidR="008C7B4E" w:rsidRPr="00A367E2" w:rsidRDefault="008C7B4E" w:rsidP="00647031">
            <w:pPr>
              <w:keepNext/>
              <w:keepLines/>
              <w:spacing w:after="0" w:line="240" w:lineRule="auto"/>
              <w:jc w:val="both"/>
              <w:rPr>
                <w:rFonts w:ascii="Open Sans" w:eastAsia="Times New Roman" w:hAnsi="Open Sans" w:cs="Open Sans"/>
                <w:b/>
                <w:i/>
                <w:sz w:val="20"/>
                <w:szCs w:val="20"/>
                <w:lang w:eastAsia="sl-SI"/>
              </w:rPr>
            </w:pPr>
            <w:r w:rsidRPr="00A367E2">
              <w:rPr>
                <w:rFonts w:ascii="Open Sans" w:eastAsia="Times New Roman" w:hAnsi="Open Sans" w:cs="Open Sans"/>
                <w:b/>
                <w:i/>
                <w:sz w:val="20"/>
                <w:szCs w:val="20"/>
                <w:lang w:eastAsia="sl-SI"/>
              </w:rPr>
              <w:t xml:space="preserve">Priloga </w:t>
            </w:r>
            <w:r w:rsidR="00A52823">
              <w:rPr>
                <w:rFonts w:ascii="Open Sans" w:eastAsia="Times New Roman" w:hAnsi="Open Sans" w:cs="Open Sans"/>
                <w:b/>
                <w:i/>
                <w:sz w:val="20"/>
                <w:szCs w:val="20"/>
                <w:lang w:eastAsia="sl-SI"/>
              </w:rPr>
              <w:t>4</w:t>
            </w:r>
          </w:p>
        </w:tc>
      </w:tr>
    </w:tbl>
    <w:p w14:paraId="39F13447" w14:textId="77777777" w:rsidR="008C7B4E" w:rsidRPr="00A367E2" w:rsidRDefault="008C7B4E"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Javno naročilo: </w:t>
      </w:r>
    </w:p>
    <w:p w14:paraId="756F4ADA" w14:textId="0A72CD0D" w:rsidR="008C7B4E" w:rsidRPr="00A367E2" w:rsidRDefault="00B94E88"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ENLJ-SPV-191/26</w:t>
      </w:r>
      <w:r w:rsidR="008C7B4E" w:rsidRPr="00A367E2">
        <w:rPr>
          <w:rFonts w:ascii="Open Sans" w:eastAsia="Times New Roman" w:hAnsi="Open Sans" w:cs="Open Sans"/>
          <w:b/>
          <w:sz w:val="20"/>
          <w:szCs w:val="20"/>
          <w:lang w:eastAsia="sl-SI"/>
        </w:rPr>
        <w:t xml:space="preserve"> – </w:t>
      </w:r>
      <w:r w:rsidR="00AF0D71" w:rsidRPr="00A367E2">
        <w:rPr>
          <w:rFonts w:ascii="Open Sans" w:eastAsia="Times New Roman" w:hAnsi="Open Sans" w:cs="Open Sans"/>
          <w:b/>
          <w:sz w:val="20"/>
          <w:szCs w:val="20"/>
          <w:lang w:eastAsia="sl-SI"/>
        </w:rPr>
        <w:t>Dobava kemikalij in laboratorijskega materiala za potrebe proizvodnje po sklopih</w:t>
      </w:r>
    </w:p>
    <w:p w14:paraId="49977CD7" w14:textId="77777777" w:rsidR="008C7B4E" w:rsidRPr="00A367E2" w:rsidRDefault="008C7B4E" w:rsidP="00647031">
      <w:pPr>
        <w:keepNext/>
        <w:keepLines/>
        <w:spacing w:after="0" w:line="240" w:lineRule="auto"/>
        <w:jc w:val="center"/>
        <w:rPr>
          <w:rFonts w:ascii="Open Sans" w:eastAsia="Times New Roman" w:hAnsi="Open Sans" w:cs="Open Sans"/>
          <w:b/>
          <w:sz w:val="20"/>
          <w:szCs w:val="20"/>
          <w:lang w:eastAsia="sl-SI"/>
        </w:rPr>
      </w:pPr>
    </w:p>
    <w:p w14:paraId="539D1075" w14:textId="77777777" w:rsidR="008C7B4E" w:rsidRPr="00A367E2" w:rsidRDefault="008C7B4E" w:rsidP="00647031">
      <w:pPr>
        <w:keepNext/>
        <w:keepLines/>
        <w:spacing w:after="0" w:line="240" w:lineRule="auto"/>
        <w:jc w:val="right"/>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(št. izvoda / št. vseh izvodov)</w:t>
      </w:r>
    </w:p>
    <w:p w14:paraId="4B8D35DD" w14:textId="77777777" w:rsidR="008C7B4E" w:rsidRPr="00A367E2" w:rsidRDefault="008C7B4E" w:rsidP="00647031">
      <w:pPr>
        <w:keepNext/>
        <w:keepLines/>
        <w:spacing w:after="0" w:line="240" w:lineRule="auto"/>
        <w:jc w:val="right"/>
        <w:rPr>
          <w:rFonts w:ascii="Open Sans" w:eastAsia="Times New Roman" w:hAnsi="Open Sans" w:cs="Open Sans"/>
          <w:b/>
          <w:i/>
          <w:sz w:val="20"/>
          <w:szCs w:val="20"/>
          <w:lang w:eastAsia="sl-SI"/>
        </w:rPr>
      </w:pPr>
    </w:p>
    <w:p w14:paraId="03584591" w14:textId="77777777" w:rsidR="008C7B4E" w:rsidRPr="00A367E2" w:rsidRDefault="008C7B4E" w:rsidP="00647031">
      <w:pPr>
        <w:keepNext/>
        <w:keepLines/>
        <w:tabs>
          <w:tab w:val="left" w:pos="0"/>
        </w:tab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Seznam referenčnih </w:t>
      </w:r>
      <w:r w:rsidR="007D2D6E" w:rsidRPr="00A367E2">
        <w:rPr>
          <w:rFonts w:ascii="Open Sans" w:eastAsia="Times New Roman" w:hAnsi="Open Sans" w:cs="Open Sans"/>
          <w:b/>
          <w:sz w:val="20"/>
          <w:szCs w:val="20"/>
          <w:lang w:eastAsia="sl-SI"/>
        </w:rPr>
        <w:t>dobav</w:t>
      </w:r>
    </w:p>
    <w:p w14:paraId="6C717CD4" w14:textId="77777777" w:rsidR="008C7B4E" w:rsidRPr="00A367E2" w:rsidRDefault="008C7B4E"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6"/>
        <w:gridCol w:w="3544"/>
        <w:gridCol w:w="3402"/>
        <w:gridCol w:w="2835"/>
        <w:gridCol w:w="1984"/>
        <w:gridCol w:w="2126"/>
      </w:tblGrid>
      <w:tr w:rsidR="00763046" w:rsidRPr="00A367E2" w14:paraId="497CF6E5" w14:textId="4039FF8E" w:rsidTr="00763046">
        <w:trPr>
          <w:trHeight w:val="482"/>
        </w:trPr>
        <w:tc>
          <w:tcPr>
            <w:tcW w:w="706" w:type="dxa"/>
            <w:tcBorders>
              <w:top w:val="single" w:sz="2" w:space="0" w:color="auto"/>
              <w:left w:val="single" w:sz="2" w:space="0" w:color="auto"/>
              <w:bottom w:val="single" w:sz="12" w:space="0" w:color="auto"/>
              <w:right w:val="single" w:sz="2" w:space="0" w:color="auto"/>
            </w:tcBorders>
            <w:hideMark/>
          </w:tcPr>
          <w:p w14:paraId="58CEB0D9"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bookmarkStart w:id="22" w:name="_Hlk178164634"/>
            <w:r w:rsidRPr="00A367E2">
              <w:rPr>
                <w:rFonts w:ascii="Open Sans" w:eastAsia="Times New Roman" w:hAnsi="Open Sans" w:cs="Open Sans"/>
                <w:sz w:val="20"/>
                <w:szCs w:val="20"/>
                <w:lang w:eastAsia="sl-SI"/>
              </w:rPr>
              <w:t>Zap. št.</w:t>
            </w:r>
          </w:p>
        </w:tc>
        <w:tc>
          <w:tcPr>
            <w:tcW w:w="3544" w:type="dxa"/>
            <w:tcBorders>
              <w:top w:val="single" w:sz="2" w:space="0" w:color="auto"/>
              <w:left w:val="single" w:sz="2" w:space="0" w:color="auto"/>
              <w:bottom w:val="single" w:sz="12" w:space="0" w:color="auto"/>
              <w:right w:val="single" w:sz="2" w:space="0" w:color="auto"/>
            </w:tcBorders>
            <w:vAlign w:val="center"/>
            <w:hideMark/>
          </w:tcPr>
          <w:p w14:paraId="0C635AF6"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Investitor referenčnih dobav (naziv)</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5AA558F2"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Predmet dobave iz pogodbe/okvirnega sporazuma</w:t>
            </w:r>
          </w:p>
        </w:tc>
        <w:tc>
          <w:tcPr>
            <w:tcW w:w="2835" w:type="dxa"/>
            <w:tcBorders>
              <w:top w:val="single" w:sz="2" w:space="0" w:color="auto"/>
              <w:left w:val="single" w:sz="2" w:space="0" w:color="auto"/>
              <w:bottom w:val="single" w:sz="12" w:space="0" w:color="auto"/>
              <w:right w:val="single" w:sz="2" w:space="0" w:color="auto"/>
            </w:tcBorders>
          </w:tcPr>
          <w:p w14:paraId="145223FE"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Vrednost nabav</w:t>
            </w:r>
          </w:p>
          <w:p w14:paraId="2E3B8637"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 EUR brez DDV</w:t>
            </w:r>
          </w:p>
        </w:tc>
        <w:tc>
          <w:tcPr>
            <w:tcW w:w="1984" w:type="dxa"/>
            <w:tcBorders>
              <w:top w:val="single" w:sz="2" w:space="0" w:color="auto"/>
              <w:left w:val="single" w:sz="2" w:space="0" w:color="auto"/>
              <w:bottom w:val="single" w:sz="12" w:space="0" w:color="auto"/>
              <w:right w:val="single" w:sz="2" w:space="0" w:color="auto"/>
            </w:tcBorders>
          </w:tcPr>
          <w:p w14:paraId="3C98B5A3" w14:textId="1F132B2B"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Leto (obdobje) dobave</w:t>
            </w:r>
          </w:p>
        </w:tc>
        <w:tc>
          <w:tcPr>
            <w:tcW w:w="2126" w:type="dxa"/>
            <w:tcBorders>
              <w:top w:val="single" w:sz="2" w:space="0" w:color="auto"/>
              <w:left w:val="single" w:sz="2" w:space="0" w:color="auto"/>
              <w:bottom w:val="single" w:sz="12" w:space="0" w:color="auto"/>
              <w:right w:val="single" w:sz="2" w:space="0" w:color="auto"/>
            </w:tcBorders>
          </w:tcPr>
          <w:p w14:paraId="0C0DB225" w14:textId="3D178D03"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Navedba sklopa Priloga </w:t>
            </w:r>
            <w:r w:rsidR="00A52823">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 xml:space="preserve">/1 do Priloga </w:t>
            </w:r>
            <w:r w:rsidR="00A52823">
              <w:rPr>
                <w:rFonts w:ascii="Open Sans" w:eastAsia="Times New Roman" w:hAnsi="Open Sans" w:cs="Open Sans"/>
                <w:sz w:val="20"/>
                <w:szCs w:val="20"/>
                <w:lang w:eastAsia="sl-SI"/>
              </w:rPr>
              <w:t>4</w:t>
            </w:r>
            <w:r w:rsidRPr="00A367E2">
              <w:rPr>
                <w:rFonts w:ascii="Open Sans" w:eastAsia="Times New Roman" w:hAnsi="Open Sans" w:cs="Open Sans"/>
                <w:sz w:val="20"/>
                <w:szCs w:val="20"/>
                <w:lang w:eastAsia="sl-SI"/>
              </w:rPr>
              <w:t>/</w:t>
            </w:r>
            <w:r w:rsidR="00B4305A" w:rsidRPr="00A367E2">
              <w:rPr>
                <w:rFonts w:ascii="Open Sans" w:eastAsia="Times New Roman" w:hAnsi="Open Sans" w:cs="Open Sans"/>
                <w:sz w:val="20"/>
                <w:szCs w:val="20"/>
                <w:lang w:eastAsia="sl-SI"/>
              </w:rPr>
              <w:t>6</w:t>
            </w:r>
          </w:p>
        </w:tc>
      </w:tr>
      <w:tr w:rsidR="00763046" w:rsidRPr="00A367E2" w14:paraId="5EE0CCC4" w14:textId="0477FAD4" w:rsidTr="00B143A8">
        <w:trPr>
          <w:trHeight w:val="487"/>
        </w:trPr>
        <w:tc>
          <w:tcPr>
            <w:tcW w:w="706" w:type="dxa"/>
            <w:tcBorders>
              <w:top w:val="nil"/>
              <w:left w:val="single" w:sz="4" w:space="0" w:color="auto"/>
              <w:bottom w:val="single" w:sz="4" w:space="0" w:color="auto"/>
              <w:right w:val="single" w:sz="4" w:space="0" w:color="auto"/>
            </w:tcBorders>
            <w:vAlign w:val="center"/>
            <w:hideMark/>
          </w:tcPr>
          <w:p w14:paraId="5A18905F"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1.</w:t>
            </w:r>
          </w:p>
        </w:tc>
        <w:tc>
          <w:tcPr>
            <w:tcW w:w="3544" w:type="dxa"/>
            <w:tcBorders>
              <w:top w:val="nil"/>
              <w:left w:val="single" w:sz="4" w:space="0" w:color="auto"/>
              <w:bottom w:val="single" w:sz="4" w:space="0" w:color="auto"/>
              <w:right w:val="single" w:sz="4" w:space="0" w:color="auto"/>
            </w:tcBorders>
            <w:vAlign w:val="center"/>
          </w:tcPr>
          <w:p w14:paraId="5884DCB4"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nil"/>
              <w:left w:val="single" w:sz="4" w:space="0" w:color="auto"/>
              <w:bottom w:val="single" w:sz="4" w:space="0" w:color="auto"/>
              <w:right w:val="single" w:sz="4" w:space="0" w:color="auto"/>
            </w:tcBorders>
            <w:vAlign w:val="center"/>
          </w:tcPr>
          <w:p w14:paraId="7C13B842"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835" w:type="dxa"/>
            <w:tcBorders>
              <w:top w:val="nil"/>
              <w:left w:val="single" w:sz="4" w:space="0" w:color="auto"/>
              <w:bottom w:val="single" w:sz="4" w:space="0" w:color="auto"/>
              <w:right w:val="single" w:sz="4" w:space="0" w:color="auto"/>
            </w:tcBorders>
            <w:vAlign w:val="center"/>
          </w:tcPr>
          <w:p w14:paraId="1B90B823"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1984" w:type="dxa"/>
            <w:tcBorders>
              <w:top w:val="nil"/>
              <w:left w:val="single" w:sz="4" w:space="0" w:color="auto"/>
              <w:bottom w:val="single" w:sz="4" w:space="0" w:color="auto"/>
              <w:right w:val="single" w:sz="4" w:space="0" w:color="auto"/>
            </w:tcBorders>
            <w:vAlign w:val="center"/>
          </w:tcPr>
          <w:p w14:paraId="19F4C972"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2126" w:type="dxa"/>
            <w:tcBorders>
              <w:top w:val="nil"/>
              <w:left w:val="single" w:sz="4" w:space="0" w:color="auto"/>
              <w:bottom w:val="single" w:sz="4" w:space="0" w:color="auto"/>
              <w:right w:val="single" w:sz="4" w:space="0" w:color="auto"/>
            </w:tcBorders>
            <w:vAlign w:val="center"/>
          </w:tcPr>
          <w:p w14:paraId="09DE5223"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r>
      <w:tr w:rsidR="00763046" w:rsidRPr="00A367E2" w14:paraId="5934AC18" w14:textId="3101C841" w:rsidTr="00B143A8">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711C5770"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2.</w:t>
            </w:r>
          </w:p>
        </w:tc>
        <w:tc>
          <w:tcPr>
            <w:tcW w:w="3544" w:type="dxa"/>
            <w:tcBorders>
              <w:top w:val="single" w:sz="4" w:space="0" w:color="auto"/>
              <w:left w:val="single" w:sz="4" w:space="0" w:color="auto"/>
              <w:bottom w:val="single" w:sz="4" w:space="0" w:color="auto"/>
              <w:right w:val="single" w:sz="4" w:space="0" w:color="auto"/>
            </w:tcBorders>
            <w:vAlign w:val="center"/>
          </w:tcPr>
          <w:p w14:paraId="33CC430C"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vAlign w:val="center"/>
          </w:tcPr>
          <w:p w14:paraId="3E34E945"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vAlign w:val="center"/>
          </w:tcPr>
          <w:p w14:paraId="0EE5D89B"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1984" w:type="dxa"/>
            <w:tcBorders>
              <w:top w:val="single" w:sz="4" w:space="0" w:color="auto"/>
              <w:left w:val="single" w:sz="4" w:space="0" w:color="auto"/>
              <w:bottom w:val="single" w:sz="4" w:space="0" w:color="auto"/>
              <w:right w:val="single" w:sz="4" w:space="0" w:color="auto"/>
            </w:tcBorders>
            <w:vAlign w:val="center"/>
          </w:tcPr>
          <w:p w14:paraId="22B3724D"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14:paraId="2C6C40A7"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r>
      <w:tr w:rsidR="00763046" w:rsidRPr="00A367E2" w14:paraId="0338136C" w14:textId="4FF914BE" w:rsidTr="00B143A8">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54BAF06E"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3.</w:t>
            </w:r>
          </w:p>
        </w:tc>
        <w:tc>
          <w:tcPr>
            <w:tcW w:w="3544" w:type="dxa"/>
            <w:tcBorders>
              <w:top w:val="single" w:sz="4" w:space="0" w:color="auto"/>
              <w:left w:val="single" w:sz="4" w:space="0" w:color="auto"/>
              <w:bottom w:val="single" w:sz="4" w:space="0" w:color="auto"/>
              <w:right w:val="single" w:sz="4" w:space="0" w:color="auto"/>
            </w:tcBorders>
            <w:vAlign w:val="center"/>
          </w:tcPr>
          <w:p w14:paraId="2E847177"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vAlign w:val="center"/>
          </w:tcPr>
          <w:p w14:paraId="2A01A2BF"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vAlign w:val="center"/>
          </w:tcPr>
          <w:p w14:paraId="1BCD3BED"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1984" w:type="dxa"/>
            <w:tcBorders>
              <w:top w:val="single" w:sz="4" w:space="0" w:color="auto"/>
              <w:left w:val="single" w:sz="4" w:space="0" w:color="auto"/>
              <w:bottom w:val="single" w:sz="4" w:space="0" w:color="auto"/>
              <w:right w:val="single" w:sz="4" w:space="0" w:color="auto"/>
            </w:tcBorders>
            <w:vAlign w:val="center"/>
          </w:tcPr>
          <w:p w14:paraId="2B80B1F7"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14:paraId="219DA134"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r>
      <w:tr w:rsidR="00763046" w:rsidRPr="00A367E2" w14:paraId="3D8E76F0" w14:textId="373E1C1C" w:rsidTr="00B143A8">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194DBCAD"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4.</w:t>
            </w:r>
          </w:p>
        </w:tc>
        <w:tc>
          <w:tcPr>
            <w:tcW w:w="3544" w:type="dxa"/>
            <w:tcBorders>
              <w:top w:val="single" w:sz="4" w:space="0" w:color="auto"/>
              <w:left w:val="single" w:sz="4" w:space="0" w:color="auto"/>
              <w:bottom w:val="single" w:sz="4" w:space="0" w:color="auto"/>
              <w:right w:val="single" w:sz="4" w:space="0" w:color="auto"/>
            </w:tcBorders>
            <w:vAlign w:val="center"/>
          </w:tcPr>
          <w:p w14:paraId="28DE512C"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vAlign w:val="center"/>
          </w:tcPr>
          <w:p w14:paraId="73DCD082"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vAlign w:val="center"/>
          </w:tcPr>
          <w:p w14:paraId="79380F06"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1984" w:type="dxa"/>
            <w:tcBorders>
              <w:top w:val="single" w:sz="4" w:space="0" w:color="auto"/>
              <w:left w:val="single" w:sz="4" w:space="0" w:color="auto"/>
              <w:bottom w:val="single" w:sz="4" w:space="0" w:color="auto"/>
              <w:right w:val="single" w:sz="4" w:space="0" w:color="auto"/>
            </w:tcBorders>
            <w:vAlign w:val="center"/>
          </w:tcPr>
          <w:p w14:paraId="76A5467F"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14:paraId="64C93E4E"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r>
      <w:tr w:rsidR="00763046" w:rsidRPr="00A367E2" w14:paraId="13B27473" w14:textId="176811E7" w:rsidTr="00B143A8">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1D75B852"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5.</w:t>
            </w:r>
          </w:p>
        </w:tc>
        <w:tc>
          <w:tcPr>
            <w:tcW w:w="3544" w:type="dxa"/>
            <w:tcBorders>
              <w:top w:val="single" w:sz="4" w:space="0" w:color="auto"/>
              <w:left w:val="single" w:sz="4" w:space="0" w:color="auto"/>
              <w:bottom w:val="single" w:sz="4" w:space="0" w:color="auto"/>
              <w:right w:val="single" w:sz="4" w:space="0" w:color="auto"/>
            </w:tcBorders>
            <w:vAlign w:val="center"/>
          </w:tcPr>
          <w:p w14:paraId="09F2F7E2"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vAlign w:val="center"/>
          </w:tcPr>
          <w:p w14:paraId="491C562B"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vAlign w:val="center"/>
          </w:tcPr>
          <w:p w14:paraId="5F228AE2"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1984" w:type="dxa"/>
            <w:tcBorders>
              <w:top w:val="single" w:sz="4" w:space="0" w:color="auto"/>
              <w:left w:val="single" w:sz="4" w:space="0" w:color="auto"/>
              <w:bottom w:val="single" w:sz="4" w:space="0" w:color="auto"/>
              <w:right w:val="single" w:sz="4" w:space="0" w:color="auto"/>
            </w:tcBorders>
            <w:vAlign w:val="center"/>
          </w:tcPr>
          <w:p w14:paraId="4B36E315"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14:paraId="0E837D0C"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r>
      <w:tr w:rsidR="00763046" w:rsidRPr="00A367E2" w14:paraId="0B28495B" w14:textId="6560FCB0" w:rsidTr="00B143A8">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402A0EC2"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6.</w:t>
            </w:r>
          </w:p>
        </w:tc>
        <w:tc>
          <w:tcPr>
            <w:tcW w:w="3544" w:type="dxa"/>
            <w:tcBorders>
              <w:top w:val="single" w:sz="4" w:space="0" w:color="auto"/>
              <w:left w:val="single" w:sz="4" w:space="0" w:color="auto"/>
              <w:bottom w:val="single" w:sz="4" w:space="0" w:color="auto"/>
              <w:right w:val="single" w:sz="4" w:space="0" w:color="auto"/>
            </w:tcBorders>
            <w:vAlign w:val="center"/>
          </w:tcPr>
          <w:p w14:paraId="1ABA97B5"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vAlign w:val="center"/>
          </w:tcPr>
          <w:p w14:paraId="035AB3A1"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vAlign w:val="center"/>
          </w:tcPr>
          <w:p w14:paraId="49A9D5CB"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1984" w:type="dxa"/>
            <w:tcBorders>
              <w:top w:val="single" w:sz="4" w:space="0" w:color="auto"/>
              <w:left w:val="single" w:sz="4" w:space="0" w:color="auto"/>
              <w:bottom w:val="single" w:sz="4" w:space="0" w:color="auto"/>
              <w:right w:val="single" w:sz="4" w:space="0" w:color="auto"/>
            </w:tcBorders>
            <w:vAlign w:val="center"/>
          </w:tcPr>
          <w:p w14:paraId="137BB054"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14:paraId="54CAE924"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r>
      <w:tr w:rsidR="00763046" w:rsidRPr="00A367E2" w14:paraId="50F791B8" w14:textId="075EF7ED" w:rsidTr="00B143A8">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2392DC6F"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90D4FB5"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vAlign w:val="center"/>
          </w:tcPr>
          <w:p w14:paraId="1EB7C0FA"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vAlign w:val="center"/>
          </w:tcPr>
          <w:p w14:paraId="0A72F1B8"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1984" w:type="dxa"/>
            <w:tcBorders>
              <w:top w:val="single" w:sz="4" w:space="0" w:color="auto"/>
              <w:left w:val="single" w:sz="4" w:space="0" w:color="auto"/>
              <w:bottom w:val="single" w:sz="4" w:space="0" w:color="auto"/>
              <w:right w:val="single" w:sz="4" w:space="0" w:color="auto"/>
            </w:tcBorders>
            <w:vAlign w:val="center"/>
          </w:tcPr>
          <w:p w14:paraId="76AFCA7A"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14:paraId="6159FD83"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r>
      <w:tr w:rsidR="00763046" w:rsidRPr="00A367E2" w14:paraId="0A591C49" w14:textId="545F7031" w:rsidTr="00B143A8">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449E3329"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41D7447"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vAlign w:val="center"/>
          </w:tcPr>
          <w:p w14:paraId="79028D19" w14:textId="77777777" w:rsidR="00763046" w:rsidRPr="00A367E2" w:rsidRDefault="00763046" w:rsidP="00647031">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vAlign w:val="center"/>
          </w:tcPr>
          <w:p w14:paraId="71EBF8F5"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1984" w:type="dxa"/>
            <w:tcBorders>
              <w:top w:val="single" w:sz="4" w:space="0" w:color="auto"/>
              <w:left w:val="single" w:sz="4" w:space="0" w:color="auto"/>
              <w:bottom w:val="single" w:sz="4" w:space="0" w:color="auto"/>
              <w:right w:val="single" w:sz="4" w:space="0" w:color="auto"/>
            </w:tcBorders>
            <w:vAlign w:val="center"/>
          </w:tcPr>
          <w:p w14:paraId="04BAB908"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14:paraId="6C5FED54" w14:textId="77777777" w:rsidR="00763046" w:rsidRPr="00A367E2" w:rsidRDefault="00763046" w:rsidP="00647031">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r>
      <w:bookmarkEnd w:id="22"/>
    </w:tbl>
    <w:p w14:paraId="6EF1A105" w14:textId="77777777" w:rsidR="008C7B4E" w:rsidRPr="00A367E2" w:rsidRDefault="008C7B4E" w:rsidP="00647031">
      <w:pPr>
        <w:keepNext/>
        <w:keepLines/>
        <w:spacing w:after="0" w:line="240" w:lineRule="auto"/>
        <w:jc w:val="both"/>
        <w:rPr>
          <w:rFonts w:ascii="Open Sans" w:eastAsia="Times New Roman" w:hAnsi="Open Sans" w:cs="Open Sans"/>
          <w:sz w:val="20"/>
          <w:szCs w:val="20"/>
          <w:lang w:eastAsia="sl-SI"/>
        </w:rPr>
      </w:pPr>
    </w:p>
    <w:p w14:paraId="46BB3E24" w14:textId="77777777" w:rsidR="008C7B4E" w:rsidRPr="00A367E2" w:rsidRDefault="008C7B4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t xml:space="preserve">OPOMBA: </w:t>
      </w:r>
      <w:r w:rsidRPr="00A367E2">
        <w:rPr>
          <w:rFonts w:ascii="Open Sans" w:eastAsia="Times New Roman" w:hAnsi="Open Sans" w:cs="Open Sans"/>
          <w:sz w:val="20"/>
          <w:szCs w:val="20"/>
          <w:lang w:eastAsia="sl-SI"/>
        </w:rPr>
        <w:t>Obrazec po potrebi tudi kopirate.</w:t>
      </w:r>
    </w:p>
    <w:p w14:paraId="30C51AE7" w14:textId="77777777" w:rsidR="008C7B4E" w:rsidRPr="00A367E2" w:rsidRDefault="008C7B4E" w:rsidP="0064703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13154" w:type="dxa"/>
        <w:tblInd w:w="30" w:type="dxa"/>
        <w:tblLayout w:type="fixed"/>
        <w:tblCellMar>
          <w:left w:w="30" w:type="dxa"/>
          <w:right w:w="30" w:type="dxa"/>
        </w:tblCellMar>
        <w:tblLook w:val="0000" w:firstRow="0" w:lastRow="0" w:firstColumn="0" w:lastColumn="0" w:noHBand="0" w:noVBand="0"/>
      </w:tblPr>
      <w:tblGrid>
        <w:gridCol w:w="5357"/>
        <w:gridCol w:w="4111"/>
        <w:gridCol w:w="3686"/>
      </w:tblGrid>
      <w:tr w:rsidR="008C7B4E" w:rsidRPr="00A367E2" w14:paraId="2C4CD5DD" w14:textId="77777777" w:rsidTr="00BC1683">
        <w:trPr>
          <w:trHeight w:val="235"/>
        </w:trPr>
        <w:tc>
          <w:tcPr>
            <w:tcW w:w="5357" w:type="dxa"/>
            <w:tcBorders>
              <w:bottom w:val="single" w:sz="4" w:space="0" w:color="auto"/>
            </w:tcBorders>
          </w:tcPr>
          <w:p w14:paraId="14A5DB86" w14:textId="77777777" w:rsidR="008C7B4E" w:rsidRPr="00A367E2" w:rsidRDefault="008C7B4E"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4111" w:type="dxa"/>
          </w:tcPr>
          <w:p w14:paraId="39E361B9" w14:textId="77777777" w:rsidR="008C7B4E" w:rsidRPr="00A367E2" w:rsidRDefault="008C7B4E"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328B8F7" w14:textId="77777777" w:rsidR="008C7B4E" w:rsidRPr="00A367E2" w:rsidRDefault="008C7B4E" w:rsidP="0064703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C7B4E" w:rsidRPr="00A367E2" w14:paraId="7C0CE0ED" w14:textId="77777777" w:rsidTr="00BC1683">
        <w:trPr>
          <w:trHeight w:val="235"/>
        </w:trPr>
        <w:tc>
          <w:tcPr>
            <w:tcW w:w="5357" w:type="dxa"/>
            <w:tcBorders>
              <w:top w:val="single" w:sz="4" w:space="0" w:color="auto"/>
            </w:tcBorders>
          </w:tcPr>
          <w:p w14:paraId="1AB55BF9" w14:textId="77777777" w:rsidR="008C7B4E" w:rsidRPr="00A367E2" w:rsidRDefault="008C7B4E"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(kraj, datum)</w:t>
            </w:r>
          </w:p>
        </w:tc>
        <w:tc>
          <w:tcPr>
            <w:tcW w:w="4111" w:type="dxa"/>
          </w:tcPr>
          <w:p w14:paraId="3A962D62" w14:textId="77777777" w:rsidR="008C7B4E" w:rsidRPr="00A367E2" w:rsidRDefault="008C7B4E"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E57DED8" w14:textId="77777777" w:rsidR="008C7B4E" w:rsidRPr="00A367E2" w:rsidRDefault="008C7B4E"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(ime in priimek ter podpis odgovorne osebe gospodarskega subjekta)</w:t>
            </w:r>
          </w:p>
        </w:tc>
      </w:tr>
    </w:tbl>
    <w:p w14:paraId="00858236" w14:textId="77777777" w:rsidR="00C25296" w:rsidRPr="00A367E2" w:rsidRDefault="008C7B4E" w:rsidP="00647031">
      <w:pPr>
        <w:keepNext/>
        <w:keepLines/>
        <w:rPr>
          <w:rFonts w:ascii="Open Sans" w:hAnsi="Open Sans" w:cs="Open Sans"/>
          <w:sz w:val="20"/>
          <w:szCs w:val="20"/>
        </w:rPr>
        <w:sectPr w:rsidR="00C25296" w:rsidRPr="00A367E2" w:rsidSect="00C25296">
          <w:headerReference w:type="default" r:id="rId23"/>
          <w:pgSz w:w="16838" w:h="11906" w:orient="landscape" w:code="9"/>
          <w:pgMar w:top="1418" w:right="1134" w:bottom="1134" w:left="1134" w:header="567" w:footer="567" w:gutter="0"/>
          <w:cols w:space="708"/>
          <w:docGrid w:linePitch="360"/>
        </w:sectPr>
      </w:pPr>
      <w:r w:rsidRPr="00A367E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50873" w:rsidRPr="00A367E2" w14:paraId="3A813E12" w14:textId="77777777" w:rsidTr="00AA03F5">
        <w:tc>
          <w:tcPr>
            <w:tcW w:w="7867" w:type="dxa"/>
            <w:tcBorders>
              <w:top w:val="single" w:sz="4" w:space="0" w:color="auto"/>
              <w:bottom w:val="single" w:sz="4" w:space="0" w:color="auto"/>
            </w:tcBorders>
          </w:tcPr>
          <w:p w14:paraId="32AA221D" w14:textId="5ACF46C3" w:rsidR="00950873" w:rsidRPr="00A367E2" w:rsidRDefault="00950873"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b/>
                <w:sz w:val="20"/>
                <w:szCs w:val="20"/>
                <w:lang w:eastAsia="sl-SI"/>
              </w:rPr>
              <w:lastRenderedPageBreak/>
              <w:br w:type="page"/>
            </w:r>
            <w:r w:rsidRPr="00A367E2">
              <w:rPr>
                <w:rFonts w:ascii="Open Sans" w:eastAsia="Times New Roman" w:hAnsi="Open Sans" w:cs="Open Sans"/>
                <w:b/>
                <w:sz w:val="20"/>
                <w:szCs w:val="20"/>
                <w:lang w:eastAsia="sl-SI"/>
              </w:rPr>
              <w:br w:type="page"/>
            </w:r>
            <w:r w:rsidRPr="00A367E2">
              <w:rPr>
                <w:rFonts w:ascii="Open Sans" w:hAnsi="Open Sans" w:cs="Open Sans"/>
                <w:b/>
                <w:sz w:val="20"/>
                <w:szCs w:val="20"/>
              </w:rPr>
              <w:br w:type="page"/>
            </w:r>
            <w:r w:rsidR="005C0916" w:rsidRPr="005C0916">
              <w:rPr>
                <w:rFonts w:ascii="Open Sans" w:hAnsi="Open Sans" w:cs="Open Sans"/>
                <w:sz w:val="20"/>
                <w:szCs w:val="20"/>
              </w:rPr>
              <w:t>POTRDITEV REFERENC S STRANI POSAMEZNIH NAROČNIKOV</w:t>
            </w:r>
            <w:r w:rsidR="005C0916">
              <w:rPr>
                <w:rFonts w:ascii="Open Sans" w:hAnsi="Open Sans" w:cs="Open Sans"/>
                <w:sz w:val="20"/>
                <w:szCs w:val="20"/>
              </w:rPr>
              <w:t xml:space="preserve"> -</w:t>
            </w:r>
            <w:r w:rsidRPr="00A367E2">
              <w:rPr>
                <w:rFonts w:ascii="Open Sans" w:hAnsi="Open Sans" w:cs="Open Sans"/>
                <w:sz w:val="20"/>
                <w:szCs w:val="20"/>
              </w:rPr>
              <w:t xml:space="preserve"> 1. sklop</w:t>
            </w:r>
          </w:p>
        </w:tc>
        <w:tc>
          <w:tcPr>
            <w:tcW w:w="1559" w:type="dxa"/>
            <w:tcBorders>
              <w:top w:val="single" w:sz="4" w:space="0" w:color="auto"/>
              <w:bottom w:val="single" w:sz="4" w:space="0" w:color="auto"/>
            </w:tcBorders>
          </w:tcPr>
          <w:p w14:paraId="43EB7200" w14:textId="53600FFB" w:rsidR="00950873" w:rsidRPr="00A367E2" w:rsidRDefault="00950873" w:rsidP="00647031">
            <w:pPr>
              <w:keepNext/>
              <w:keepLines/>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076379">
              <w:rPr>
                <w:rFonts w:ascii="Open Sans" w:hAnsi="Open Sans" w:cs="Open Sans"/>
                <w:b/>
                <w:i/>
                <w:sz w:val="20"/>
                <w:szCs w:val="20"/>
              </w:rPr>
              <w:t>4</w:t>
            </w:r>
            <w:r w:rsidRPr="00A367E2">
              <w:rPr>
                <w:rFonts w:ascii="Open Sans" w:hAnsi="Open Sans" w:cs="Open Sans"/>
                <w:b/>
                <w:i/>
                <w:sz w:val="20"/>
                <w:szCs w:val="20"/>
              </w:rPr>
              <w:t>/1</w:t>
            </w:r>
          </w:p>
        </w:tc>
      </w:tr>
    </w:tbl>
    <w:bookmarkEnd w:id="21"/>
    <w:p w14:paraId="0B370ABD" w14:textId="77777777" w:rsidR="00950873" w:rsidRPr="00A367E2" w:rsidRDefault="00950873"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Javno naročilo:</w:t>
      </w:r>
    </w:p>
    <w:p w14:paraId="59A3B21A" w14:textId="4B18ECB4" w:rsidR="00950873" w:rsidRPr="00A367E2" w:rsidRDefault="00B94E88"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noProof/>
          <w:sz w:val="20"/>
          <w:szCs w:val="20"/>
          <w:lang w:eastAsia="sl-SI"/>
        </w:rPr>
        <w:t>ENLJ-SPV-191/26</w:t>
      </w:r>
      <w:r w:rsidR="00950873" w:rsidRPr="00A367E2">
        <w:rPr>
          <w:rFonts w:ascii="Open Sans" w:eastAsia="Times New Roman" w:hAnsi="Open Sans" w:cs="Open Sans"/>
          <w:b/>
          <w:noProof/>
          <w:sz w:val="20"/>
          <w:szCs w:val="20"/>
          <w:lang w:eastAsia="sl-SI"/>
        </w:rPr>
        <w:t xml:space="preserve"> – </w:t>
      </w:r>
      <w:r w:rsidR="00F14555" w:rsidRPr="00A367E2">
        <w:rPr>
          <w:rFonts w:ascii="Open Sans" w:eastAsia="Times New Roman" w:hAnsi="Open Sans" w:cs="Open Sans"/>
          <w:b/>
          <w:noProof/>
          <w:sz w:val="20"/>
          <w:szCs w:val="20"/>
          <w:lang w:eastAsia="sl-SI"/>
        </w:rPr>
        <w:t xml:space="preserve">Dobava kemikalij in laboratorijskega materiala za potrebe proizvodnje </w:t>
      </w:r>
      <w:r w:rsidR="00950873" w:rsidRPr="00A367E2">
        <w:rPr>
          <w:rFonts w:ascii="Open Sans" w:eastAsia="Times New Roman" w:hAnsi="Open Sans" w:cs="Open Sans"/>
          <w:b/>
          <w:sz w:val="20"/>
          <w:szCs w:val="20"/>
          <w:lang w:eastAsia="sl-SI"/>
        </w:rPr>
        <w:t>za</w:t>
      </w:r>
      <w:r w:rsidR="00F14555" w:rsidRPr="00A367E2">
        <w:rPr>
          <w:rFonts w:ascii="Open Sans" w:eastAsia="Times New Roman" w:hAnsi="Open Sans" w:cs="Open Sans"/>
          <w:b/>
          <w:sz w:val="20"/>
          <w:szCs w:val="20"/>
          <w:lang w:eastAsia="sl-SI"/>
        </w:rPr>
        <w:t xml:space="preserve"> 1. Sklop: Kemikalije Nalco</w:t>
      </w:r>
    </w:p>
    <w:p w14:paraId="77F4672F" w14:textId="77777777" w:rsidR="00950873" w:rsidRPr="00A367E2" w:rsidRDefault="00950873" w:rsidP="00647031">
      <w:pPr>
        <w:keepNext/>
        <w:keepLines/>
        <w:spacing w:after="0" w:line="240" w:lineRule="auto"/>
        <w:jc w:val="right"/>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(št. izvoda / št. vseh izvodov)</w:t>
      </w:r>
    </w:p>
    <w:p w14:paraId="76276ACF" w14:textId="77777777" w:rsidR="00F14555" w:rsidRPr="00A367E2" w:rsidRDefault="00F14555" w:rsidP="00647031">
      <w:pPr>
        <w:keepNext/>
        <w:keepLines/>
        <w:spacing w:after="0" w:line="240" w:lineRule="auto"/>
        <w:jc w:val="both"/>
        <w:rPr>
          <w:rFonts w:ascii="Open Sans" w:eastAsia="Times New Roman" w:hAnsi="Open Sans" w:cs="Open Sans"/>
          <w:sz w:val="20"/>
          <w:szCs w:val="20"/>
          <w:lang w:eastAsia="sl-SI"/>
        </w:rPr>
      </w:pPr>
    </w:p>
    <w:p w14:paraId="61398766" w14:textId="77777777" w:rsidR="008C7B4E" w:rsidRPr="00A367E2" w:rsidRDefault="008C7B4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Pod kazensko in materialno odgovornostjo izjavljamo, da so spodaj navedeni podatki o referenčnih dobavah resnični ter da se nanašajo na uspešne dobave </w:t>
      </w:r>
      <w:r w:rsidR="00F14555" w:rsidRPr="00A367E2">
        <w:rPr>
          <w:rFonts w:ascii="Open Sans" w:eastAsia="Times New Roman" w:hAnsi="Open Sans" w:cs="Open Sans"/>
          <w:b/>
          <w:sz w:val="20"/>
          <w:szCs w:val="20"/>
          <w:u w:val="single"/>
          <w:lang w:eastAsia="sl-SI"/>
        </w:rPr>
        <w:t>kemikalije Nalco</w:t>
      </w:r>
      <w:r w:rsidRPr="00A367E2">
        <w:rPr>
          <w:rFonts w:ascii="Open Sans" w:eastAsia="Times New Roman" w:hAnsi="Open Sans" w:cs="Open Sans"/>
          <w:sz w:val="20"/>
          <w:szCs w:val="20"/>
          <w:lang w:eastAsia="sl-SI"/>
        </w:rPr>
        <w:t xml:space="preserve">. Na podlagi poziva bomo naročniku v zahtevanem roku predložili dodatna dokazila o uspešni izvedbi navedenih referenčnih del oziroma uspešno izvedenih poslov ponudnika. </w:t>
      </w:r>
    </w:p>
    <w:p w14:paraId="770C4C29" w14:textId="77777777" w:rsidR="008C7B4E" w:rsidRPr="00A367E2" w:rsidRDefault="008C7B4E" w:rsidP="00647031">
      <w:pPr>
        <w:keepNext/>
        <w:keepLines/>
        <w:widowControl w:val="0"/>
        <w:spacing w:after="0" w:line="240" w:lineRule="auto"/>
        <w:jc w:val="both"/>
        <w:rPr>
          <w:rFonts w:ascii="Open Sans" w:eastAsia="Times New Roman" w:hAnsi="Open Sans" w:cs="Open Sans"/>
          <w:sz w:val="20"/>
          <w:szCs w:val="20"/>
          <w:lang w:eastAsia="sl-SI"/>
        </w:rPr>
      </w:pPr>
    </w:p>
    <w:tbl>
      <w:tblPr>
        <w:tblW w:w="921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559"/>
      </w:tblGrid>
      <w:tr w:rsidR="008C7B4E" w:rsidRPr="00A367E2" w14:paraId="313D9E83" w14:textId="77777777" w:rsidTr="00076379">
        <w:trPr>
          <w:trHeight w:val="444"/>
        </w:trPr>
        <w:tc>
          <w:tcPr>
            <w:tcW w:w="3655" w:type="dxa"/>
            <w:vAlign w:val="center"/>
          </w:tcPr>
          <w:p w14:paraId="2DD2C79E" w14:textId="77777777" w:rsidR="008C7B4E" w:rsidRPr="00A367E2" w:rsidRDefault="008C7B4E" w:rsidP="00076379">
            <w:pPr>
              <w:keepNext/>
              <w:keepLines/>
              <w:widowControl w:val="0"/>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Naročnik:</w:t>
            </w:r>
          </w:p>
        </w:tc>
        <w:tc>
          <w:tcPr>
            <w:tcW w:w="5559" w:type="dxa"/>
            <w:vAlign w:val="center"/>
          </w:tcPr>
          <w:p w14:paraId="71785ABB" w14:textId="77777777" w:rsidR="008C7B4E" w:rsidRPr="00A367E2" w:rsidRDefault="008C7B4E" w:rsidP="00076379">
            <w:pPr>
              <w:keepNext/>
              <w:keepLines/>
              <w:widowControl w:val="0"/>
              <w:spacing w:after="0" w:line="240" w:lineRule="auto"/>
              <w:rPr>
                <w:rFonts w:ascii="Open Sans" w:eastAsia="Times New Roman" w:hAnsi="Open Sans" w:cs="Open Sans"/>
                <w:b/>
                <w:sz w:val="20"/>
                <w:szCs w:val="20"/>
                <w:lang w:eastAsia="sl-SI"/>
              </w:rPr>
            </w:pPr>
          </w:p>
        </w:tc>
      </w:tr>
      <w:tr w:rsidR="008C7B4E" w:rsidRPr="00A367E2" w14:paraId="2F1A5048" w14:textId="77777777" w:rsidTr="00076379">
        <w:trPr>
          <w:trHeight w:val="444"/>
        </w:trPr>
        <w:tc>
          <w:tcPr>
            <w:tcW w:w="3655" w:type="dxa"/>
            <w:vAlign w:val="center"/>
          </w:tcPr>
          <w:p w14:paraId="23F6D4B1"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Naslov:</w:t>
            </w:r>
          </w:p>
        </w:tc>
        <w:tc>
          <w:tcPr>
            <w:tcW w:w="5559" w:type="dxa"/>
            <w:vAlign w:val="center"/>
          </w:tcPr>
          <w:p w14:paraId="736970D3" w14:textId="77777777" w:rsidR="008C7B4E" w:rsidRPr="00A367E2" w:rsidRDefault="008C7B4E" w:rsidP="00076379">
            <w:pPr>
              <w:keepNext/>
              <w:keepLines/>
              <w:widowControl w:val="0"/>
              <w:spacing w:after="0" w:line="240" w:lineRule="auto"/>
              <w:rPr>
                <w:rFonts w:ascii="Open Sans" w:eastAsia="Times New Roman" w:hAnsi="Open Sans" w:cs="Open Sans"/>
                <w:b/>
                <w:sz w:val="20"/>
                <w:szCs w:val="20"/>
                <w:lang w:eastAsia="sl-SI"/>
              </w:rPr>
            </w:pPr>
          </w:p>
        </w:tc>
      </w:tr>
      <w:tr w:rsidR="008C7B4E" w:rsidRPr="00A367E2" w14:paraId="2D03A583" w14:textId="77777777" w:rsidTr="00076379">
        <w:trPr>
          <w:trHeight w:val="444"/>
        </w:trPr>
        <w:tc>
          <w:tcPr>
            <w:tcW w:w="3655" w:type="dxa"/>
            <w:vAlign w:val="center"/>
          </w:tcPr>
          <w:p w14:paraId="1F8696ED"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Kontaktna oseba naročnika:</w:t>
            </w:r>
          </w:p>
        </w:tc>
        <w:tc>
          <w:tcPr>
            <w:tcW w:w="5559" w:type="dxa"/>
            <w:vAlign w:val="center"/>
          </w:tcPr>
          <w:p w14:paraId="0958C17E"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p>
        </w:tc>
      </w:tr>
      <w:tr w:rsidR="008C7B4E" w:rsidRPr="00A367E2" w14:paraId="54947474" w14:textId="77777777" w:rsidTr="00076379">
        <w:trPr>
          <w:trHeight w:val="444"/>
        </w:trPr>
        <w:tc>
          <w:tcPr>
            <w:tcW w:w="3655" w:type="dxa"/>
            <w:vAlign w:val="center"/>
          </w:tcPr>
          <w:p w14:paraId="7FF168E7"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Telefonska številka:</w:t>
            </w:r>
          </w:p>
        </w:tc>
        <w:tc>
          <w:tcPr>
            <w:tcW w:w="5559" w:type="dxa"/>
            <w:vAlign w:val="center"/>
          </w:tcPr>
          <w:p w14:paraId="6B526FB5"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p>
        </w:tc>
      </w:tr>
      <w:tr w:rsidR="008C7B4E" w:rsidRPr="00A367E2" w14:paraId="630E9054" w14:textId="77777777" w:rsidTr="00076379">
        <w:trPr>
          <w:trHeight w:val="444"/>
        </w:trPr>
        <w:tc>
          <w:tcPr>
            <w:tcW w:w="3655" w:type="dxa"/>
            <w:vAlign w:val="center"/>
          </w:tcPr>
          <w:p w14:paraId="5E44702A"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w:t>
            </w:r>
          </w:p>
        </w:tc>
        <w:tc>
          <w:tcPr>
            <w:tcW w:w="5559" w:type="dxa"/>
            <w:vAlign w:val="center"/>
          </w:tcPr>
          <w:p w14:paraId="028FD5ED"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p>
        </w:tc>
      </w:tr>
      <w:tr w:rsidR="008C7B4E" w:rsidRPr="00A367E2" w14:paraId="6A7A1076" w14:textId="77777777" w:rsidTr="00076379">
        <w:trPr>
          <w:cantSplit/>
          <w:trHeight w:val="444"/>
        </w:trPr>
        <w:tc>
          <w:tcPr>
            <w:tcW w:w="3655" w:type="dxa"/>
            <w:vAlign w:val="center"/>
          </w:tcPr>
          <w:p w14:paraId="40C3DF4D"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Leto dobave in kraj izvedbe:</w:t>
            </w:r>
          </w:p>
        </w:tc>
        <w:tc>
          <w:tcPr>
            <w:tcW w:w="5559" w:type="dxa"/>
            <w:vAlign w:val="center"/>
          </w:tcPr>
          <w:p w14:paraId="355A7653"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p>
        </w:tc>
      </w:tr>
      <w:tr w:rsidR="008C7B4E" w:rsidRPr="00A367E2" w14:paraId="619DFD33" w14:textId="77777777" w:rsidTr="00076379">
        <w:trPr>
          <w:trHeight w:val="273"/>
        </w:trPr>
        <w:tc>
          <w:tcPr>
            <w:tcW w:w="3655" w:type="dxa"/>
            <w:tcBorders>
              <w:right w:val="single" w:sz="4" w:space="0" w:color="auto"/>
            </w:tcBorders>
            <w:vAlign w:val="center"/>
          </w:tcPr>
          <w:p w14:paraId="67D6758D" w14:textId="77777777" w:rsidR="008C7B4E" w:rsidRPr="00A367E2" w:rsidRDefault="008C7B4E" w:rsidP="00647031">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Številka (oznaka) in datum pogodbe / </w:t>
            </w:r>
            <w:r w:rsidR="00F00969" w:rsidRPr="00A367E2">
              <w:rPr>
                <w:rFonts w:ascii="Open Sans" w:eastAsia="Times New Roman" w:hAnsi="Open Sans" w:cs="Open Sans"/>
                <w:sz w:val="20"/>
                <w:szCs w:val="20"/>
                <w:lang w:eastAsia="sl-SI"/>
              </w:rPr>
              <w:t xml:space="preserve">OS/ </w:t>
            </w:r>
            <w:r w:rsidRPr="00A367E2">
              <w:rPr>
                <w:rFonts w:ascii="Open Sans" w:eastAsia="Times New Roman" w:hAnsi="Open Sans" w:cs="Open Sans"/>
                <w:sz w:val="20"/>
                <w:szCs w:val="20"/>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2C8E13E5" w14:textId="77777777" w:rsidR="008C7B4E" w:rsidRPr="00A367E2" w:rsidRDefault="008C7B4E" w:rsidP="00647031">
            <w:pPr>
              <w:keepNext/>
              <w:keepLines/>
              <w:widowControl w:val="0"/>
              <w:spacing w:after="0" w:line="240" w:lineRule="auto"/>
              <w:rPr>
                <w:rFonts w:ascii="Open Sans" w:eastAsia="Times New Roman" w:hAnsi="Open Sans" w:cs="Open Sans"/>
                <w:sz w:val="20"/>
                <w:szCs w:val="20"/>
                <w:lang w:eastAsia="sl-SI"/>
              </w:rPr>
            </w:pPr>
          </w:p>
        </w:tc>
      </w:tr>
      <w:tr w:rsidR="008C7B4E" w:rsidRPr="00A367E2" w14:paraId="3DF85EA6" w14:textId="77777777" w:rsidTr="00076379">
        <w:trPr>
          <w:trHeight w:val="794"/>
        </w:trPr>
        <w:tc>
          <w:tcPr>
            <w:tcW w:w="3655" w:type="dxa"/>
            <w:tcBorders>
              <w:right w:val="single" w:sz="4" w:space="0" w:color="auto"/>
            </w:tcBorders>
          </w:tcPr>
          <w:p w14:paraId="09C19F8E" w14:textId="4410D264"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Kratek opis predmeta naročila:</w:t>
            </w:r>
          </w:p>
        </w:tc>
        <w:tc>
          <w:tcPr>
            <w:tcW w:w="5559" w:type="dxa"/>
            <w:tcBorders>
              <w:top w:val="single" w:sz="4" w:space="0" w:color="auto"/>
              <w:left w:val="single" w:sz="4" w:space="0" w:color="auto"/>
              <w:bottom w:val="single" w:sz="4" w:space="0" w:color="auto"/>
              <w:right w:val="single" w:sz="4" w:space="0" w:color="auto"/>
            </w:tcBorders>
          </w:tcPr>
          <w:p w14:paraId="6412BD63" w14:textId="77777777" w:rsidR="008C7B4E" w:rsidRPr="00A367E2" w:rsidRDefault="008C7B4E" w:rsidP="00076379">
            <w:pPr>
              <w:keepNext/>
              <w:keepLines/>
              <w:widowControl w:val="0"/>
              <w:spacing w:after="0" w:line="240" w:lineRule="auto"/>
              <w:rPr>
                <w:rFonts w:ascii="Open Sans" w:eastAsia="Times New Roman" w:hAnsi="Open Sans" w:cs="Open Sans"/>
                <w:sz w:val="20"/>
                <w:szCs w:val="20"/>
                <w:lang w:eastAsia="sl-SI"/>
              </w:rPr>
            </w:pPr>
          </w:p>
        </w:tc>
      </w:tr>
      <w:tr w:rsidR="008C7B4E" w:rsidRPr="00A367E2" w14:paraId="6C725783" w14:textId="77777777" w:rsidTr="00076379">
        <w:trPr>
          <w:trHeight w:val="464"/>
        </w:trPr>
        <w:tc>
          <w:tcPr>
            <w:tcW w:w="3655" w:type="dxa"/>
            <w:tcBorders>
              <w:right w:val="single" w:sz="4" w:space="0" w:color="auto"/>
            </w:tcBorders>
            <w:vAlign w:val="center"/>
          </w:tcPr>
          <w:p w14:paraId="7C53DE6B" w14:textId="77777777" w:rsidR="008C7B4E" w:rsidRPr="00A367E2" w:rsidRDefault="00F00969" w:rsidP="00647031">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Vrednost dobave</w:t>
            </w:r>
            <w:r w:rsidR="008C7B4E" w:rsidRPr="00A367E2">
              <w:rPr>
                <w:rFonts w:ascii="Open Sans" w:eastAsia="Times New Roman" w:hAnsi="Open Sans" w:cs="Open Sans"/>
                <w:b/>
                <w:sz w:val="20"/>
                <w:szCs w:val="20"/>
                <w:lang w:eastAsia="sl-SI"/>
              </w:rPr>
              <w:t xml:space="preserve"> </w:t>
            </w:r>
            <w:r w:rsidR="008C7B4E" w:rsidRPr="00A367E2">
              <w:rPr>
                <w:rFonts w:ascii="Open Sans" w:eastAsia="Times New Roman" w:hAnsi="Open Sans" w:cs="Open Sans"/>
                <w:sz w:val="20"/>
                <w:szCs w:val="20"/>
                <w:lang w:eastAsia="sl-SI"/>
              </w:rPr>
              <w:t>[</w:t>
            </w:r>
            <w:r w:rsidRPr="00A367E2">
              <w:rPr>
                <w:rFonts w:ascii="Open Sans" w:eastAsia="Times New Roman" w:hAnsi="Open Sans" w:cs="Open Sans"/>
                <w:sz w:val="20"/>
                <w:szCs w:val="20"/>
                <w:lang w:eastAsia="sl-SI"/>
              </w:rPr>
              <w:t>EUR brez DDV</w:t>
            </w:r>
            <w:r w:rsidR="008C7B4E" w:rsidRPr="00A367E2">
              <w:rPr>
                <w:rFonts w:ascii="Open Sans" w:eastAsia="Times New Roman" w:hAnsi="Open Sans" w:cs="Open Sans"/>
                <w:sz w:val="20"/>
                <w:szCs w:val="20"/>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3888A017" w14:textId="77777777" w:rsidR="008C7B4E" w:rsidRPr="00A367E2" w:rsidRDefault="008C7B4E" w:rsidP="00647031">
            <w:pPr>
              <w:keepNext/>
              <w:keepLines/>
              <w:widowControl w:val="0"/>
              <w:spacing w:after="0" w:line="240" w:lineRule="auto"/>
              <w:rPr>
                <w:rFonts w:ascii="Open Sans" w:eastAsia="Times New Roman" w:hAnsi="Open Sans" w:cs="Open Sans"/>
                <w:sz w:val="20"/>
                <w:szCs w:val="20"/>
                <w:lang w:eastAsia="sl-SI"/>
              </w:rPr>
            </w:pPr>
          </w:p>
        </w:tc>
      </w:tr>
    </w:tbl>
    <w:p w14:paraId="79942F87" w14:textId="77777777" w:rsidR="008C7B4E" w:rsidRPr="00076379" w:rsidRDefault="008C7B4E" w:rsidP="00647031">
      <w:pPr>
        <w:keepNext/>
        <w:keepLines/>
        <w:widowControl w:val="0"/>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8C7B4E" w:rsidRPr="00076379" w14:paraId="6D59BF69" w14:textId="77777777" w:rsidTr="008C7B4E">
        <w:trPr>
          <w:trHeight w:val="235"/>
        </w:trPr>
        <w:tc>
          <w:tcPr>
            <w:tcW w:w="3402" w:type="dxa"/>
            <w:tcBorders>
              <w:bottom w:val="single" w:sz="4" w:space="0" w:color="auto"/>
            </w:tcBorders>
          </w:tcPr>
          <w:p w14:paraId="44F04075" w14:textId="77777777" w:rsidR="008C7B4E" w:rsidRPr="00076379" w:rsidRDefault="008C7B4E" w:rsidP="00647031">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4FE5B06E" w14:textId="77777777" w:rsidR="008C7B4E" w:rsidRPr="00076379" w:rsidRDefault="008C7B4E" w:rsidP="00647031">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39AE4354" w14:textId="77777777" w:rsidR="008C7B4E" w:rsidRPr="00076379" w:rsidRDefault="008C7B4E" w:rsidP="0064703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8C7B4E" w:rsidRPr="00076379" w14:paraId="681C7FE0" w14:textId="77777777" w:rsidTr="008C7B4E">
        <w:trPr>
          <w:trHeight w:val="235"/>
        </w:trPr>
        <w:tc>
          <w:tcPr>
            <w:tcW w:w="3402" w:type="dxa"/>
            <w:tcBorders>
              <w:top w:val="single" w:sz="4" w:space="0" w:color="auto"/>
            </w:tcBorders>
          </w:tcPr>
          <w:p w14:paraId="27110D71" w14:textId="77777777" w:rsidR="008C7B4E" w:rsidRPr="00076379" w:rsidRDefault="008C7B4E" w:rsidP="00647031">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(kraj, datum)</w:t>
            </w:r>
          </w:p>
        </w:tc>
        <w:tc>
          <w:tcPr>
            <w:tcW w:w="2268" w:type="dxa"/>
          </w:tcPr>
          <w:p w14:paraId="543D69E9" w14:textId="77777777" w:rsidR="008C7B4E" w:rsidRPr="00076379" w:rsidRDefault="008C7B4E" w:rsidP="00647031">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531502E2" w14:textId="77777777" w:rsidR="008C7B4E" w:rsidRPr="00076379" w:rsidRDefault="008C7B4E" w:rsidP="00647031">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(ime in priimek ter podpis odgovorne osebe gospodarskega subjekta)</w:t>
            </w:r>
          </w:p>
        </w:tc>
      </w:tr>
    </w:tbl>
    <w:p w14:paraId="2862A42B" w14:textId="77777777" w:rsidR="008C7B4E" w:rsidRPr="00076379" w:rsidRDefault="008C7B4E" w:rsidP="00647031">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6B40DFC2" w14:textId="77777777" w:rsidR="006B69F6" w:rsidRPr="00076379" w:rsidRDefault="006B69F6" w:rsidP="00647031">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IZPOLNI INVESTITOR REFERENČNIH DOBAV (Izdajatelj reference)!!!</w:t>
      </w:r>
    </w:p>
    <w:p w14:paraId="32D50306" w14:textId="77777777" w:rsidR="006B69F6" w:rsidRPr="00076379" w:rsidRDefault="006B69F6" w:rsidP="00647031">
      <w:pPr>
        <w:keepNext/>
        <w:keepLines/>
        <w:widowControl w:val="0"/>
        <w:spacing w:after="0" w:line="240" w:lineRule="auto"/>
        <w:jc w:val="both"/>
        <w:rPr>
          <w:rFonts w:ascii="Open Sans" w:eastAsia="Times New Roman" w:hAnsi="Open Sans" w:cs="Open Sans"/>
          <w:sz w:val="18"/>
          <w:szCs w:val="18"/>
          <w:lang w:eastAsia="sl-SI"/>
        </w:rPr>
      </w:pPr>
    </w:p>
    <w:p w14:paraId="30E1C63C" w14:textId="77777777" w:rsidR="006B69F6" w:rsidRPr="00076379" w:rsidRDefault="006B69F6" w:rsidP="00647031">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Potrjujemo, da nam je na podlagi našega naročila, zgoraj navedeni izvajalec opravil navedene dobave v skladu s sklenjeno pogodbo/okvirnem sporazumom oziroma v roku, količini, kvaliteti in po ceni, navedeni v izvajalčevi ponudbi.</w:t>
      </w:r>
    </w:p>
    <w:p w14:paraId="607EC975" w14:textId="77777777" w:rsidR="006B69F6" w:rsidRPr="00076379" w:rsidRDefault="006B69F6" w:rsidP="00647031">
      <w:pPr>
        <w:keepNext/>
        <w:keepLines/>
        <w:widowControl w:val="0"/>
        <w:spacing w:after="0" w:line="240" w:lineRule="auto"/>
        <w:jc w:val="both"/>
        <w:rPr>
          <w:rFonts w:ascii="Open Sans" w:eastAsia="Times New Roman" w:hAnsi="Open Sans" w:cs="Open Sans"/>
          <w:sz w:val="18"/>
          <w:szCs w:val="18"/>
          <w:lang w:eastAsia="sl-SI"/>
        </w:rPr>
      </w:pPr>
    </w:p>
    <w:p w14:paraId="7B03694A" w14:textId="77777777" w:rsidR="006B69F6" w:rsidRPr="00076379" w:rsidRDefault="006B69F6" w:rsidP="00647031">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4CEB2947" w14:textId="77777777" w:rsidR="008C7B4E" w:rsidRPr="00076379" w:rsidRDefault="008C7B4E" w:rsidP="00647031">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ab/>
        <w:t xml:space="preserve"> </w:t>
      </w:r>
    </w:p>
    <w:p w14:paraId="749B6A1F" w14:textId="77777777" w:rsidR="008C7B4E" w:rsidRPr="00076379" w:rsidRDefault="008C7B4E" w:rsidP="00647031">
      <w:pPr>
        <w:keepNext/>
        <w:keepLines/>
        <w:widowControl w:val="0"/>
        <w:spacing w:after="0" w:line="240" w:lineRule="auto"/>
        <w:jc w:val="center"/>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 xml:space="preserve">Izjavljamo, da smo   </w:t>
      </w:r>
      <w:r w:rsidRPr="00076379">
        <w:rPr>
          <w:rFonts w:ascii="Open Sans" w:eastAsia="Times New Roman" w:hAnsi="Open Sans" w:cs="Open Sans"/>
          <w:b/>
          <w:i/>
          <w:sz w:val="18"/>
          <w:szCs w:val="18"/>
          <w:lang w:eastAsia="sl-SI"/>
        </w:rPr>
        <w:t>javni  /  zasebni</w:t>
      </w:r>
      <w:r w:rsidRPr="00076379">
        <w:rPr>
          <w:rFonts w:ascii="Open Sans" w:eastAsia="Times New Roman" w:hAnsi="Open Sans" w:cs="Open Sans"/>
          <w:sz w:val="18"/>
          <w:szCs w:val="18"/>
          <w:lang w:eastAsia="sl-SI"/>
        </w:rPr>
        <w:t xml:space="preserve">   naročnik. (Ustrezno obkrožite)</w:t>
      </w:r>
    </w:p>
    <w:p w14:paraId="09432598" w14:textId="77777777" w:rsidR="008C7B4E" w:rsidRPr="00076379" w:rsidRDefault="008C7B4E" w:rsidP="00647031">
      <w:pPr>
        <w:keepNext/>
        <w:keepLines/>
        <w:widowControl w:val="0"/>
        <w:spacing w:after="0" w:line="240" w:lineRule="auto"/>
        <w:rPr>
          <w:rFonts w:ascii="Open Sans" w:eastAsia="Times New Roman" w:hAnsi="Open Sans" w:cs="Open Sans"/>
          <w:sz w:val="18"/>
          <w:szCs w:val="18"/>
          <w:lang w:eastAsia="sl-SI"/>
        </w:rPr>
      </w:pPr>
    </w:p>
    <w:p w14:paraId="7005F548" w14:textId="77777777" w:rsidR="008C7B4E" w:rsidRPr="00076379" w:rsidRDefault="008C7B4E" w:rsidP="00647031">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8C7B4E" w:rsidRPr="00076379" w14:paraId="2336DC08" w14:textId="77777777" w:rsidTr="008C7B4E">
        <w:trPr>
          <w:trHeight w:val="235"/>
        </w:trPr>
        <w:tc>
          <w:tcPr>
            <w:tcW w:w="3402" w:type="dxa"/>
            <w:tcBorders>
              <w:bottom w:val="single" w:sz="4" w:space="0" w:color="auto"/>
            </w:tcBorders>
          </w:tcPr>
          <w:p w14:paraId="2F9FCCC9" w14:textId="77777777" w:rsidR="008C7B4E" w:rsidRPr="00076379" w:rsidRDefault="008C7B4E" w:rsidP="00647031">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207FF7CA" w14:textId="77777777" w:rsidR="008C7B4E" w:rsidRPr="00076379" w:rsidRDefault="008C7B4E" w:rsidP="00647031">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6851BFC5" w14:textId="77777777" w:rsidR="008C7B4E" w:rsidRPr="00076379" w:rsidRDefault="008C7B4E" w:rsidP="0064703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8C7B4E" w:rsidRPr="00076379" w14:paraId="042095CE" w14:textId="77777777" w:rsidTr="008C7B4E">
        <w:trPr>
          <w:trHeight w:val="235"/>
        </w:trPr>
        <w:tc>
          <w:tcPr>
            <w:tcW w:w="3402" w:type="dxa"/>
            <w:tcBorders>
              <w:top w:val="single" w:sz="4" w:space="0" w:color="auto"/>
            </w:tcBorders>
          </w:tcPr>
          <w:p w14:paraId="0AA3F53A" w14:textId="77777777" w:rsidR="008C7B4E" w:rsidRPr="00076379" w:rsidRDefault="008C7B4E" w:rsidP="00647031">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(kraj, datum)</w:t>
            </w:r>
          </w:p>
        </w:tc>
        <w:tc>
          <w:tcPr>
            <w:tcW w:w="2977" w:type="dxa"/>
          </w:tcPr>
          <w:p w14:paraId="4F036F23" w14:textId="77777777" w:rsidR="008C7B4E" w:rsidRPr="00076379" w:rsidRDefault="008C7B4E" w:rsidP="00647031">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51CB6CFA" w14:textId="77777777" w:rsidR="008C7B4E" w:rsidRPr="00076379" w:rsidRDefault="008C7B4E" w:rsidP="00647031">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w:t>
            </w:r>
            <w:r w:rsidRPr="00076379">
              <w:rPr>
                <w:rFonts w:ascii="Open Sans" w:eastAsia="Times New Roman" w:hAnsi="Open Sans" w:cs="Open Sans"/>
                <w:snapToGrid w:val="0"/>
                <w:color w:val="000000"/>
                <w:sz w:val="18"/>
                <w:szCs w:val="18"/>
                <w:lang w:eastAsia="sl-SI"/>
              </w:rPr>
              <w:t>ime in priimek ter podpis odgovorne osebe investitorja</w:t>
            </w:r>
            <w:r w:rsidRPr="00076379">
              <w:rPr>
                <w:rFonts w:ascii="Open Sans" w:eastAsia="Times New Roman" w:hAnsi="Open Sans" w:cs="Open Sans"/>
                <w:snapToGrid w:val="0"/>
                <w:sz w:val="18"/>
                <w:szCs w:val="18"/>
                <w:lang w:eastAsia="sl-SI"/>
              </w:rPr>
              <w:t>)</w:t>
            </w:r>
          </w:p>
        </w:tc>
      </w:tr>
    </w:tbl>
    <w:p w14:paraId="711FB149" w14:textId="77777777" w:rsidR="008C7B4E" w:rsidRPr="00076379" w:rsidRDefault="008C7B4E" w:rsidP="00647031">
      <w:pPr>
        <w:keepNext/>
        <w:keepLines/>
        <w:widowControl w:val="0"/>
        <w:spacing w:after="0" w:line="240" w:lineRule="auto"/>
        <w:jc w:val="both"/>
        <w:rPr>
          <w:rFonts w:ascii="Open Sans" w:eastAsia="Times New Roman" w:hAnsi="Open Sans" w:cs="Open Sans"/>
          <w:b/>
          <w:sz w:val="18"/>
          <w:szCs w:val="18"/>
          <w:lang w:eastAsia="sl-SI"/>
        </w:rPr>
      </w:pPr>
    </w:p>
    <w:p w14:paraId="67E13939" w14:textId="77777777" w:rsidR="008C7B4E" w:rsidRPr="00076379" w:rsidRDefault="008C7B4E" w:rsidP="00647031">
      <w:pPr>
        <w:keepNext/>
        <w:keepLines/>
        <w:widowControl w:val="0"/>
        <w:spacing w:after="0" w:line="240" w:lineRule="auto"/>
        <w:jc w:val="both"/>
        <w:rPr>
          <w:rFonts w:ascii="Open Sans" w:eastAsia="Times New Roman" w:hAnsi="Open Sans" w:cs="Open Sans"/>
          <w:b/>
          <w:sz w:val="18"/>
          <w:szCs w:val="18"/>
          <w:lang w:eastAsia="sl-SI"/>
        </w:rPr>
      </w:pPr>
    </w:p>
    <w:p w14:paraId="465D3BB7" w14:textId="77777777" w:rsidR="008C7B4E" w:rsidRPr="00076379" w:rsidRDefault="008C7B4E" w:rsidP="00647031">
      <w:pPr>
        <w:keepNext/>
        <w:keepLines/>
        <w:autoSpaceDE w:val="0"/>
        <w:autoSpaceDN w:val="0"/>
        <w:adjustRightInd w:val="0"/>
        <w:spacing w:after="0" w:line="240" w:lineRule="auto"/>
        <w:rPr>
          <w:rFonts w:ascii="Open Sans" w:hAnsi="Open Sans" w:cs="Open Sans"/>
          <w:sz w:val="14"/>
          <w:szCs w:val="14"/>
        </w:rPr>
      </w:pPr>
      <w:r w:rsidRPr="00076379">
        <w:rPr>
          <w:rFonts w:ascii="Open Sans" w:eastAsia="Times New Roman" w:hAnsi="Open Sans" w:cs="Open Sans"/>
          <w:b/>
          <w:sz w:val="14"/>
          <w:szCs w:val="14"/>
          <w:lang w:eastAsia="sl-SI"/>
        </w:rPr>
        <w:t>OPOMBA:</w:t>
      </w:r>
      <w:r w:rsidRPr="00076379">
        <w:rPr>
          <w:rFonts w:ascii="Open Sans" w:eastAsia="Times New Roman" w:hAnsi="Open Sans" w:cs="Open Sans"/>
          <w:sz w:val="14"/>
          <w:szCs w:val="14"/>
          <w:lang w:eastAsia="sl-SI"/>
        </w:rPr>
        <w:t xml:space="preserve"> Obrazec lahko po potrebi tudi kopirate.</w:t>
      </w:r>
    </w:p>
    <w:p w14:paraId="01C8A690" w14:textId="77777777" w:rsidR="00C62C0D" w:rsidRPr="00076379" w:rsidRDefault="008C7B4E" w:rsidP="00647031">
      <w:pPr>
        <w:keepNext/>
        <w:keepLines/>
        <w:spacing w:after="0" w:line="240" w:lineRule="auto"/>
        <w:rPr>
          <w:rFonts w:ascii="Open Sans" w:hAnsi="Open Sans" w:cs="Open Sans"/>
          <w:sz w:val="18"/>
          <w:szCs w:val="18"/>
        </w:rPr>
      </w:pPr>
      <w:r w:rsidRPr="00076379">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A367E2" w14:paraId="6D9D353F" w14:textId="77777777" w:rsidTr="00C15739">
        <w:tc>
          <w:tcPr>
            <w:tcW w:w="7867" w:type="dxa"/>
            <w:tcBorders>
              <w:top w:val="single" w:sz="4" w:space="0" w:color="auto"/>
              <w:bottom w:val="single" w:sz="4" w:space="0" w:color="auto"/>
            </w:tcBorders>
          </w:tcPr>
          <w:p w14:paraId="09AA95F1" w14:textId="5B065009" w:rsidR="00C62C0D" w:rsidRPr="00A367E2" w:rsidRDefault="00C62C0D"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b/>
                <w:sz w:val="20"/>
                <w:szCs w:val="20"/>
                <w:lang w:eastAsia="sl-SI"/>
              </w:rPr>
              <w:lastRenderedPageBreak/>
              <w:br w:type="page"/>
            </w:r>
            <w:r w:rsidRPr="00A367E2">
              <w:rPr>
                <w:rFonts w:ascii="Open Sans" w:eastAsia="Times New Roman" w:hAnsi="Open Sans" w:cs="Open Sans"/>
                <w:b/>
                <w:sz w:val="20"/>
                <w:szCs w:val="20"/>
                <w:lang w:eastAsia="sl-SI"/>
              </w:rPr>
              <w:br w:type="page"/>
            </w:r>
            <w:r w:rsidRPr="00A367E2">
              <w:rPr>
                <w:rFonts w:ascii="Open Sans" w:hAnsi="Open Sans" w:cs="Open Sans"/>
                <w:b/>
                <w:sz w:val="20"/>
                <w:szCs w:val="20"/>
              </w:rPr>
              <w:br w:type="page"/>
            </w:r>
            <w:r w:rsidR="005C0916" w:rsidRPr="005C0916">
              <w:rPr>
                <w:rFonts w:ascii="Open Sans" w:hAnsi="Open Sans" w:cs="Open Sans"/>
                <w:sz w:val="20"/>
                <w:szCs w:val="20"/>
              </w:rPr>
              <w:t xml:space="preserve">POTRDITEV REFERENC S STRANI POSAMEZNIH NAROČNIKOV </w:t>
            </w:r>
            <w:r w:rsidRPr="00A367E2">
              <w:rPr>
                <w:rFonts w:ascii="Open Sans" w:hAnsi="Open Sans" w:cs="Open Sans"/>
                <w:sz w:val="20"/>
                <w:szCs w:val="20"/>
              </w:rPr>
              <w:t>- 2. sklop</w:t>
            </w:r>
          </w:p>
        </w:tc>
        <w:tc>
          <w:tcPr>
            <w:tcW w:w="1559" w:type="dxa"/>
            <w:tcBorders>
              <w:top w:val="single" w:sz="4" w:space="0" w:color="auto"/>
              <w:bottom w:val="single" w:sz="4" w:space="0" w:color="auto"/>
            </w:tcBorders>
          </w:tcPr>
          <w:p w14:paraId="7046F7CC" w14:textId="6D88DAA6" w:rsidR="00C62C0D" w:rsidRPr="00A367E2" w:rsidRDefault="00C62C0D" w:rsidP="00647031">
            <w:pPr>
              <w:keepNext/>
              <w:keepLines/>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3A1D0D">
              <w:rPr>
                <w:rFonts w:ascii="Open Sans" w:hAnsi="Open Sans" w:cs="Open Sans"/>
                <w:b/>
                <w:i/>
                <w:sz w:val="20"/>
                <w:szCs w:val="20"/>
              </w:rPr>
              <w:t>4</w:t>
            </w:r>
            <w:r w:rsidRPr="00A367E2">
              <w:rPr>
                <w:rFonts w:ascii="Open Sans" w:hAnsi="Open Sans" w:cs="Open Sans"/>
                <w:b/>
                <w:i/>
                <w:sz w:val="20"/>
                <w:szCs w:val="20"/>
              </w:rPr>
              <w:t>/2</w:t>
            </w:r>
          </w:p>
        </w:tc>
      </w:tr>
    </w:tbl>
    <w:p w14:paraId="4310B563" w14:textId="77777777" w:rsidR="00F14555" w:rsidRPr="00A367E2" w:rsidRDefault="00F14555"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Javno naročilo:</w:t>
      </w:r>
    </w:p>
    <w:p w14:paraId="730B6869" w14:textId="52FA389D" w:rsidR="00F14555" w:rsidRPr="00A367E2" w:rsidRDefault="00B94E88"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noProof/>
          <w:sz w:val="20"/>
          <w:szCs w:val="20"/>
          <w:lang w:eastAsia="sl-SI"/>
        </w:rPr>
        <w:t>ENLJ-SPV-191/26</w:t>
      </w:r>
      <w:r w:rsidR="00F14555" w:rsidRPr="00A367E2">
        <w:rPr>
          <w:rFonts w:ascii="Open Sans" w:eastAsia="Times New Roman" w:hAnsi="Open Sans" w:cs="Open Sans"/>
          <w:b/>
          <w:noProof/>
          <w:sz w:val="20"/>
          <w:szCs w:val="20"/>
          <w:lang w:eastAsia="sl-SI"/>
        </w:rPr>
        <w:t xml:space="preserve"> – Dobava kemikalij in laboratorijskega materiala za potrebe proizvodnje </w:t>
      </w:r>
      <w:r w:rsidR="00F14555" w:rsidRPr="00A367E2">
        <w:rPr>
          <w:rFonts w:ascii="Open Sans" w:eastAsia="Times New Roman" w:hAnsi="Open Sans" w:cs="Open Sans"/>
          <w:b/>
          <w:sz w:val="20"/>
          <w:szCs w:val="20"/>
          <w:lang w:eastAsia="sl-SI"/>
        </w:rPr>
        <w:t>za 2. Sklop: Laboratorijske kemikalije</w:t>
      </w:r>
    </w:p>
    <w:p w14:paraId="17B16EFF" w14:textId="77777777" w:rsidR="00F14555" w:rsidRPr="00A367E2" w:rsidRDefault="00F14555" w:rsidP="00647031">
      <w:pPr>
        <w:keepNext/>
        <w:keepLines/>
        <w:spacing w:after="0" w:line="240" w:lineRule="auto"/>
        <w:jc w:val="right"/>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(št. izvoda / št. vseh izvodov)</w:t>
      </w:r>
    </w:p>
    <w:p w14:paraId="0CFBE104" w14:textId="77777777" w:rsidR="00F14555" w:rsidRPr="00A367E2" w:rsidRDefault="00F14555" w:rsidP="00647031">
      <w:pPr>
        <w:keepNext/>
        <w:keepLines/>
        <w:spacing w:after="0" w:line="240" w:lineRule="auto"/>
        <w:jc w:val="both"/>
        <w:rPr>
          <w:rFonts w:ascii="Open Sans" w:eastAsia="Times New Roman" w:hAnsi="Open Sans" w:cs="Open Sans"/>
          <w:sz w:val="20"/>
          <w:szCs w:val="20"/>
          <w:lang w:eastAsia="sl-SI"/>
        </w:rPr>
      </w:pPr>
    </w:p>
    <w:p w14:paraId="35F408A8" w14:textId="77777777" w:rsidR="00F14555" w:rsidRPr="00A367E2" w:rsidRDefault="00F1455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Pod kazensko in materialno odgovornostjo izjavljamo, da so spodaj navedeni podatki o referenčnih dobavah resnični ter da se nanašajo na uspešne dobave </w:t>
      </w:r>
      <w:r w:rsidRPr="00A367E2">
        <w:rPr>
          <w:rFonts w:ascii="Open Sans" w:eastAsia="Times New Roman" w:hAnsi="Open Sans" w:cs="Open Sans"/>
          <w:b/>
          <w:sz w:val="20"/>
          <w:szCs w:val="20"/>
          <w:u w:val="single"/>
          <w:lang w:eastAsia="sl-SI"/>
        </w:rPr>
        <w:t>laboratorijskih kemikalij</w:t>
      </w:r>
      <w:r w:rsidRPr="00A367E2">
        <w:rPr>
          <w:rFonts w:ascii="Open Sans" w:eastAsia="Times New Roman" w:hAnsi="Open Sans" w:cs="Open Sans"/>
          <w:sz w:val="20"/>
          <w:szCs w:val="20"/>
          <w:lang w:eastAsia="sl-SI"/>
        </w:rPr>
        <w:t xml:space="preserve">. Na podlagi poziva bomo naročniku v zahtevanem roku predložili dodatna dokazila o uspešni izvedbi navedenih referenčnih del oziroma uspešno izvedenih poslov ponudnika. </w:t>
      </w:r>
    </w:p>
    <w:p w14:paraId="45FB930A" w14:textId="77777777" w:rsidR="00E00007" w:rsidRPr="00A367E2" w:rsidRDefault="00E00007" w:rsidP="00E00007">
      <w:pPr>
        <w:keepNext/>
        <w:keepLines/>
        <w:widowControl w:val="0"/>
        <w:spacing w:after="0" w:line="240" w:lineRule="auto"/>
        <w:jc w:val="both"/>
        <w:rPr>
          <w:rFonts w:ascii="Open Sans" w:eastAsia="Times New Roman" w:hAnsi="Open Sans" w:cs="Open Sans"/>
          <w:sz w:val="20"/>
          <w:szCs w:val="20"/>
          <w:lang w:eastAsia="sl-SI"/>
        </w:rPr>
      </w:pPr>
    </w:p>
    <w:tbl>
      <w:tblPr>
        <w:tblW w:w="921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559"/>
      </w:tblGrid>
      <w:tr w:rsidR="00E00007" w:rsidRPr="00A367E2" w14:paraId="0F1887D3" w14:textId="77777777" w:rsidTr="008E7710">
        <w:trPr>
          <w:trHeight w:val="444"/>
        </w:trPr>
        <w:tc>
          <w:tcPr>
            <w:tcW w:w="3655" w:type="dxa"/>
            <w:vAlign w:val="center"/>
          </w:tcPr>
          <w:p w14:paraId="5F44CC29"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Naročnik:</w:t>
            </w:r>
          </w:p>
        </w:tc>
        <w:tc>
          <w:tcPr>
            <w:tcW w:w="5559" w:type="dxa"/>
            <w:vAlign w:val="center"/>
          </w:tcPr>
          <w:p w14:paraId="6D591F74"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25303052" w14:textId="77777777" w:rsidTr="008E7710">
        <w:trPr>
          <w:trHeight w:val="444"/>
        </w:trPr>
        <w:tc>
          <w:tcPr>
            <w:tcW w:w="3655" w:type="dxa"/>
            <w:vAlign w:val="center"/>
          </w:tcPr>
          <w:p w14:paraId="3B1F65AC"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Naslov:</w:t>
            </w:r>
          </w:p>
        </w:tc>
        <w:tc>
          <w:tcPr>
            <w:tcW w:w="5559" w:type="dxa"/>
            <w:vAlign w:val="center"/>
          </w:tcPr>
          <w:p w14:paraId="3E8C3DEB"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0CC133E5" w14:textId="77777777" w:rsidTr="008E7710">
        <w:trPr>
          <w:trHeight w:val="444"/>
        </w:trPr>
        <w:tc>
          <w:tcPr>
            <w:tcW w:w="3655" w:type="dxa"/>
            <w:vAlign w:val="center"/>
          </w:tcPr>
          <w:p w14:paraId="44BA8C5C"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Kontaktna oseba naročnika:</w:t>
            </w:r>
          </w:p>
        </w:tc>
        <w:tc>
          <w:tcPr>
            <w:tcW w:w="5559" w:type="dxa"/>
            <w:vAlign w:val="center"/>
          </w:tcPr>
          <w:p w14:paraId="43A785B4"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4C2F8348" w14:textId="77777777" w:rsidTr="008E7710">
        <w:trPr>
          <w:trHeight w:val="444"/>
        </w:trPr>
        <w:tc>
          <w:tcPr>
            <w:tcW w:w="3655" w:type="dxa"/>
            <w:vAlign w:val="center"/>
          </w:tcPr>
          <w:p w14:paraId="6AF08213"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Telefonska številka:</w:t>
            </w:r>
          </w:p>
        </w:tc>
        <w:tc>
          <w:tcPr>
            <w:tcW w:w="5559" w:type="dxa"/>
            <w:vAlign w:val="center"/>
          </w:tcPr>
          <w:p w14:paraId="27BB015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315002B2" w14:textId="77777777" w:rsidTr="008E7710">
        <w:trPr>
          <w:trHeight w:val="444"/>
        </w:trPr>
        <w:tc>
          <w:tcPr>
            <w:tcW w:w="3655" w:type="dxa"/>
            <w:vAlign w:val="center"/>
          </w:tcPr>
          <w:p w14:paraId="55CC33BA"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w:t>
            </w:r>
          </w:p>
        </w:tc>
        <w:tc>
          <w:tcPr>
            <w:tcW w:w="5559" w:type="dxa"/>
            <w:vAlign w:val="center"/>
          </w:tcPr>
          <w:p w14:paraId="15E946D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30547D28" w14:textId="77777777" w:rsidTr="008E7710">
        <w:trPr>
          <w:cantSplit/>
          <w:trHeight w:val="444"/>
        </w:trPr>
        <w:tc>
          <w:tcPr>
            <w:tcW w:w="3655" w:type="dxa"/>
            <w:vAlign w:val="center"/>
          </w:tcPr>
          <w:p w14:paraId="658436E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Leto dobave in kraj izvedbe:</w:t>
            </w:r>
          </w:p>
        </w:tc>
        <w:tc>
          <w:tcPr>
            <w:tcW w:w="5559" w:type="dxa"/>
            <w:vAlign w:val="center"/>
          </w:tcPr>
          <w:p w14:paraId="1C3B7717"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5DB6F468" w14:textId="77777777" w:rsidTr="008E7710">
        <w:trPr>
          <w:trHeight w:val="273"/>
        </w:trPr>
        <w:tc>
          <w:tcPr>
            <w:tcW w:w="3655" w:type="dxa"/>
            <w:tcBorders>
              <w:right w:val="single" w:sz="4" w:space="0" w:color="auto"/>
            </w:tcBorders>
            <w:vAlign w:val="center"/>
          </w:tcPr>
          <w:p w14:paraId="34522C2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Številka (oznaka) in datum pogodbe / OS/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4F752FC8"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3A0A476F" w14:textId="77777777" w:rsidTr="008E7710">
        <w:trPr>
          <w:trHeight w:val="794"/>
        </w:trPr>
        <w:tc>
          <w:tcPr>
            <w:tcW w:w="3655" w:type="dxa"/>
            <w:tcBorders>
              <w:right w:val="single" w:sz="4" w:space="0" w:color="auto"/>
            </w:tcBorders>
          </w:tcPr>
          <w:p w14:paraId="4ECB1112"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Kratek opis predmeta naročila:</w:t>
            </w:r>
          </w:p>
        </w:tc>
        <w:tc>
          <w:tcPr>
            <w:tcW w:w="5559" w:type="dxa"/>
            <w:tcBorders>
              <w:top w:val="single" w:sz="4" w:space="0" w:color="auto"/>
              <w:left w:val="single" w:sz="4" w:space="0" w:color="auto"/>
              <w:bottom w:val="single" w:sz="4" w:space="0" w:color="auto"/>
              <w:right w:val="single" w:sz="4" w:space="0" w:color="auto"/>
            </w:tcBorders>
          </w:tcPr>
          <w:p w14:paraId="5F5AD0D4"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09430063" w14:textId="77777777" w:rsidTr="008E7710">
        <w:trPr>
          <w:trHeight w:val="464"/>
        </w:trPr>
        <w:tc>
          <w:tcPr>
            <w:tcW w:w="3655" w:type="dxa"/>
            <w:tcBorders>
              <w:right w:val="single" w:sz="4" w:space="0" w:color="auto"/>
            </w:tcBorders>
            <w:vAlign w:val="center"/>
          </w:tcPr>
          <w:p w14:paraId="37632ED0"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Vrednost dobave</w:t>
            </w:r>
            <w:r w:rsidRPr="00A367E2">
              <w:rPr>
                <w:rFonts w:ascii="Open Sans" w:eastAsia="Times New Roman" w:hAnsi="Open Sans" w:cs="Open Sans"/>
                <w:b/>
                <w:sz w:val="20"/>
                <w:szCs w:val="20"/>
                <w:lang w:eastAsia="sl-SI"/>
              </w:rPr>
              <w:t xml:space="preserve"> </w:t>
            </w:r>
            <w:r w:rsidRPr="00A367E2">
              <w:rPr>
                <w:rFonts w:ascii="Open Sans" w:eastAsia="Times New Roman" w:hAnsi="Open Sans" w:cs="Open Sans"/>
                <w:sz w:val="20"/>
                <w:szCs w:val="20"/>
                <w:lang w:eastAsia="sl-SI"/>
              </w:rPr>
              <w:t>[EUR brez DDV]:</w:t>
            </w:r>
          </w:p>
        </w:tc>
        <w:tc>
          <w:tcPr>
            <w:tcW w:w="5559" w:type="dxa"/>
            <w:tcBorders>
              <w:top w:val="single" w:sz="4" w:space="0" w:color="auto"/>
              <w:left w:val="single" w:sz="4" w:space="0" w:color="auto"/>
              <w:bottom w:val="single" w:sz="4" w:space="0" w:color="auto"/>
              <w:right w:val="single" w:sz="4" w:space="0" w:color="auto"/>
            </w:tcBorders>
            <w:vAlign w:val="center"/>
          </w:tcPr>
          <w:p w14:paraId="7307B1F5"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bl>
    <w:p w14:paraId="6A729D85" w14:textId="77777777" w:rsidR="00E00007" w:rsidRPr="00076379" w:rsidRDefault="00E00007" w:rsidP="00E00007">
      <w:pPr>
        <w:keepNext/>
        <w:keepLines/>
        <w:widowControl w:val="0"/>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00007" w:rsidRPr="00076379" w14:paraId="0C2471D9" w14:textId="77777777" w:rsidTr="008E7710">
        <w:trPr>
          <w:trHeight w:val="235"/>
        </w:trPr>
        <w:tc>
          <w:tcPr>
            <w:tcW w:w="3402" w:type="dxa"/>
            <w:tcBorders>
              <w:bottom w:val="single" w:sz="4" w:space="0" w:color="auto"/>
            </w:tcBorders>
          </w:tcPr>
          <w:p w14:paraId="4A11E310"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2B40BE4C"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6DD12925"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E00007" w:rsidRPr="00076379" w14:paraId="7FE62E53" w14:textId="77777777" w:rsidTr="008E7710">
        <w:trPr>
          <w:trHeight w:val="235"/>
        </w:trPr>
        <w:tc>
          <w:tcPr>
            <w:tcW w:w="3402" w:type="dxa"/>
            <w:tcBorders>
              <w:top w:val="single" w:sz="4" w:space="0" w:color="auto"/>
            </w:tcBorders>
          </w:tcPr>
          <w:p w14:paraId="6D30399E"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(kraj, datum)</w:t>
            </w:r>
          </w:p>
        </w:tc>
        <w:tc>
          <w:tcPr>
            <w:tcW w:w="2268" w:type="dxa"/>
          </w:tcPr>
          <w:p w14:paraId="6E1F4D8B"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41EEC41C"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(ime in priimek ter podpis odgovorne osebe gospodarskega subjekta)</w:t>
            </w:r>
          </w:p>
        </w:tc>
      </w:tr>
    </w:tbl>
    <w:p w14:paraId="3C8C2348" w14:textId="77777777" w:rsidR="00E00007" w:rsidRPr="00076379" w:rsidRDefault="00E00007" w:rsidP="00E00007">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6732682E"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IZPOLNI INVESTITOR REFERENČNIH DOBAV (Izdajatelj reference)!!!</w:t>
      </w:r>
    </w:p>
    <w:p w14:paraId="13D3A38D"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39360ED9"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Potrjujemo, da nam je na podlagi našega naročila, zgoraj navedeni izvajalec opravil navedene dobave v skladu s sklenjeno pogodbo/okvirnem sporazumom oziroma v roku, količini, kvaliteti in po ceni, navedeni v izvajalčevi ponudbi.</w:t>
      </w:r>
    </w:p>
    <w:p w14:paraId="69E45E44"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790142D2"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406D769D"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ab/>
        <w:t xml:space="preserve"> </w:t>
      </w:r>
    </w:p>
    <w:p w14:paraId="426C367B" w14:textId="77777777" w:rsidR="00E00007" w:rsidRPr="00076379" w:rsidRDefault="00E00007" w:rsidP="00E00007">
      <w:pPr>
        <w:keepNext/>
        <w:keepLines/>
        <w:widowControl w:val="0"/>
        <w:spacing w:after="0" w:line="240" w:lineRule="auto"/>
        <w:jc w:val="center"/>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 xml:space="preserve">Izjavljamo, da smo   </w:t>
      </w:r>
      <w:r w:rsidRPr="00076379">
        <w:rPr>
          <w:rFonts w:ascii="Open Sans" w:eastAsia="Times New Roman" w:hAnsi="Open Sans" w:cs="Open Sans"/>
          <w:b/>
          <w:i/>
          <w:sz w:val="18"/>
          <w:szCs w:val="18"/>
          <w:lang w:eastAsia="sl-SI"/>
        </w:rPr>
        <w:t>javni  /  zasebni</w:t>
      </w:r>
      <w:r w:rsidRPr="00076379">
        <w:rPr>
          <w:rFonts w:ascii="Open Sans" w:eastAsia="Times New Roman" w:hAnsi="Open Sans" w:cs="Open Sans"/>
          <w:sz w:val="18"/>
          <w:szCs w:val="18"/>
          <w:lang w:eastAsia="sl-SI"/>
        </w:rPr>
        <w:t xml:space="preserve">   naročnik. (Ustrezno obkrožite)</w:t>
      </w:r>
    </w:p>
    <w:p w14:paraId="4C72F788"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p>
    <w:p w14:paraId="718EF6FE"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00007" w:rsidRPr="00076379" w14:paraId="6CC71AD2" w14:textId="77777777" w:rsidTr="008E7710">
        <w:trPr>
          <w:trHeight w:val="235"/>
        </w:trPr>
        <w:tc>
          <w:tcPr>
            <w:tcW w:w="3402" w:type="dxa"/>
            <w:tcBorders>
              <w:bottom w:val="single" w:sz="4" w:space="0" w:color="auto"/>
            </w:tcBorders>
          </w:tcPr>
          <w:p w14:paraId="14A65F45"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4DA18A3F"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494164DC"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E00007" w:rsidRPr="00076379" w14:paraId="2940C406" w14:textId="77777777" w:rsidTr="008E7710">
        <w:trPr>
          <w:trHeight w:val="235"/>
        </w:trPr>
        <w:tc>
          <w:tcPr>
            <w:tcW w:w="3402" w:type="dxa"/>
            <w:tcBorders>
              <w:top w:val="single" w:sz="4" w:space="0" w:color="auto"/>
            </w:tcBorders>
          </w:tcPr>
          <w:p w14:paraId="2D5CCE65"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(kraj, datum)</w:t>
            </w:r>
          </w:p>
        </w:tc>
        <w:tc>
          <w:tcPr>
            <w:tcW w:w="2977" w:type="dxa"/>
          </w:tcPr>
          <w:p w14:paraId="5C66C5F1"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6DC492CD"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w:t>
            </w:r>
            <w:r w:rsidRPr="00076379">
              <w:rPr>
                <w:rFonts w:ascii="Open Sans" w:eastAsia="Times New Roman" w:hAnsi="Open Sans" w:cs="Open Sans"/>
                <w:snapToGrid w:val="0"/>
                <w:color w:val="000000"/>
                <w:sz w:val="18"/>
                <w:szCs w:val="18"/>
                <w:lang w:eastAsia="sl-SI"/>
              </w:rPr>
              <w:t>ime in priimek ter podpis odgovorne osebe investitorja</w:t>
            </w:r>
            <w:r w:rsidRPr="00076379">
              <w:rPr>
                <w:rFonts w:ascii="Open Sans" w:eastAsia="Times New Roman" w:hAnsi="Open Sans" w:cs="Open Sans"/>
                <w:snapToGrid w:val="0"/>
                <w:sz w:val="18"/>
                <w:szCs w:val="18"/>
                <w:lang w:eastAsia="sl-SI"/>
              </w:rPr>
              <w:t>)</w:t>
            </w:r>
          </w:p>
        </w:tc>
      </w:tr>
    </w:tbl>
    <w:p w14:paraId="34ACF644"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6A70719B"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404BF6CD" w14:textId="3B424DC8" w:rsidR="00C62C0D" w:rsidRPr="00A367E2" w:rsidRDefault="00E00007" w:rsidP="00E00007">
      <w:pPr>
        <w:keepNext/>
        <w:keepLines/>
        <w:autoSpaceDE w:val="0"/>
        <w:autoSpaceDN w:val="0"/>
        <w:adjustRightInd w:val="0"/>
        <w:spacing w:after="0" w:line="240" w:lineRule="auto"/>
        <w:rPr>
          <w:rFonts w:ascii="Open Sans" w:eastAsia="Times New Roman" w:hAnsi="Open Sans" w:cs="Open Sans"/>
          <w:sz w:val="20"/>
          <w:szCs w:val="20"/>
          <w:lang w:eastAsia="sl-SI"/>
        </w:rPr>
      </w:pPr>
      <w:r w:rsidRPr="00076379">
        <w:rPr>
          <w:rFonts w:ascii="Open Sans" w:eastAsia="Times New Roman" w:hAnsi="Open Sans" w:cs="Open Sans"/>
          <w:b/>
          <w:sz w:val="14"/>
          <w:szCs w:val="14"/>
          <w:lang w:eastAsia="sl-SI"/>
        </w:rPr>
        <w:t>OPOMBA:</w:t>
      </w:r>
      <w:r w:rsidRPr="00076379">
        <w:rPr>
          <w:rFonts w:ascii="Open Sans" w:eastAsia="Times New Roman" w:hAnsi="Open Sans" w:cs="Open Sans"/>
          <w:sz w:val="14"/>
          <w:szCs w:val="14"/>
          <w:lang w:eastAsia="sl-SI"/>
        </w:rPr>
        <w:t xml:space="preserve"> Obrazec lahko po potrebi tudi kopirate.</w:t>
      </w:r>
      <w:r w:rsidR="00C62C0D" w:rsidRPr="00A367E2">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A367E2" w14:paraId="231A839D" w14:textId="77777777" w:rsidTr="00C15739">
        <w:tc>
          <w:tcPr>
            <w:tcW w:w="7867" w:type="dxa"/>
            <w:tcBorders>
              <w:top w:val="single" w:sz="4" w:space="0" w:color="auto"/>
              <w:bottom w:val="single" w:sz="4" w:space="0" w:color="auto"/>
            </w:tcBorders>
          </w:tcPr>
          <w:p w14:paraId="3D47DA6F" w14:textId="1206B7D8" w:rsidR="00C62C0D" w:rsidRPr="00A367E2" w:rsidRDefault="00C62C0D"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b/>
                <w:sz w:val="20"/>
                <w:szCs w:val="20"/>
                <w:lang w:eastAsia="sl-SI"/>
              </w:rPr>
              <w:lastRenderedPageBreak/>
              <w:br w:type="page"/>
            </w:r>
            <w:r w:rsidRPr="00A367E2">
              <w:rPr>
                <w:rFonts w:ascii="Open Sans" w:eastAsia="Times New Roman" w:hAnsi="Open Sans" w:cs="Open Sans"/>
                <w:b/>
                <w:sz w:val="20"/>
                <w:szCs w:val="20"/>
                <w:lang w:eastAsia="sl-SI"/>
              </w:rPr>
              <w:br w:type="page"/>
            </w:r>
            <w:r w:rsidRPr="00A367E2">
              <w:rPr>
                <w:rFonts w:ascii="Open Sans" w:hAnsi="Open Sans" w:cs="Open Sans"/>
                <w:b/>
                <w:sz w:val="20"/>
                <w:szCs w:val="20"/>
              </w:rPr>
              <w:br w:type="page"/>
            </w:r>
            <w:r w:rsidR="005C0916" w:rsidRPr="005C0916">
              <w:rPr>
                <w:rFonts w:ascii="Open Sans" w:hAnsi="Open Sans" w:cs="Open Sans"/>
                <w:sz w:val="20"/>
                <w:szCs w:val="20"/>
              </w:rPr>
              <w:t xml:space="preserve">POTRDITEV REFERENC S STRANI POSAMEZNIH NAROČNIKOV </w:t>
            </w:r>
            <w:r w:rsidRPr="00A367E2">
              <w:rPr>
                <w:rFonts w:ascii="Open Sans" w:hAnsi="Open Sans" w:cs="Open Sans"/>
                <w:sz w:val="20"/>
                <w:szCs w:val="20"/>
              </w:rPr>
              <w:t>- 3. sklop</w:t>
            </w:r>
          </w:p>
        </w:tc>
        <w:tc>
          <w:tcPr>
            <w:tcW w:w="1559" w:type="dxa"/>
            <w:tcBorders>
              <w:top w:val="single" w:sz="4" w:space="0" w:color="auto"/>
              <w:bottom w:val="single" w:sz="4" w:space="0" w:color="auto"/>
            </w:tcBorders>
          </w:tcPr>
          <w:p w14:paraId="0893A480" w14:textId="40859B76" w:rsidR="00C62C0D" w:rsidRPr="00A367E2" w:rsidRDefault="00C62C0D" w:rsidP="00647031">
            <w:pPr>
              <w:keepNext/>
              <w:keepLines/>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3A1D0D">
              <w:rPr>
                <w:rFonts w:ascii="Open Sans" w:hAnsi="Open Sans" w:cs="Open Sans"/>
                <w:b/>
                <w:i/>
                <w:sz w:val="20"/>
                <w:szCs w:val="20"/>
              </w:rPr>
              <w:t>4</w:t>
            </w:r>
            <w:r w:rsidRPr="00A367E2">
              <w:rPr>
                <w:rFonts w:ascii="Open Sans" w:hAnsi="Open Sans" w:cs="Open Sans"/>
                <w:b/>
                <w:i/>
                <w:sz w:val="20"/>
                <w:szCs w:val="20"/>
              </w:rPr>
              <w:t>/3</w:t>
            </w:r>
          </w:p>
        </w:tc>
      </w:tr>
    </w:tbl>
    <w:p w14:paraId="4B37F1F4" w14:textId="77777777" w:rsidR="00C62C0D" w:rsidRPr="00A367E2" w:rsidRDefault="00C62C0D"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Javno naročilo:</w:t>
      </w:r>
    </w:p>
    <w:p w14:paraId="3C4A0844" w14:textId="07F4953B" w:rsidR="00F14555" w:rsidRPr="00A367E2" w:rsidRDefault="00B94E88"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noProof/>
          <w:sz w:val="20"/>
          <w:szCs w:val="20"/>
          <w:lang w:eastAsia="sl-SI"/>
        </w:rPr>
        <w:t>ENLJ-SPV-191/26</w:t>
      </w:r>
      <w:r w:rsidR="00F14555" w:rsidRPr="00A367E2">
        <w:rPr>
          <w:rFonts w:ascii="Open Sans" w:eastAsia="Times New Roman" w:hAnsi="Open Sans" w:cs="Open Sans"/>
          <w:b/>
          <w:noProof/>
          <w:sz w:val="20"/>
          <w:szCs w:val="20"/>
          <w:lang w:eastAsia="sl-SI"/>
        </w:rPr>
        <w:t xml:space="preserve"> – Dobava kemikalij in laboratorijskega materiala za potrebe proizvodnje </w:t>
      </w:r>
      <w:r w:rsidR="00F14555" w:rsidRPr="00A367E2">
        <w:rPr>
          <w:rFonts w:ascii="Open Sans" w:eastAsia="Times New Roman" w:hAnsi="Open Sans" w:cs="Open Sans"/>
          <w:b/>
          <w:sz w:val="20"/>
          <w:szCs w:val="20"/>
          <w:lang w:eastAsia="sl-SI"/>
        </w:rPr>
        <w:t>za 3. Sklop: Tehnološke kemikalije</w:t>
      </w:r>
    </w:p>
    <w:p w14:paraId="7F2BDE62" w14:textId="77777777" w:rsidR="00F14555" w:rsidRPr="00A367E2" w:rsidRDefault="00F14555" w:rsidP="00647031">
      <w:pPr>
        <w:keepNext/>
        <w:keepLines/>
        <w:spacing w:after="0" w:line="240" w:lineRule="auto"/>
        <w:jc w:val="right"/>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(št. izvoda / št. vseh izvodov)</w:t>
      </w:r>
    </w:p>
    <w:p w14:paraId="50FF52F5" w14:textId="77777777" w:rsidR="00F14555" w:rsidRPr="00A367E2" w:rsidRDefault="00F14555" w:rsidP="00647031">
      <w:pPr>
        <w:keepNext/>
        <w:keepLines/>
        <w:spacing w:after="0" w:line="240" w:lineRule="auto"/>
        <w:jc w:val="both"/>
        <w:rPr>
          <w:rFonts w:ascii="Open Sans" w:eastAsia="Times New Roman" w:hAnsi="Open Sans" w:cs="Open Sans"/>
          <w:sz w:val="20"/>
          <w:szCs w:val="20"/>
          <w:lang w:eastAsia="sl-SI"/>
        </w:rPr>
      </w:pPr>
    </w:p>
    <w:p w14:paraId="6E1E567F" w14:textId="77777777" w:rsidR="00F14555" w:rsidRPr="00A367E2" w:rsidRDefault="00F1455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Pod kazensko in materialno odgovornostjo izjavljamo, da so spodaj navedeni podatki o referenčnih dobavah resnični ter da se nanašajo na uspešne dobave </w:t>
      </w:r>
      <w:r w:rsidRPr="00A367E2">
        <w:rPr>
          <w:rFonts w:ascii="Open Sans" w:eastAsia="Times New Roman" w:hAnsi="Open Sans" w:cs="Open Sans"/>
          <w:b/>
          <w:sz w:val="20"/>
          <w:szCs w:val="20"/>
          <w:u w:val="single"/>
          <w:lang w:eastAsia="sl-SI"/>
        </w:rPr>
        <w:t>tehnoloških kemikalij</w:t>
      </w:r>
      <w:r w:rsidRPr="00A367E2">
        <w:rPr>
          <w:rFonts w:ascii="Open Sans" w:eastAsia="Times New Roman" w:hAnsi="Open Sans" w:cs="Open Sans"/>
          <w:sz w:val="20"/>
          <w:szCs w:val="20"/>
          <w:lang w:eastAsia="sl-SI"/>
        </w:rPr>
        <w:t xml:space="preserve">. Na podlagi poziva bomo naročniku v zahtevanem roku predložili dodatna dokazila o uspešni izvedbi navedenih referenčnih del oziroma uspešno izvedenih poslov ponudnika. </w:t>
      </w:r>
    </w:p>
    <w:p w14:paraId="79AEC6FF" w14:textId="77777777" w:rsidR="00E00007" w:rsidRPr="00A367E2" w:rsidRDefault="00E00007" w:rsidP="00E00007">
      <w:pPr>
        <w:keepNext/>
        <w:keepLines/>
        <w:widowControl w:val="0"/>
        <w:spacing w:after="0" w:line="240" w:lineRule="auto"/>
        <w:jc w:val="both"/>
        <w:rPr>
          <w:rFonts w:ascii="Open Sans" w:eastAsia="Times New Roman" w:hAnsi="Open Sans" w:cs="Open Sans"/>
          <w:sz w:val="20"/>
          <w:szCs w:val="20"/>
          <w:lang w:eastAsia="sl-SI"/>
        </w:rPr>
      </w:pPr>
    </w:p>
    <w:tbl>
      <w:tblPr>
        <w:tblW w:w="921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559"/>
      </w:tblGrid>
      <w:tr w:rsidR="00E00007" w:rsidRPr="00A367E2" w14:paraId="2D6260A8" w14:textId="77777777" w:rsidTr="008E7710">
        <w:trPr>
          <w:trHeight w:val="444"/>
        </w:trPr>
        <w:tc>
          <w:tcPr>
            <w:tcW w:w="3655" w:type="dxa"/>
            <w:vAlign w:val="center"/>
          </w:tcPr>
          <w:p w14:paraId="41152092"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Naročnik:</w:t>
            </w:r>
          </w:p>
        </w:tc>
        <w:tc>
          <w:tcPr>
            <w:tcW w:w="5559" w:type="dxa"/>
            <w:vAlign w:val="center"/>
          </w:tcPr>
          <w:p w14:paraId="628F454C"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349BBD1F" w14:textId="77777777" w:rsidTr="008E7710">
        <w:trPr>
          <w:trHeight w:val="444"/>
        </w:trPr>
        <w:tc>
          <w:tcPr>
            <w:tcW w:w="3655" w:type="dxa"/>
            <w:vAlign w:val="center"/>
          </w:tcPr>
          <w:p w14:paraId="3222E406"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Naslov:</w:t>
            </w:r>
          </w:p>
        </w:tc>
        <w:tc>
          <w:tcPr>
            <w:tcW w:w="5559" w:type="dxa"/>
            <w:vAlign w:val="center"/>
          </w:tcPr>
          <w:p w14:paraId="7F928F98"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22E1F0E7" w14:textId="77777777" w:rsidTr="008E7710">
        <w:trPr>
          <w:trHeight w:val="444"/>
        </w:trPr>
        <w:tc>
          <w:tcPr>
            <w:tcW w:w="3655" w:type="dxa"/>
            <w:vAlign w:val="center"/>
          </w:tcPr>
          <w:p w14:paraId="55B30E53"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Kontaktna oseba naročnika:</w:t>
            </w:r>
          </w:p>
        </w:tc>
        <w:tc>
          <w:tcPr>
            <w:tcW w:w="5559" w:type="dxa"/>
            <w:vAlign w:val="center"/>
          </w:tcPr>
          <w:p w14:paraId="51396B9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57ED4542" w14:textId="77777777" w:rsidTr="008E7710">
        <w:trPr>
          <w:trHeight w:val="444"/>
        </w:trPr>
        <w:tc>
          <w:tcPr>
            <w:tcW w:w="3655" w:type="dxa"/>
            <w:vAlign w:val="center"/>
          </w:tcPr>
          <w:p w14:paraId="50E38E5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Telefonska številka:</w:t>
            </w:r>
          </w:p>
        </w:tc>
        <w:tc>
          <w:tcPr>
            <w:tcW w:w="5559" w:type="dxa"/>
            <w:vAlign w:val="center"/>
          </w:tcPr>
          <w:p w14:paraId="44D91AFD"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57C22252" w14:textId="77777777" w:rsidTr="008E7710">
        <w:trPr>
          <w:trHeight w:val="444"/>
        </w:trPr>
        <w:tc>
          <w:tcPr>
            <w:tcW w:w="3655" w:type="dxa"/>
            <w:vAlign w:val="center"/>
          </w:tcPr>
          <w:p w14:paraId="4486DDA7"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w:t>
            </w:r>
          </w:p>
        </w:tc>
        <w:tc>
          <w:tcPr>
            <w:tcW w:w="5559" w:type="dxa"/>
            <w:vAlign w:val="center"/>
          </w:tcPr>
          <w:p w14:paraId="04F21FFF"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7030A7F7" w14:textId="77777777" w:rsidTr="008E7710">
        <w:trPr>
          <w:cantSplit/>
          <w:trHeight w:val="444"/>
        </w:trPr>
        <w:tc>
          <w:tcPr>
            <w:tcW w:w="3655" w:type="dxa"/>
            <w:vAlign w:val="center"/>
          </w:tcPr>
          <w:p w14:paraId="4DAB95D4"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Leto dobave in kraj izvedbe:</w:t>
            </w:r>
          </w:p>
        </w:tc>
        <w:tc>
          <w:tcPr>
            <w:tcW w:w="5559" w:type="dxa"/>
            <w:vAlign w:val="center"/>
          </w:tcPr>
          <w:p w14:paraId="4A9FD163"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52D8C9B5" w14:textId="77777777" w:rsidTr="008E7710">
        <w:trPr>
          <w:trHeight w:val="273"/>
        </w:trPr>
        <w:tc>
          <w:tcPr>
            <w:tcW w:w="3655" w:type="dxa"/>
            <w:tcBorders>
              <w:right w:val="single" w:sz="4" w:space="0" w:color="auto"/>
            </w:tcBorders>
            <w:vAlign w:val="center"/>
          </w:tcPr>
          <w:p w14:paraId="15A8A93E"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Številka (oznaka) in datum pogodbe / OS/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02716267"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6C26DF0A" w14:textId="77777777" w:rsidTr="008E7710">
        <w:trPr>
          <w:trHeight w:val="794"/>
        </w:trPr>
        <w:tc>
          <w:tcPr>
            <w:tcW w:w="3655" w:type="dxa"/>
            <w:tcBorders>
              <w:right w:val="single" w:sz="4" w:space="0" w:color="auto"/>
            </w:tcBorders>
          </w:tcPr>
          <w:p w14:paraId="61BEF8C0"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Kratek opis predmeta naročila:</w:t>
            </w:r>
          </w:p>
        </w:tc>
        <w:tc>
          <w:tcPr>
            <w:tcW w:w="5559" w:type="dxa"/>
            <w:tcBorders>
              <w:top w:val="single" w:sz="4" w:space="0" w:color="auto"/>
              <w:left w:val="single" w:sz="4" w:space="0" w:color="auto"/>
              <w:bottom w:val="single" w:sz="4" w:space="0" w:color="auto"/>
              <w:right w:val="single" w:sz="4" w:space="0" w:color="auto"/>
            </w:tcBorders>
          </w:tcPr>
          <w:p w14:paraId="7659BFFA"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01BEDEF5" w14:textId="77777777" w:rsidTr="008E7710">
        <w:trPr>
          <w:trHeight w:val="464"/>
        </w:trPr>
        <w:tc>
          <w:tcPr>
            <w:tcW w:w="3655" w:type="dxa"/>
            <w:tcBorders>
              <w:right w:val="single" w:sz="4" w:space="0" w:color="auto"/>
            </w:tcBorders>
            <w:vAlign w:val="center"/>
          </w:tcPr>
          <w:p w14:paraId="2A478157"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Vrednost dobave</w:t>
            </w:r>
            <w:r w:rsidRPr="00A367E2">
              <w:rPr>
                <w:rFonts w:ascii="Open Sans" w:eastAsia="Times New Roman" w:hAnsi="Open Sans" w:cs="Open Sans"/>
                <w:b/>
                <w:sz w:val="20"/>
                <w:szCs w:val="20"/>
                <w:lang w:eastAsia="sl-SI"/>
              </w:rPr>
              <w:t xml:space="preserve"> </w:t>
            </w:r>
            <w:r w:rsidRPr="00A367E2">
              <w:rPr>
                <w:rFonts w:ascii="Open Sans" w:eastAsia="Times New Roman" w:hAnsi="Open Sans" w:cs="Open Sans"/>
                <w:sz w:val="20"/>
                <w:szCs w:val="20"/>
                <w:lang w:eastAsia="sl-SI"/>
              </w:rPr>
              <w:t>[EUR brez DDV]:</w:t>
            </w:r>
          </w:p>
        </w:tc>
        <w:tc>
          <w:tcPr>
            <w:tcW w:w="5559" w:type="dxa"/>
            <w:tcBorders>
              <w:top w:val="single" w:sz="4" w:space="0" w:color="auto"/>
              <w:left w:val="single" w:sz="4" w:space="0" w:color="auto"/>
              <w:bottom w:val="single" w:sz="4" w:space="0" w:color="auto"/>
              <w:right w:val="single" w:sz="4" w:space="0" w:color="auto"/>
            </w:tcBorders>
            <w:vAlign w:val="center"/>
          </w:tcPr>
          <w:p w14:paraId="1439A014"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bl>
    <w:p w14:paraId="127C1F9E" w14:textId="77777777" w:rsidR="00E00007" w:rsidRPr="00076379" w:rsidRDefault="00E00007" w:rsidP="00E00007">
      <w:pPr>
        <w:keepNext/>
        <w:keepLines/>
        <w:widowControl w:val="0"/>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00007" w:rsidRPr="00076379" w14:paraId="707A2D15" w14:textId="77777777" w:rsidTr="008E7710">
        <w:trPr>
          <w:trHeight w:val="235"/>
        </w:trPr>
        <w:tc>
          <w:tcPr>
            <w:tcW w:w="3402" w:type="dxa"/>
            <w:tcBorders>
              <w:bottom w:val="single" w:sz="4" w:space="0" w:color="auto"/>
            </w:tcBorders>
          </w:tcPr>
          <w:p w14:paraId="3ED5B63C"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27BCF15E"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16846743"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E00007" w:rsidRPr="00076379" w14:paraId="1D321667" w14:textId="77777777" w:rsidTr="008E7710">
        <w:trPr>
          <w:trHeight w:val="235"/>
        </w:trPr>
        <w:tc>
          <w:tcPr>
            <w:tcW w:w="3402" w:type="dxa"/>
            <w:tcBorders>
              <w:top w:val="single" w:sz="4" w:space="0" w:color="auto"/>
            </w:tcBorders>
          </w:tcPr>
          <w:p w14:paraId="1A20843B"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(kraj, datum)</w:t>
            </w:r>
          </w:p>
        </w:tc>
        <w:tc>
          <w:tcPr>
            <w:tcW w:w="2268" w:type="dxa"/>
          </w:tcPr>
          <w:p w14:paraId="6C7D79D0"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24B70B1D"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(ime in priimek ter podpis odgovorne osebe gospodarskega subjekta)</w:t>
            </w:r>
          </w:p>
        </w:tc>
      </w:tr>
    </w:tbl>
    <w:p w14:paraId="2592301B" w14:textId="77777777" w:rsidR="00E00007" w:rsidRPr="00076379" w:rsidRDefault="00E00007" w:rsidP="00E00007">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744C489B"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IZPOLNI INVESTITOR REFERENČNIH DOBAV (Izdajatelj reference)!!!</w:t>
      </w:r>
    </w:p>
    <w:p w14:paraId="2D8A697B"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31FD613C"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Potrjujemo, da nam je na podlagi našega naročila, zgoraj navedeni izvajalec opravil navedene dobave v skladu s sklenjeno pogodbo/okvirnem sporazumom oziroma v roku, količini, kvaliteti in po ceni, navedeni v izvajalčevi ponudbi.</w:t>
      </w:r>
    </w:p>
    <w:p w14:paraId="6088148F"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5F89A304"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3E3FADF7"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ab/>
        <w:t xml:space="preserve"> </w:t>
      </w:r>
    </w:p>
    <w:p w14:paraId="2C01AA95" w14:textId="77777777" w:rsidR="00E00007" w:rsidRPr="00076379" w:rsidRDefault="00E00007" w:rsidP="00E00007">
      <w:pPr>
        <w:keepNext/>
        <w:keepLines/>
        <w:widowControl w:val="0"/>
        <w:spacing w:after="0" w:line="240" w:lineRule="auto"/>
        <w:jc w:val="center"/>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 xml:space="preserve">Izjavljamo, da smo   </w:t>
      </w:r>
      <w:r w:rsidRPr="00076379">
        <w:rPr>
          <w:rFonts w:ascii="Open Sans" w:eastAsia="Times New Roman" w:hAnsi="Open Sans" w:cs="Open Sans"/>
          <w:b/>
          <w:i/>
          <w:sz w:val="18"/>
          <w:szCs w:val="18"/>
          <w:lang w:eastAsia="sl-SI"/>
        </w:rPr>
        <w:t>javni  /  zasebni</w:t>
      </w:r>
      <w:r w:rsidRPr="00076379">
        <w:rPr>
          <w:rFonts w:ascii="Open Sans" w:eastAsia="Times New Roman" w:hAnsi="Open Sans" w:cs="Open Sans"/>
          <w:sz w:val="18"/>
          <w:szCs w:val="18"/>
          <w:lang w:eastAsia="sl-SI"/>
        </w:rPr>
        <w:t xml:space="preserve">   naročnik. (Ustrezno obkrožite)</w:t>
      </w:r>
    </w:p>
    <w:p w14:paraId="56F9E567"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p>
    <w:p w14:paraId="4BE28100"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00007" w:rsidRPr="00076379" w14:paraId="213663CB" w14:textId="77777777" w:rsidTr="008E7710">
        <w:trPr>
          <w:trHeight w:val="235"/>
        </w:trPr>
        <w:tc>
          <w:tcPr>
            <w:tcW w:w="3402" w:type="dxa"/>
            <w:tcBorders>
              <w:bottom w:val="single" w:sz="4" w:space="0" w:color="auto"/>
            </w:tcBorders>
          </w:tcPr>
          <w:p w14:paraId="4B7BBC02"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64E87EDA"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46576123"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E00007" w:rsidRPr="00076379" w14:paraId="4E3C21E3" w14:textId="77777777" w:rsidTr="008E7710">
        <w:trPr>
          <w:trHeight w:val="235"/>
        </w:trPr>
        <w:tc>
          <w:tcPr>
            <w:tcW w:w="3402" w:type="dxa"/>
            <w:tcBorders>
              <w:top w:val="single" w:sz="4" w:space="0" w:color="auto"/>
            </w:tcBorders>
          </w:tcPr>
          <w:p w14:paraId="3E9F21B0"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(kraj, datum)</w:t>
            </w:r>
          </w:p>
        </w:tc>
        <w:tc>
          <w:tcPr>
            <w:tcW w:w="2977" w:type="dxa"/>
          </w:tcPr>
          <w:p w14:paraId="79DC2697"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0DC15DE7"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w:t>
            </w:r>
            <w:r w:rsidRPr="00076379">
              <w:rPr>
                <w:rFonts w:ascii="Open Sans" w:eastAsia="Times New Roman" w:hAnsi="Open Sans" w:cs="Open Sans"/>
                <w:snapToGrid w:val="0"/>
                <w:color w:val="000000"/>
                <w:sz w:val="18"/>
                <w:szCs w:val="18"/>
                <w:lang w:eastAsia="sl-SI"/>
              </w:rPr>
              <w:t>ime in priimek ter podpis odgovorne osebe investitorja</w:t>
            </w:r>
            <w:r w:rsidRPr="00076379">
              <w:rPr>
                <w:rFonts w:ascii="Open Sans" w:eastAsia="Times New Roman" w:hAnsi="Open Sans" w:cs="Open Sans"/>
                <w:snapToGrid w:val="0"/>
                <w:sz w:val="18"/>
                <w:szCs w:val="18"/>
                <w:lang w:eastAsia="sl-SI"/>
              </w:rPr>
              <w:t>)</w:t>
            </w:r>
          </w:p>
        </w:tc>
      </w:tr>
    </w:tbl>
    <w:p w14:paraId="73ECD96E"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605E343D"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002C882F" w14:textId="3BFB7EED" w:rsidR="00C62C0D" w:rsidRPr="00A367E2" w:rsidRDefault="00E00007" w:rsidP="00E00007">
      <w:pPr>
        <w:keepNext/>
        <w:keepLines/>
        <w:autoSpaceDE w:val="0"/>
        <w:autoSpaceDN w:val="0"/>
        <w:adjustRightInd w:val="0"/>
        <w:spacing w:after="0" w:line="240" w:lineRule="auto"/>
        <w:rPr>
          <w:rFonts w:ascii="Open Sans" w:eastAsia="Times New Roman" w:hAnsi="Open Sans" w:cs="Open Sans"/>
          <w:sz w:val="20"/>
          <w:szCs w:val="20"/>
          <w:lang w:eastAsia="sl-SI"/>
        </w:rPr>
      </w:pPr>
      <w:r w:rsidRPr="00076379">
        <w:rPr>
          <w:rFonts w:ascii="Open Sans" w:eastAsia="Times New Roman" w:hAnsi="Open Sans" w:cs="Open Sans"/>
          <w:b/>
          <w:sz w:val="14"/>
          <w:szCs w:val="14"/>
          <w:lang w:eastAsia="sl-SI"/>
        </w:rPr>
        <w:t>OPOMBA:</w:t>
      </w:r>
      <w:r w:rsidRPr="00076379">
        <w:rPr>
          <w:rFonts w:ascii="Open Sans" w:eastAsia="Times New Roman" w:hAnsi="Open Sans" w:cs="Open Sans"/>
          <w:sz w:val="14"/>
          <w:szCs w:val="14"/>
          <w:lang w:eastAsia="sl-SI"/>
        </w:rPr>
        <w:t xml:space="preserve"> Obrazec lahko po potrebi tudi kopirate.</w:t>
      </w:r>
      <w:r w:rsidR="00C62C0D" w:rsidRPr="00A367E2">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A367E2" w14:paraId="26A3B223" w14:textId="77777777" w:rsidTr="00C15739">
        <w:tc>
          <w:tcPr>
            <w:tcW w:w="7867" w:type="dxa"/>
            <w:tcBorders>
              <w:top w:val="single" w:sz="4" w:space="0" w:color="auto"/>
              <w:bottom w:val="single" w:sz="4" w:space="0" w:color="auto"/>
            </w:tcBorders>
          </w:tcPr>
          <w:p w14:paraId="47711372" w14:textId="2410F47E" w:rsidR="00C62C0D" w:rsidRPr="00A367E2" w:rsidRDefault="00C62C0D"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b/>
                <w:sz w:val="20"/>
                <w:szCs w:val="20"/>
                <w:lang w:eastAsia="sl-SI"/>
              </w:rPr>
              <w:lastRenderedPageBreak/>
              <w:br w:type="page"/>
            </w:r>
            <w:r w:rsidRPr="00A367E2">
              <w:rPr>
                <w:rFonts w:ascii="Open Sans" w:eastAsia="Times New Roman" w:hAnsi="Open Sans" w:cs="Open Sans"/>
                <w:b/>
                <w:sz w:val="20"/>
                <w:szCs w:val="20"/>
                <w:lang w:eastAsia="sl-SI"/>
              </w:rPr>
              <w:br w:type="page"/>
            </w:r>
            <w:r w:rsidRPr="00A367E2">
              <w:rPr>
                <w:rFonts w:ascii="Open Sans" w:hAnsi="Open Sans" w:cs="Open Sans"/>
                <w:b/>
                <w:sz w:val="20"/>
                <w:szCs w:val="20"/>
              </w:rPr>
              <w:br w:type="page"/>
            </w:r>
            <w:r w:rsidR="005C0916" w:rsidRPr="005C0916">
              <w:rPr>
                <w:rFonts w:ascii="Open Sans" w:hAnsi="Open Sans" w:cs="Open Sans"/>
                <w:sz w:val="20"/>
                <w:szCs w:val="20"/>
              </w:rPr>
              <w:t xml:space="preserve">POTRDITEV REFERENC S STRANI POSAMEZNIH NAROČNIKOV </w:t>
            </w:r>
            <w:r w:rsidRPr="00A367E2">
              <w:rPr>
                <w:rFonts w:ascii="Open Sans" w:hAnsi="Open Sans" w:cs="Open Sans"/>
                <w:sz w:val="20"/>
                <w:szCs w:val="20"/>
              </w:rPr>
              <w:t>- 4. sklop</w:t>
            </w:r>
          </w:p>
        </w:tc>
        <w:tc>
          <w:tcPr>
            <w:tcW w:w="1559" w:type="dxa"/>
            <w:tcBorders>
              <w:top w:val="single" w:sz="4" w:space="0" w:color="auto"/>
              <w:bottom w:val="single" w:sz="4" w:space="0" w:color="auto"/>
            </w:tcBorders>
          </w:tcPr>
          <w:p w14:paraId="5803D8DE" w14:textId="05DE0AAF" w:rsidR="00C62C0D" w:rsidRPr="00A367E2" w:rsidRDefault="00C62C0D" w:rsidP="00647031">
            <w:pPr>
              <w:keepNext/>
              <w:keepLines/>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3A1D0D">
              <w:rPr>
                <w:rFonts w:ascii="Open Sans" w:hAnsi="Open Sans" w:cs="Open Sans"/>
                <w:b/>
                <w:i/>
                <w:sz w:val="20"/>
                <w:szCs w:val="20"/>
              </w:rPr>
              <w:t>4</w:t>
            </w:r>
            <w:r w:rsidRPr="00A367E2">
              <w:rPr>
                <w:rFonts w:ascii="Open Sans" w:hAnsi="Open Sans" w:cs="Open Sans"/>
                <w:b/>
                <w:i/>
                <w:sz w:val="20"/>
                <w:szCs w:val="20"/>
              </w:rPr>
              <w:t>/4</w:t>
            </w:r>
          </w:p>
        </w:tc>
      </w:tr>
    </w:tbl>
    <w:p w14:paraId="70F5BB5C" w14:textId="77777777" w:rsidR="00C62C0D" w:rsidRPr="00A367E2" w:rsidRDefault="00C62C0D"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Javno naročilo:</w:t>
      </w:r>
    </w:p>
    <w:p w14:paraId="1E219FAD" w14:textId="216BF11A" w:rsidR="00F14555" w:rsidRPr="00A367E2" w:rsidRDefault="00B94E88"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noProof/>
          <w:sz w:val="20"/>
          <w:szCs w:val="20"/>
          <w:lang w:eastAsia="sl-SI"/>
        </w:rPr>
        <w:t>ENLJ-SPV-191/26</w:t>
      </w:r>
      <w:r w:rsidR="00F14555" w:rsidRPr="00A367E2">
        <w:rPr>
          <w:rFonts w:ascii="Open Sans" w:eastAsia="Times New Roman" w:hAnsi="Open Sans" w:cs="Open Sans"/>
          <w:b/>
          <w:noProof/>
          <w:sz w:val="20"/>
          <w:szCs w:val="20"/>
          <w:lang w:eastAsia="sl-SI"/>
        </w:rPr>
        <w:t xml:space="preserve"> – Dobava kemikalij in laboratorijskega materiala za potrebe proizvodnje </w:t>
      </w:r>
      <w:r w:rsidR="00F14555" w:rsidRPr="00A367E2">
        <w:rPr>
          <w:rFonts w:ascii="Open Sans" w:eastAsia="Times New Roman" w:hAnsi="Open Sans" w:cs="Open Sans"/>
          <w:b/>
          <w:sz w:val="20"/>
          <w:szCs w:val="20"/>
          <w:lang w:eastAsia="sl-SI"/>
        </w:rPr>
        <w:t xml:space="preserve">za </w:t>
      </w:r>
      <w:r w:rsidR="00F01A3E" w:rsidRPr="00A367E2">
        <w:rPr>
          <w:rFonts w:ascii="Open Sans" w:eastAsia="Times New Roman" w:hAnsi="Open Sans" w:cs="Open Sans"/>
          <w:b/>
          <w:sz w:val="20"/>
          <w:szCs w:val="20"/>
          <w:lang w:eastAsia="sl-SI"/>
        </w:rPr>
        <w:t>4. Sklop: Laboratorijski material</w:t>
      </w:r>
    </w:p>
    <w:p w14:paraId="0AF76F04" w14:textId="77777777" w:rsidR="00F14555" w:rsidRPr="00A367E2" w:rsidRDefault="00F14555" w:rsidP="00647031">
      <w:pPr>
        <w:keepNext/>
        <w:keepLines/>
        <w:spacing w:after="0" w:line="240" w:lineRule="auto"/>
        <w:jc w:val="right"/>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(št. izvoda / št. vseh izvodov)</w:t>
      </w:r>
    </w:p>
    <w:p w14:paraId="516AA4A6" w14:textId="77777777" w:rsidR="00F01A3E" w:rsidRPr="00A367E2" w:rsidRDefault="00F01A3E" w:rsidP="00647031">
      <w:pPr>
        <w:keepNext/>
        <w:keepLines/>
        <w:spacing w:after="0" w:line="240" w:lineRule="auto"/>
        <w:jc w:val="both"/>
        <w:rPr>
          <w:rFonts w:ascii="Open Sans" w:eastAsia="Times New Roman" w:hAnsi="Open Sans" w:cs="Open Sans"/>
          <w:sz w:val="20"/>
          <w:szCs w:val="20"/>
          <w:lang w:eastAsia="sl-SI"/>
        </w:rPr>
      </w:pPr>
    </w:p>
    <w:p w14:paraId="033B56FD" w14:textId="77777777" w:rsidR="00F14555" w:rsidRPr="00A367E2" w:rsidRDefault="00F1455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Pod kazensko in materialno odgovornostjo izjavljamo, da so spodaj navedeni podatki o referenčnih dobavah resnični ter da se nanašajo na uspešne dobave </w:t>
      </w:r>
      <w:r w:rsidR="00F01A3E" w:rsidRPr="00A367E2">
        <w:rPr>
          <w:rFonts w:ascii="Open Sans" w:eastAsia="Times New Roman" w:hAnsi="Open Sans" w:cs="Open Sans"/>
          <w:b/>
          <w:sz w:val="20"/>
          <w:szCs w:val="20"/>
          <w:u w:val="single"/>
          <w:lang w:eastAsia="sl-SI"/>
        </w:rPr>
        <w:t>laboratorijskega materiala</w:t>
      </w:r>
      <w:r w:rsidRPr="00A367E2">
        <w:rPr>
          <w:rFonts w:ascii="Open Sans" w:eastAsia="Times New Roman" w:hAnsi="Open Sans" w:cs="Open Sans"/>
          <w:sz w:val="20"/>
          <w:szCs w:val="20"/>
          <w:lang w:eastAsia="sl-SI"/>
        </w:rPr>
        <w:t xml:space="preserve">. Na podlagi poziva bomo naročniku v zahtevanem roku predložili dodatna dokazila o uspešni izvedbi navedenih referenčnih del oziroma uspešno izvedenih poslov ponudnika. </w:t>
      </w:r>
    </w:p>
    <w:p w14:paraId="1684E3DB" w14:textId="77777777" w:rsidR="00C62C0D" w:rsidRPr="00A367E2" w:rsidRDefault="00C62C0D" w:rsidP="00647031">
      <w:pPr>
        <w:keepNext/>
        <w:keepLines/>
        <w:widowControl w:val="0"/>
        <w:spacing w:after="0" w:line="240" w:lineRule="auto"/>
        <w:jc w:val="both"/>
        <w:rPr>
          <w:rFonts w:ascii="Open Sans" w:eastAsia="Times New Roman" w:hAnsi="Open Sans" w:cs="Open Sans"/>
          <w:sz w:val="20"/>
          <w:szCs w:val="20"/>
          <w:lang w:eastAsia="sl-SI"/>
        </w:rPr>
      </w:pPr>
    </w:p>
    <w:p w14:paraId="3A411D0B" w14:textId="77777777" w:rsidR="00E00007" w:rsidRPr="00A367E2" w:rsidRDefault="00E00007" w:rsidP="00E00007">
      <w:pPr>
        <w:keepNext/>
        <w:keepLines/>
        <w:widowControl w:val="0"/>
        <w:spacing w:after="0" w:line="240" w:lineRule="auto"/>
        <w:jc w:val="both"/>
        <w:rPr>
          <w:rFonts w:ascii="Open Sans" w:eastAsia="Times New Roman" w:hAnsi="Open Sans" w:cs="Open Sans"/>
          <w:sz w:val="20"/>
          <w:szCs w:val="20"/>
          <w:lang w:eastAsia="sl-SI"/>
        </w:rPr>
      </w:pPr>
    </w:p>
    <w:tbl>
      <w:tblPr>
        <w:tblW w:w="921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559"/>
      </w:tblGrid>
      <w:tr w:rsidR="00E00007" w:rsidRPr="00A367E2" w14:paraId="0CE99CB6" w14:textId="77777777" w:rsidTr="008E7710">
        <w:trPr>
          <w:trHeight w:val="444"/>
        </w:trPr>
        <w:tc>
          <w:tcPr>
            <w:tcW w:w="3655" w:type="dxa"/>
            <w:vAlign w:val="center"/>
          </w:tcPr>
          <w:p w14:paraId="6F040BC1"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Naročnik:</w:t>
            </w:r>
          </w:p>
        </w:tc>
        <w:tc>
          <w:tcPr>
            <w:tcW w:w="5559" w:type="dxa"/>
            <w:vAlign w:val="center"/>
          </w:tcPr>
          <w:p w14:paraId="0943E660"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7CE9CCBF" w14:textId="77777777" w:rsidTr="008E7710">
        <w:trPr>
          <w:trHeight w:val="444"/>
        </w:trPr>
        <w:tc>
          <w:tcPr>
            <w:tcW w:w="3655" w:type="dxa"/>
            <w:vAlign w:val="center"/>
          </w:tcPr>
          <w:p w14:paraId="792DAF8E"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Naslov:</w:t>
            </w:r>
          </w:p>
        </w:tc>
        <w:tc>
          <w:tcPr>
            <w:tcW w:w="5559" w:type="dxa"/>
            <w:vAlign w:val="center"/>
          </w:tcPr>
          <w:p w14:paraId="68B4D8B0"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57FCB539" w14:textId="77777777" w:rsidTr="008E7710">
        <w:trPr>
          <w:trHeight w:val="444"/>
        </w:trPr>
        <w:tc>
          <w:tcPr>
            <w:tcW w:w="3655" w:type="dxa"/>
            <w:vAlign w:val="center"/>
          </w:tcPr>
          <w:p w14:paraId="3060C26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Kontaktna oseba naročnika:</w:t>
            </w:r>
          </w:p>
        </w:tc>
        <w:tc>
          <w:tcPr>
            <w:tcW w:w="5559" w:type="dxa"/>
            <w:vAlign w:val="center"/>
          </w:tcPr>
          <w:p w14:paraId="0B0EF5E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51E9FB05" w14:textId="77777777" w:rsidTr="008E7710">
        <w:trPr>
          <w:trHeight w:val="444"/>
        </w:trPr>
        <w:tc>
          <w:tcPr>
            <w:tcW w:w="3655" w:type="dxa"/>
            <w:vAlign w:val="center"/>
          </w:tcPr>
          <w:p w14:paraId="14C133C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Telefonska številka:</w:t>
            </w:r>
          </w:p>
        </w:tc>
        <w:tc>
          <w:tcPr>
            <w:tcW w:w="5559" w:type="dxa"/>
            <w:vAlign w:val="center"/>
          </w:tcPr>
          <w:p w14:paraId="52EC64F5"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38CC2FD7" w14:textId="77777777" w:rsidTr="008E7710">
        <w:trPr>
          <w:trHeight w:val="444"/>
        </w:trPr>
        <w:tc>
          <w:tcPr>
            <w:tcW w:w="3655" w:type="dxa"/>
            <w:vAlign w:val="center"/>
          </w:tcPr>
          <w:p w14:paraId="184FDDDD"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w:t>
            </w:r>
          </w:p>
        </w:tc>
        <w:tc>
          <w:tcPr>
            <w:tcW w:w="5559" w:type="dxa"/>
            <w:vAlign w:val="center"/>
          </w:tcPr>
          <w:p w14:paraId="4AFF221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09D00F10" w14:textId="77777777" w:rsidTr="008E7710">
        <w:trPr>
          <w:cantSplit/>
          <w:trHeight w:val="444"/>
        </w:trPr>
        <w:tc>
          <w:tcPr>
            <w:tcW w:w="3655" w:type="dxa"/>
            <w:vAlign w:val="center"/>
          </w:tcPr>
          <w:p w14:paraId="0C541045"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Leto dobave in kraj izvedbe:</w:t>
            </w:r>
          </w:p>
        </w:tc>
        <w:tc>
          <w:tcPr>
            <w:tcW w:w="5559" w:type="dxa"/>
            <w:vAlign w:val="center"/>
          </w:tcPr>
          <w:p w14:paraId="1000CD48"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129FBEDF" w14:textId="77777777" w:rsidTr="008E7710">
        <w:trPr>
          <w:trHeight w:val="273"/>
        </w:trPr>
        <w:tc>
          <w:tcPr>
            <w:tcW w:w="3655" w:type="dxa"/>
            <w:tcBorders>
              <w:right w:val="single" w:sz="4" w:space="0" w:color="auto"/>
            </w:tcBorders>
            <w:vAlign w:val="center"/>
          </w:tcPr>
          <w:p w14:paraId="0DDE8C5E"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Številka (oznaka) in datum pogodbe / OS/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2DBBA46D"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101C706C" w14:textId="77777777" w:rsidTr="008E7710">
        <w:trPr>
          <w:trHeight w:val="794"/>
        </w:trPr>
        <w:tc>
          <w:tcPr>
            <w:tcW w:w="3655" w:type="dxa"/>
            <w:tcBorders>
              <w:right w:val="single" w:sz="4" w:space="0" w:color="auto"/>
            </w:tcBorders>
          </w:tcPr>
          <w:p w14:paraId="156A1940"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Kratek opis predmeta naročila:</w:t>
            </w:r>
          </w:p>
        </w:tc>
        <w:tc>
          <w:tcPr>
            <w:tcW w:w="5559" w:type="dxa"/>
            <w:tcBorders>
              <w:top w:val="single" w:sz="4" w:space="0" w:color="auto"/>
              <w:left w:val="single" w:sz="4" w:space="0" w:color="auto"/>
              <w:bottom w:val="single" w:sz="4" w:space="0" w:color="auto"/>
              <w:right w:val="single" w:sz="4" w:space="0" w:color="auto"/>
            </w:tcBorders>
          </w:tcPr>
          <w:p w14:paraId="2257747C"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417654C3" w14:textId="77777777" w:rsidTr="008E7710">
        <w:trPr>
          <w:trHeight w:val="464"/>
        </w:trPr>
        <w:tc>
          <w:tcPr>
            <w:tcW w:w="3655" w:type="dxa"/>
            <w:tcBorders>
              <w:right w:val="single" w:sz="4" w:space="0" w:color="auto"/>
            </w:tcBorders>
            <w:vAlign w:val="center"/>
          </w:tcPr>
          <w:p w14:paraId="2E119BA1"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Vrednost dobave</w:t>
            </w:r>
            <w:r w:rsidRPr="00A367E2">
              <w:rPr>
                <w:rFonts w:ascii="Open Sans" w:eastAsia="Times New Roman" w:hAnsi="Open Sans" w:cs="Open Sans"/>
                <w:b/>
                <w:sz w:val="20"/>
                <w:szCs w:val="20"/>
                <w:lang w:eastAsia="sl-SI"/>
              </w:rPr>
              <w:t xml:space="preserve"> </w:t>
            </w:r>
            <w:r w:rsidRPr="00A367E2">
              <w:rPr>
                <w:rFonts w:ascii="Open Sans" w:eastAsia="Times New Roman" w:hAnsi="Open Sans" w:cs="Open Sans"/>
                <w:sz w:val="20"/>
                <w:szCs w:val="20"/>
                <w:lang w:eastAsia="sl-SI"/>
              </w:rPr>
              <w:t>[EUR brez DDV]:</w:t>
            </w:r>
          </w:p>
        </w:tc>
        <w:tc>
          <w:tcPr>
            <w:tcW w:w="5559" w:type="dxa"/>
            <w:tcBorders>
              <w:top w:val="single" w:sz="4" w:space="0" w:color="auto"/>
              <w:left w:val="single" w:sz="4" w:space="0" w:color="auto"/>
              <w:bottom w:val="single" w:sz="4" w:space="0" w:color="auto"/>
              <w:right w:val="single" w:sz="4" w:space="0" w:color="auto"/>
            </w:tcBorders>
            <w:vAlign w:val="center"/>
          </w:tcPr>
          <w:p w14:paraId="748C3265"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bl>
    <w:p w14:paraId="739E9148" w14:textId="77777777" w:rsidR="00E00007" w:rsidRPr="00076379" w:rsidRDefault="00E00007" w:rsidP="00E00007">
      <w:pPr>
        <w:keepNext/>
        <w:keepLines/>
        <w:widowControl w:val="0"/>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00007" w:rsidRPr="00076379" w14:paraId="4F7D95F7" w14:textId="77777777" w:rsidTr="008E7710">
        <w:trPr>
          <w:trHeight w:val="235"/>
        </w:trPr>
        <w:tc>
          <w:tcPr>
            <w:tcW w:w="3402" w:type="dxa"/>
            <w:tcBorders>
              <w:bottom w:val="single" w:sz="4" w:space="0" w:color="auto"/>
            </w:tcBorders>
          </w:tcPr>
          <w:p w14:paraId="25386C32"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009B8984"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69F74E23"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E00007" w:rsidRPr="00076379" w14:paraId="7D0D25BD" w14:textId="77777777" w:rsidTr="008E7710">
        <w:trPr>
          <w:trHeight w:val="235"/>
        </w:trPr>
        <w:tc>
          <w:tcPr>
            <w:tcW w:w="3402" w:type="dxa"/>
            <w:tcBorders>
              <w:top w:val="single" w:sz="4" w:space="0" w:color="auto"/>
            </w:tcBorders>
          </w:tcPr>
          <w:p w14:paraId="1FEF16B3"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(kraj, datum)</w:t>
            </w:r>
          </w:p>
        </w:tc>
        <w:tc>
          <w:tcPr>
            <w:tcW w:w="2268" w:type="dxa"/>
          </w:tcPr>
          <w:p w14:paraId="32468F12"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57EB684D"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(ime in priimek ter podpis odgovorne osebe gospodarskega subjekta)</w:t>
            </w:r>
          </w:p>
        </w:tc>
      </w:tr>
    </w:tbl>
    <w:p w14:paraId="7C6DC6B5" w14:textId="77777777" w:rsidR="00E00007" w:rsidRPr="00076379" w:rsidRDefault="00E00007" w:rsidP="00E00007">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1A6D021F"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IZPOLNI INVESTITOR REFERENČNIH DOBAV (Izdajatelj reference)!!!</w:t>
      </w:r>
    </w:p>
    <w:p w14:paraId="62F7162F"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3C1AE862"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Potrjujemo, da nam je na podlagi našega naročila, zgoraj navedeni izvajalec opravil navedene dobave v skladu s sklenjeno pogodbo/okvirnem sporazumom oziroma v roku, količini, kvaliteti in po ceni, navedeni v izvajalčevi ponudbi.</w:t>
      </w:r>
    </w:p>
    <w:p w14:paraId="6F51D33C"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3121AA9F"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739B591F"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ab/>
        <w:t xml:space="preserve"> </w:t>
      </w:r>
    </w:p>
    <w:p w14:paraId="29B6DF6B" w14:textId="77777777" w:rsidR="00E00007" w:rsidRPr="00076379" w:rsidRDefault="00E00007" w:rsidP="00E00007">
      <w:pPr>
        <w:keepNext/>
        <w:keepLines/>
        <w:widowControl w:val="0"/>
        <w:spacing w:after="0" w:line="240" w:lineRule="auto"/>
        <w:jc w:val="center"/>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 xml:space="preserve">Izjavljamo, da smo   </w:t>
      </w:r>
      <w:r w:rsidRPr="00076379">
        <w:rPr>
          <w:rFonts w:ascii="Open Sans" w:eastAsia="Times New Roman" w:hAnsi="Open Sans" w:cs="Open Sans"/>
          <w:b/>
          <w:i/>
          <w:sz w:val="18"/>
          <w:szCs w:val="18"/>
          <w:lang w:eastAsia="sl-SI"/>
        </w:rPr>
        <w:t>javni  /  zasebni</w:t>
      </w:r>
      <w:r w:rsidRPr="00076379">
        <w:rPr>
          <w:rFonts w:ascii="Open Sans" w:eastAsia="Times New Roman" w:hAnsi="Open Sans" w:cs="Open Sans"/>
          <w:sz w:val="18"/>
          <w:szCs w:val="18"/>
          <w:lang w:eastAsia="sl-SI"/>
        </w:rPr>
        <w:t xml:space="preserve">   naročnik. (Ustrezno obkrožite)</w:t>
      </w:r>
    </w:p>
    <w:p w14:paraId="67A5C7BD"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p>
    <w:p w14:paraId="5DEC7C85"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00007" w:rsidRPr="00076379" w14:paraId="5E8EBBEB" w14:textId="77777777" w:rsidTr="008E7710">
        <w:trPr>
          <w:trHeight w:val="235"/>
        </w:trPr>
        <w:tc>
          <w:tcPr>
            <w:tcW w:w="3402" w:type="dxa"/>
            <w:tcBorders>
              <w:bottom w:val="single" w:sz="4" w:space="0" w:color="auto"/>
            </w:tcBorders>
          </w:tcPr>
          <w:p w14:paraId="5471D282"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2DA5970D"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44A08EAF"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E00007" w:rsidRPr="00076379" w14:paraId="70661060" w14:textId="77777777" w:rsidTr="008E7710">
        <w:trPr>
          <w:trHeight w:val="235"/>
        </w:trPr>
        <w:tc>
          <w:tcPr>
            <w:tcW w:w="3402" w:type="dxa"/>
            <w:tcBorders>
              <w:top w:val="single" w:sz="4" w:space="0" w:color="auto"/>
            </w:tcBorders>
          </w:tcPr>
          <w:p w14:paraId="24CC193D"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(kraj, datum)</w:t>
            </w:r>
          </w:p>
        </w:tc>
        <w:tc>
          <w:tcPr>
            <w:tcW w:w="2977" w:type="dxa"/>
          </w:tcPr>
          <w:p w14:paraId="44F0FE18"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6C50BCC0"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w:t>
            </w:r>
            <w:r w:rsidRPr="00076379">
              <w:rPr>
                <w:rFonts w:ascii="Open Sans" w:eastAsia="Times New Roman" w:hAnsi="Open Sans" w:cs="Open Sans"/>
                <w:snapToGrid w:val="0"/>
                <w:color w:val="000000"/>
                <w:sz w:val="18"/>
                <w:szCs w:val="18"/>
                <w:lang w:eastAsia="sl-SI"/>
              </w:rPr>
              <w:t>ime in priimek ter podpis odgovorne osebe investitorja</w:t>
            </w:r>
            <w:r w:rsidRPr="00076379">
              <w:rPr>
                <w:rFonts w:ascii="Open Sans" w:eastAsia="Times New Roman" w:hAnsi="Open Sans" w:cs="Open Sans"/>
                <w:snapToGrid w:val="0"/>
                <w:sz w:val="18"/>
                <w:szCs w:val="18"/>
                <w:lang w:eastAsia="sl-SI"/>
              </w:rPr>
              <w:t>)</w:t>
            </w:r>
          </w:p>
        </w:tc>
      </w:tr>
    </w:tbl>
    <w:p w14:paraId="168F322E"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0E84D991"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12585CC8" w14:textId="770F8272" w:rsidR="00C62C0D" w:rsidRPr="00A367E2" w:rsidRDefault="00E00007" w:rsidP="00E00007">
      <w:pPr>
        <w:keepNext/>
        <w:keepLines/>
        <w:autoSpaceDE w:val="0"/>
        <w:autoSpaceDN w:val="0"/>
        <w:adjustRightInd w:val="0"/>
        <w:spacing w:after="0" w:line="240" w:lineRule="auto"/>
        <w:rPr>
          <w:rFonts w:ascii="Open Sans" w:hAnsi="Open Sans" w:cs="Open Sans"/>
          <w:sz w:val="20"/>
          <w:szCs w:val="20"/>
        </w:rPr>
      </w:pPr>
      <w:r w:rsidRPr="00076379">
        <w:rPr>
          <w:rFonts w:ascii="Open Sans" w:eastAsia="Times New Roman" w:hAnsi="Open Sans" w:cs="Open Sans"/>
          <w:b/>
          <w:sz w:val="14"/>
          <w:szCs w:val="14"/>
          <w:lang w:eastAsia="sl-SI"/>
        </w:rPr>
        <w:t>OPOMBA:</w:t>
      </w:r>
      <w:r w:rsidRPr="00076379">
        <w:rPr>
          <w:rFonts w:ascii="Open Sans" w:eastAsia="Times New Roman" w:hAnsi="Open Sans" w:cs="Open Sans"/>
          <w:sz w:val="14"/>
          <w:szCs w:val="14"/>
          <w:lang w:eastAsia="sl-SI"/>
        </w:rPr>
        <w:t xml:space="preserve"> Obrazec lahko po potrebi tudi kopirate.</w:t>
      </w:r>
      <w:r w:rsidR="00C62C0D" w:rsidRPr="00A367E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A367E2" w14:paraId="7A81B6AC" w14:textId="77777777" w:rsidTr="00C15739">
        <w:tc>
          <w:tcPr>
            <w:tcW w:w="7867" w:type="dxa"/>
            <w:tcBorders>
              <w:top w:val="single" w:sz="4" w:space="0" w:color="auto"/>
              <w:bottom w:val="single" w:sz="4" w:space="0" w:color="auto"/>
            </w:tcBorders>
          </w:tcPr>
          <w:p w14:paraId="62EC1343" w14:textId="05C46509" w:rsidR="00C62C0D" w:rsidRPr="00A367E2" w:rsidRDefault="00C62C0D"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b/>
                <w:sz w:val="20"/>
                <w:szCs w:val="20"/>
                <w:lang w:eastAsia="sl-SI"/>
              </w:rPr>
              <w:lastRenderedPageBreak/>
              <w:br w:type="page"/>
            </w:r>
            <w:r w:rsidRPr="00A367E2">
              <w:rPr>
                <w:rFonts w:ascii="Open Sans" w:eastAsia="Times New Roman" w:hAnsi="Open Sans" w:cs="Open Sans"/>
                <w:b/>
                <w:sz w:val="20"/>
                <w:szCs w:val="20"/>
                <w:lang w:eastAsia="sl-SI"/>
              </w:rPr>
              <w:br w:type="page"/>
            </w:r>
            <w:r w:rsidRPr="00A367E2">
              <w:rPr>
                <w:rFonts w:ascii="Open Sans" w:hAnsi="Open Sans" w:cs="Open Sans"/>
                <w:b/>
                <w:sz w:val="20"/>
                <w:szCs w:val="20"/>
              </w:rPr>
              <w:br w:type="page"/>
            </w:r>
            <w:r w:rsidR="005C0916" w:rsidRPr="005C0916">
              <w:rPr>
                <w:rFonts w:ascii="Open Sans" w:hAnsi="Open Sans" w:cs="Open Sans"/>
                <w:sz w:val="20"/>
                <w:szCs w:val="20"/>
              </w:rPr>
              <w:t xml:space="preserve">POTRDITEV REFERENC S STRANI POSAMEZNIH NAROČNIKOV </w:t>
            </w:r>
            <w:r w:rsidRPr="00A367E2">
              <w:rPr>
                <w:rFonts w:ascii="Open Sans" w:hAnsi="Open Sans" w:cs="Open Sans"/>
                <w:sz w:val="20"/>
                <w:szCs w:val="20"/>
              </w:rPr>
              <w:t>- 5. sklop</w:t>
            </w:r>
          </w:p>
        </w:tc>
        <w:tc>
          <w:tcPr>
            <w:tcW w:w="1559" w:type="dxa"/>
            <w:tcBorders>
              <w:top w:val="single" w:sz="4" w:space="0" w:color="auto"/>
              <w:bottom w:val="single" w:sz="4" w:space="0" w:color="auto"/>
            </w:tcBorders>
          </w:tcPr>
          <w:p w14:paraId="15ABCA6F" w14:textId="1D44D342" w:rsidR="00C62C0D" w:rsidRPr="00A367E2" w:rsidRDefault="00C62C0D" w:rsidP="00647031">
            <w:pPr>
              <w:keepNext/>
              <w:keepLines/>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3A1D0D">
              <w:rPr>
                <w:rFonts w:ascii="Open Sans" w:hAnsi="Open Sans" w:cs="Open Sans"/>
                <w:b/>
                <w:i/>
                <w:sz w:val="20"/>
                <w:szCs w:val="20"/>
              </w:rPr>
              <w:t>4</w:t>
            </w:r>
            <w:r w:rsidRPr="00A367E2">
              <w:rPr>
                <w:rFonts w:ascii="Open Sans" w:hAnsi="Open Sans" w:cs="Open Sans"/>
                <w:b/>
                <w:i/>
                <w:sz w:val="20"/>
                <w:szCs w:val="20"/>
              </w:rPr>
              <w:t>/5</w:t>
            </w:r>
          </w:p>
        </w:tc>
      </w:tr>
    </w:tbl>
    <w:p w14:paraId="5D49E715" w14:textId="77777777" w:rsidR="00C62C0D" w:rsidRPr="00A367E2" w:rsidRDefault="00C62C0D"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Javno naročilo:</w:t>
      </w:r>
    </w:p>
    <w:p w14:paraId="7733018B" w14:textId="27575F2C" w:rsidR="00F14555" w:rsidRPr="00A367E2" w:rsidRDefault="00B94E88"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noProof/>
          <w:sz w:val="20"/>
          <w:szCs w:val="20"/>
          <w:lang w:eastAsia="sl-SI"/>
        </w:rPr>
        <w:t>ENLJ-SPV-191/26</w:t>
      </w:r>
      <w:r w:rsidR="00F14555" w:rsidRPr="00A367E2">
        <w:rPr>
          <w:rFonts w:ascii="Open Sans" w:eastAsia="Times New Roman" w:hAnsi="Open Sans" w:cs="Open Sans"/>
          <w:b/>
          <w:noProof/>
          <w:sz w:val="20"/>
          <w:szCs w:val="20"/>
          <w:lang w:eastAsia="sl-SI"/>
        </w:rPr>
        <w:t xml:space="preserve"> – Dobava kemikalij in laboratorijskega materiala za potrebe proizvodnje </w:t>
      </w:r>
      <w:r w:rsidR="00F14555" w:rsidRPr="00A367E2">
        <w:rPr>
          <w:rFonts w:ascii="Open Sans" w:eastAsia="Times New Roman" w:hAnsi="Open Sans" w:cs="Open Sans"/>
          <w:b/>
          <w:sz w:val="20"/>
          <w:szCs w:val="20"/>
          <w:lang w:eastAsia="sl-SI"/>
        </w:rPr>
        <w:t xml:space="preserve">za </w:t>
      </w:r>
      <w:r w:rsidR="00F01A3E" w:rsidRPr="00A367E2">
        <w:rPr>
          <w:rFonts w:ascii="Open Sans" w:eastAsia="Times New Roman" w:hAnsi="Open Sans" w:cs="Open Sans"/>
          <w:b/>
          <w:sz w:val="20"/>
          <w:szCs w:val="20"/>
          <w:lang w:eastAsia="sl-SI"/>
        </w:rPr>
        <w:t>5. Sklop: Hach</w:t>
      </w:r>
    </w:p>
    <w:p w14:paraId="7ACF276E" w14:textId="77777777" w:rsidR="00F14555" w:rsidRPr="00A367E2" w:rsidRDefault="00F14555" w:rsidP="00647031">
      <w:pPr>
        <w:keepNext/>
        <w:keepLines/>
        <w:spacing w:after="0" w:line="240" w:lineRule="auto"/>
        <w:jc w:val="right"/>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(št. izvoda / št. vseh izvodov)</w:t>
      </w:r>
    </w:p>
    <w:p w14:paraId="7828A390" w14:textId="77777777" w:rsidR="00F01A3E" w:rsidRPr="00A367E2" w:rsidRDefault="00F01A3E" w:rsidP="00647031">
      <w:pPr>
        <w:keepNext/>
        <w:keepLines/>
        <w:spacing w:after="0" w:line="240" w:lineRule="auto"/>
        <w:jc w:val="both"/>
        <w:rPr>
          <w:rFonts w:ascii="Open Sans" w:eastAsia="Times New Roman" w:hAnsi="Open Sans" w:cs="Open Sans"/>
          <w:sz w:val="20"/>
          <w:szCs w:val="20"/>
          <w:lang w:eastAsia="sl-SI"/>
        </w:rPr>
      </w:pPr>
    </w:p>
    <w:p w14:paraId="4A17CE36" w14:textId="77777777" w:rsidR="00F14555" w:rsidRPr="00A367E2" w:rsidRDefault="00F1455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Pod kazensko in materialno odgovornostjo izjavljamo, da so spodaj navedeni podatki o referenčnih dobavah resnični ter da se nanašajo na uspešne dobave </w:t>
      </w:r>
      <w:r w:rsidR="00F01A3E" w:rsidRPr="00A367E2">
        <w:rPr>
          <w:rFonts w:ascii="Open Sans" w:eastAsia="Times New Roman" w:hAnsi="Open Sans" w:cs="Open Sans"/>
          <w:b/>
          <w:sz w:val="20"/>
          <w:szCs w:val="20"/>
          <w:u w:val="single"/>
          <w:lang w:eastAsia="sl-SI"/>
        </w:rPr>
        <w:t>Hach</w:t>
      </w:r>
      <w:r w:rsidRPr="00A367E2">
        <w:rPr>
          <w:rFonts w:ascii="Open Sans" w:eastAsia="Times New Roman" w:hAnsi="Open Sans" w:cs="Open Sans"/>
          <w:sz w:val="20"/>
          <w:szCs w:val="20"/>
          <w:lang w:eastAsia="sl-SI"/>
        </w:rPr>
        <w:t xml:space="preserve">. Na podlagi poziva bomo naročniku v zahtevanem roku predložili dodatna dokazila o uspešni izvedbi navedenih referenčnih del oziroma uspešno izvedenih poslov ponudnika. </w:t>
      </w:r>
    </w:p>
    <w:p w14:paraId="290C45CD" w14:textId="77777777" w:rsidR="00E00007" w:rsidRPr="00A367E2" w:rsidRDefault="00E00007" w:rsidP="00E00007">
      <w:pPr>
        <w:keepNext/>
        <w:keepLines/>
        <w:widowControl w:val="0"/>
        <w:spacing w:after="0" w:line="240" w:lineRule="auto"/>
        <w:jc w:val="both"/>
        <w:rPr>
          <w:rFonts w:ascii="Open Sans" w:eastAsia="Times New Roman" w:hAnsi="Open Sans" w:cs="Open Sans"/>
          <w:sz w:val="20"/>
          <w:szCs w:val="20"/>
          <w:lang w:eastAsia="sl-SI"/>
        </w:rPr>
      </w:pPr>
    </w:p>
    <w:tbl>
      <w:tblPr>
        <w:tblW w:w="921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559"/>
      </w:tblGrid>
      <w:tr w:rsidR="00E00007" w:rsidRPr="00A367E2" w14:paraId="18CB2F20" w14:textId="77777777" w:rsidTr="008E7710">
        <w:trPr>
          <w:trHeight w:val="444"/>
        </w:trPr>
        <w:tc>
          <w:tcPr>
            <w:tcW w:w="3655" w:type="dxa"/>
            <w:vAlign w:val="center"/>
          </w:tcPr>
          <w:p w14:paraId="56DEA303"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Naročnik:</w:t>
            </w:r>
          </w:p>
        </w:tc>
        <w:tc>
          <w:tcPr>
            <w:tcW w:w="5559" w:type="dxa"/>
            <w:vAlign w:val="center"/>
          </w:tcPr>
          <w:p w14:paraId="36208641"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782EDA70" w14:textId="77777777" w:rsidTr="008E7710">
        <w:trPr>
          <w:trHeight w:val="444"/>
        </w:trPr>
        <w:tc>
          <w:tcPr>
            <w:tcW w:w="3655" w:type="dxa"/>
            <w:vAlign w:val="center"/>
          </w:tcPr>
          <w:p w14:paraId="45DBAB5A"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Naslov:</w:t>
            </w:r>
          </w:p>
        </w:tc>
        <w:tc>
          <w:tcPr>
            <w:tcW w:w="5559" w:type="dxa"/>
            <w:vAlign w:val="center"/>
          </w:tcPr>
          <w:p w14:paraId="1749758A"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7F3A426A" w14:textId="77777777" w:rsidTr="008E7710">
        <w:trPr>
          <w:trHeight w:val="444"/>
        </w:trPr>
        <w:tc>
          <w:tcPr>
            <w:tcW w:w="3655" w:type="dxa"/>
            <w:vAlign w:val="center"/>
          </w:tcPr>
          <w:p w14:paraId="387EFA71"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Kontaktna oseba naročnika:</w:t>
            </w:r>
          </w:p>
        </w:tc>
        <w:tc>
          <w:tcPr>
            <w:tcW w:w="5559" w:type="dxa"/>
            <w:vAlign w:val="center"/>
          </w:tcPr>
          <w:p w14:paraId="7A5A8F5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2A5FCFF6" w14:textId="77777777" w:rsidTr="008E7710">
        <w:trPr>
          <w:trHeight w:val="444"/>
        </w:trPr>
        <w:tc>
          <w:tcPr>
            <w:tcW w:w="3655" w:type="dxa"/>
            <w:vAlign w:val="center"/>
          </w:tcPr>
          <w:p w14:paraId="7912CAB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Telefonska številka:</w:t>
            </w:r>
          </w:p>
        </w:tc>
        <w:tc>
          <w:tcPr>
            <w:tcW w:w="5559" w:type="dxa"/>
            <w:vAlign w:val="center"/>
          </w:tcPr>
          <w:p w14:paraId="60F822E7"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31AA5F86" w14:textId="77777777" w:rsidTr="008E7710">
        <w:trPr>
          <w:trHeight w:val="444"/>
        </w:trPr>
        <w:tc>
          <w:tcPr>
            <w:tcW w:w="3655" w:type="dxa"/>
            <w:vAlign w:val="center"/>
          </w:tcPr>
          <w:p w14:paraId="38B9D441"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w:t>
            </w:r>
          </w:p>
        </w:tc>
        <w:tc>
          <w:tcPr>
            <w:tcW w:w="5559" w:type="dxa"/>
            <w:vAlign w:val="center"/>
          </w:tcPr>
          <w:p w14:paraId="4C108AD1"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317420A3" w14:textId="77777777" w:rsidTr="008E7710">
        <w:trPr>
          <w:cantSplit/>
          <w:trHeight w:val="444"/>
        </w:trPr>
        <w:tc>
          <w:tcPr>
            <w:tcW w:w="3655" w:type="dxa"/>
            <w:vAlign w:val="center"/>
          </w:tcPr>
          <w:p w14:paraId="701F6B3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Leto dobave in kraj izvedbe:</w:t>
            </w:r>
          </w:p>
        </w:tc>
        <w:tc>
          <w:tcPr>
            <w:tcW w:w="5559" w:type="dxa"/>
            <w:vAlign w:val="center"/>
          </w:tcPr>
          <w:p w14:paraId="006157D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766E4C91" w14:textId="77777777" w:rsidTr="008E7710">
        <w:trPr>
          <w:trHeight w:val="273"/>
        </w:trPr>
        <w:tc>
          <w:tcPr>
            <w:tcW w:w="3655" w:type="dxa"/>
            <w:tcBorders>
              <w:right w:val="single" w:sz="4" w:space="0" w:color="auto"/>
            </w:tcBorders>
            <w:vAlign w:val="center"/>
          </w:tcPr>
          <w:p w14:paraId="4F14C9E8"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Številka (oznaka) in datum pogodbe / OS/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6B92B673"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7C28E113" w14:textId="77777777" w:rsidTr="008E7710">
        <w:trPr>
          <w:trHeight w:val="794"/>
        </w:trPr>
        <w:tc>
          <w:tcPr>
            <w:tcW w:w="3655" w:type="dxa"/>
            <w:tcBorders>
              <w:right w:val="single" w:sz="4" w:space="0" w:color="auto"/>
            </w:tcBorders>
          </w:tcPr>
          <w:p w14:paraId="007C3B02"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Kratek opis predmeta naročila:</w:t>
            </w:r>
          </w:p>
        </w:tc>
        <w:tc>
          <w:tcPr>
            <w:tcW w:w="5559" w:type="dxa"/>
            <w:tcBorders>
              <w:top w:val="single" w:sz="4" w:space="0" w:color="auto"/>
              <w:left w:val="single" w:sz="4" w:space="0" w:color="auto"/>
              <w:bottom w:val="single" w:sz="4" w:space="0" w:color="auto"/>
              <w:right w:val="single" w:sz="4" w:space="0" w:color="auto"/>
            </w:tcBorders>
          </w:tcPr>
          <w:p w14:paraId="38F07798"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0856467F" w14:textId="77777777" w:rsidTr="008E7710">
        <w:trPr>
          <w:trHeight w:val="464"/>
        </w:trPr>
        <w:tc>
          <w:tcPr>
            <w:tcW w:w="3655" w:type="dxa"/>
            <w:tcBorders>
              <w:right w:val="single" w:sz="4" w:space="0" w:color="auto"/>
            </w:tcBorders>
            <w:vAlign w:val="center"/>
          </w:tcPr>
          <w:p w14:paraId="474F9FEC"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Vrednost dobave</w:t>
            </w:r>
            <w:r w:rsidRPr="00A367E2">
              <w:rPr>
                <w:rFonts w:ascii="Open Sans" w:eastAsia="Times New Roman" w:hAnsi="Open Sans" w:cs="Open Sans"/>
                <w:b/>
                <w:sz w:val="20"/>
                <w:szCs w:val="20"/>
                <w:lang w:eastAsia="sl-SI"/>
              </w:rPr>
              <w:t xml:space="preserve"> </w:t>
            </w:r>
            <w:r w:rsidRPr="00A367E2">
              <w:rPr>
                <w:rFonts w:ascii="Open Sans" w:eastAsia="Times New Roman" w:hAnsi="Open Sans" w:cs="Open Sans"/>
                <w:sz w:val="20"/>
                <w:szCs w:val="20"/>
                <w:lang w:eastAsia="sl-SI"/>
              </w:rPr>
              <w:t>[EUR brez DDV]:</w:t>
            </w:r>
          </w:p>
        </w:tc>
        <w:tc>
          <w:tcPr>
            <w:tcW w:w="5559" w:type="dxa"/>
            <w:tcBorders>
              <w:top w:val="single" w:sz="4" w:space="0" w:color="auto"/>
              <w:left w:val="single" w:sz="4" w:space="0" w:color="auto"/>
              <w:bottom w:val="single" w:sz="4" w:space="0" w:color="auto"/>
              <w:right w:val="single" w:sz="4" w:space="0" w:color="auto"/>
            </w:tcBorders>
            <w:vAlign w:val="center"/>
          </w:tcPr>
          <w:p w14:paraId="54B6EAB0"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bl>
    <w:p w14:paraId="70DB2078" w14:textId="77777777" w:rsidR="00E00007" w:rsidRPr="00076379" w:rsidRDefault="00E00007" w:rsidP="00E00007">
      <w:pPr>
        <w:keepNext/>
        <w:keepLines/>
        <w:widowControl w:val="0"/>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00007" w:rsidRPr="00076379" w14:paraId="0278CFDC" w14:textId="77777777" w:rsidTr="008E7710">
        <w:trPr>
          <w:trHeight w:val="235"/>
        </w:trPr>
        <w:tc>
          <w:tcPr>
            <w:tcW w:w="3402" w:type="dxa"/>
            <w:tcBorders>
              <w:bottom w:val="single" w:sz="4" w:space="0" w:color="auto"/>
            </w:tcBorders>
          </w:tcPr>
          <w:p w14:paraId="21798D7D"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4F35AB7B"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59007AEE"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E00007" w:rsidRPr="00076379" w14:paraId="34BE5D20" w14:textId="77777777" w:rsidTr="008E7710">
        <w:trPr>
          <w:trHeight w:val="235"/>
        </w:trPr>
        <w:tc>
          <w:tcPr>
            <w:tcW w:w="3402" w:type="dxa"/>
            <w:tcBorders>
              <w:top w:val="single" w:sz="4" w:space="0" w:color="auto"/>
            </w:tcBorders>
          </w:tcPr>
          <w:p w14:paraId="6FCAE4C4"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(kraj, datum)</w:t>
            </w:r>
          </w:p>
        </w:tc>
        <w:tc>
          <w:tcPr>
            <w:tcW w:w="2268" w:type="dxa"/>
          </w:tcPr>
          <w:p w14:paraId="55B715BC"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6BC9B8AB"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(ime in priimek ter podpis odgovorne osebe gospodarskega subjekta)</w:t>
            </w:r>
          </w:p>
        </w:tc>
      </w:tr>
    </w:tbl>
    <w:p w14:paraId="060768C6" w14:textId="77777777" w:rsidR="00E00007" w:rsidRPr="00076379" w:rsidRDefault="00E00007" w:rsidP="00E00007">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654B26BB"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IZPOLNI INVESTITOR REFERENČNIH DOBAV (Izdajatelj reference)!!!</w:t>
      </w:r>
    </w:p>
    <w:p w14:paraId="0F19B39F"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680C8C83"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Potrjujemo, da nam je na podlagi našega naročila, zgoraj navedeni izvajalec opravil navedene dobave v skladu s sklenjeno pogodbo/okvirnem sporazumom oziroma v roku, količini, kvaliteti in po ceni, navedeni v izvajalčevi ponudbi.</w:t>
      </w:r>
    </w:p>
    <w:p w14:paraId="44776ECE"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34E2C049"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79F77620"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ab/>
        <w:t xml:space="preserve"> </w:t>
      </w:r>
    </w:p>
    <w:p w14:paraId="257BA003" w14:textId="77777777" w:rsidR="00E00007" w:rsidRPr="00076379" w:rsidRDefault="00E00007" w:rsidP="00E00007">
      <w:pPr>
        <w:keepNext/>
        <w:keepLines/>
        <w:widowControl w:val="0"/>
        <w:spacing w:after="0" w:line="240" w:lineRule="auto"/>
        <w:jc w:val="center"/>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 xml:space="preserve">Izjavljamo, da smo   </w:t>
      </w:r>
      <w:r w:rsidRPr="00076379">
        <w:rPr>
          <w:rFonts w:ascii="Open Sans" w:eastAsia="Times New Roman" w:hAnsi="Open Sans" w:cs="Open Sans"/>
          <w:b/>
          <w:i/>
          <w:sz w:val="18"/>
          <w:szCs w:val="18"/>
          <w:lang w:eastAsia="sl-SI"/>
        </w:rPr>
        <w:t>javni  /  zasebni</w:t>
      </w:r>
      <w:r w:rsidRPr="00076379">
        <w:rPr>
          <w:rFonts w:ascii="Open Sans" w:eastAsia="Times New Roman" w:hAnsi="Open Sans" w:cs="Open Sans"/>
          <w:sz w:val="18"/>
          <w:szCs w:val="18"/>
          <w:lang w:eastAsia="sl-SI"/>
        </w:rPr>
        <w:t xml:space="preserve">   naročnik. (Ustrezno obkrožite)</w:t>
      </w:r>
    </w:p>
    <w:p w14:paraId="12B66CA2"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p>
    <w:p w14:paraId="7B7238A6"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00007" w:rsidRPr="00076379" w14:paraId="6CAEF39A" w14:textId="77777777" w:rsidTr="008E7710">
        <w:trPr>
          <w:trHeight w:val="235"/>
        </w:trPr>
        <w:tc>
          <w:tcPr>
            <w:tcW w:w="3402" w:type="dxa"/>
            <w:tcBorders>
              <w:bottom w:val="single" w:sz="4" w:space="0" w:color="auto"/>
            </w:tcBorders>
          </w:tcPr>
          <w:p w14:paraId="67F4222D"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1BD00B84"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17568166"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E00007" w:rsidRPr="00076379" w14:paraId="48CB36EC" w14:textId="77777777" w:rsidTr="008E7710">
        <w:trPr>
          <w:trHeight w:val="235"/>
        </w:trPr>
        <w:tc>
          <w:tcPr>
            <w:tcW w:w="3402" w:type="dxa"/>
            <w:tcBorders>
              <w:top w:val="single" w:sz="4" w:space="0" w:color="auto"/>
            </w:tcBorders>
          </w:tcPr>
          <w:p w14:paraId="0EC45B13"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(kraj, datum)</w:t>
            </w:r>
          </w:p>
        </w:tc>
        <w:tc>
          <w:tcPr>
            <w:tcW w:w="2977" w:type="dxa"/>
          </w:tcPr>
          <w:p w14:paraId="1DE6B2C2"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36648190"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w:t>
            </w:r>
            <w:r w:rsidRPr="00076379">
              <w:rPr>
                <w:rFonts w:ascii="Open Sans" w:eastAsia="Times New Roman" w:hAnsi="Open Sans" w:cs="Open Sans"/>
                <w:snapToGrid w:val="0"/>
                <w:color w:val="000000"/>
                <w:sz w:val="18"/>
                <w:szCs w:val="18"/>
                <w:lang w:eastAsia="sl-SI"/>
              </w:rPr>
              <w:t>ime in priimek ter podpis odgovorne osebe investitorja</w:t>
            </w:r>
            <w:r w:rsidRPr="00076379">
              <w:rPr>
                <w:rFonts w:ascii="Open Sans" w:eastAsia="Times New Roman" w:hAnsi="Open Sans" w:cs="Open Sans"/>
                <w:snapToGrid w:val="0"/>
                <w:sz w:val="18"/>
                <w:szCs w:val="18"/>
                <w:lang w:eastAsia="sl-SI"/>
              </w:rPr>
              <w:t>)</w:t>
            </w:r>
          </w:p>
        </w:tc>
      </w:tr>
    </w:tbl>
    <w:p w14:paraId="3706CBC2"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1AC3AB05"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5B21A908" w14:textId="7C4634E8" w:rsidR="00C62C0D" w:rsidRPr="00A367E2" w:rsidRDefault="00E00007" w:rsidP="00E00007">
      <w:pPr>
        <w:keepNext/>
        <w:keepLines/>
        <w:autoSpaceDE w:val="0"/>
        <w:autoSpaceDN w:val="0"/>
        <w:adjustRightInd w:val="0"/>
        <w:spacing w:after="0" w:line="240" w:lineRule="auto"/>
        <w:rPr>
          <w:rFonts w:ascii="Open Sans" w:hAnsi="Open Sans" w:cs="Open Sans"/>
          <w:sz w:val="20"/>
          <w:szCs w:val="20"/>
        </w:rPr>
      </w:pPr>
      <w:r w:rsidRPr="00076379">
        <w:rPr>
          <w:rFonts w:ascii="Open Sans" w:eastAsia="Times New Roman" w:hAnsi="Open Sans" w:cs="Open Sans"/>
          <w:b/>
          <w:sz w:val="14"/>
          <w:szCs w:val="14"/>
          <w:lang w:eastAsia="sl-SI"/>
        </w:rPr>
        <w:t>OPOMBA:</w:t>
      </w:r>
      <w:r w:rsidRPr="00076379">
        <w:rPr>
          <w:rFonts w:ascii="Open Sans" w:eastAsia="Times New Roman" w:hAnsi="Open Sans" w:cs="Open Sans"/>
          <w:sz w:val="14"/>
          <w:szCs w:val="14"/>
          <w:lang w:eastAsia="sl-SI"/>
        </w:rPr>
        <w:t xml:space="preserve"> Obrazec lahko po potrebi tudi kopirate.</w:t>
      </w:r>
      <w:r w:rsidR="00C62C0D" w:rsidRPr="00A367E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A367E2" w14:paraId="0577F618" w14:textId="77777777" w:rsidTr="00C15739">
        <w:tc>
          <w:tcPr>
            <w:tcW w:w="7867" w:type="dxa"/>
            <w:tcBorders>
              <w:top w:val="single" w:sz="4" w:space="0" w:color="auto"/>
              <w:bottom w:val="single" w:sz="4" w:space="0" w:color="auto"/>
            </w:tcBorders>
          </w:tcPr>
          <w:p w14:paraId="355E77BE" w14:textId="53076A1E" w:rsidR="00C62C0D" w:rsidRPr="00A367E2" w:rsidRDefault="00C62C0D"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b/>
                <w:sz w:val="20"/>
                <w:szCs w:val="20"/>
                <w:lang w:eastAsia="sl-SI"/>
              </w:rPr>
              <w:lastRenderedPageBreak/>
              <w:br w:type="page"/>
            </w:r>
            <w:r w:rsidRPr="00A367E2">
              <w:rPr>
                <w:rFonts w:ascii="Open Sans" w:eastAsia="Times New Roman" w:hAnsi="Open Sans" w:cs="Open Sans"/>
                <w:b/>
                <w:sz w:val="20"/>
                <w:szCs w:val="20"/>
                <w:lang w:eastAsia="sl-SI"/>
              </w:rPr>
              <w:br w:type="page"/>
            </w:r>
            <w:r w:rsidRPr="00A367E2">
              <w:rPr>
                <w:rFonts w:ascii="Open Sans" w:hAnsi="Open Sans" w:cs="Open Sans"/>
                <w:b/>
                <w:sz w:val="20"/>
                <w:szCs w:val="20"/>
              </w:rPr>
              <w:br w:type="page"/>
            </w:r>
            <w:r w:rsidR="005C0916" w:rsidRPr="005C0916">
              <w:rPr>
                <w:rFonts w:ascii="Open Sans" w:hAnsi="Open Sans" w:cs="Open Sans"/>
                <w:sz w:val="20"/>
                <w:szCs w:val="20"/>
              </w:rPr>
              <w:t xml:space="preserve">POTRDITEV REFERENC S STRANI POSAMEZNIH NAROČNIKOV </w:t>
            </w:r>
            <w:r w:rsidRPr="00A367E2">
              <w:rPr>
                <w:rFonts w:ascii="Open Sans" w:hAnsi="Open Sans" w:cs="Open Sans"/>
                <w:sz w:val="20"/>
                <w:szCs w:val="20"/>
              </w:rPr>
              <w:t>- 6. sklop</w:t>
            </w:r>
          </w:p>
        </w:tc>
        <w:tc>
          <w:tcPr>
            <w:tcW w:w="1559" w:type="dxa"/>
            <w:tcBorders>
              <w:top w:val="single" w:sz="4" w:space="0" w:color="auto"/>
              <w:bottom w:val="single" w:sz="4" w:space="0" w:color="auto"/>
            </w:tcBorders>
          </w:tcPr>
          <w:p w14:paraId="042473B7" w14:textId="3B92FD79" w:rsidR="00C62C0D" w:rsidRPr="00A367E2" w:rsidRDefault="00C62C0D" w:rsidP="00647031">
            <w:pPr>
              <w:keepNext/>
              <w:keepLines/>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3A1D0D">
              <w:rPr>
                <w:rFonts w:ascii="Open Sans" w:hAnsi="Open Sans" w:cs="Open Sans"/>
                <w:b/>
                <w:i/>
                <w:sz w:val="20"/>
                <w:szCs w:val="20"/>
              </w:rPr>
              <w:t>4</w:t>
            </w:r>
            <w:r w:rsidRPr="00A367E2">
              <w:rPr>
                <w:rFonts w:ascii="Open Sans" w:hAnsi="Open Sans" w:cs="Open Sans"/>
                <w:b/>
                <w:i/>
                <w:sz w:val="20"/>
                <w:szCs w:val="20"/>
              </w:rPr>
              <w:t>/6</w:t>
            </w:r>
          </w:p>
        </w:tc>
      </w:tr>
    </w:tbl>
    <w:p w14:paraId="6628BC8D" w14:textId="77777777" w:rsidR="00C62C0D" w:rsidRPr="00A367E2" w:rsidRDefault="00C62C0D"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Javno naročilo:</w:t>
      </w:r>
    </w:p>
    <w:p w14:paraId="43D65227" w14:textId="162FDD53" w:rsidR="00F14555" w:rsidRPr="00A367E2" w:rsidRDefault="00B94E88"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noProof/>
          <w:sz w:val="20"/>
          <w:szCs w:val="20"/>
          <w:lang w:eastAsia="sl-SI"/>
        </w:rPr>
        <w:t>ENLJ-SPV-191/26</w:t>
      </w:r>
      <w:r w:rsidR="00F14555" w:rsidRPr="00A367E2">
        <w:rPr>
          <w:rFonts w:ascii="Open Sans" w:eastAsia="Times New Roman" w:hAnsi="Open Sans" w:cs="Open Sans"/>
          <w:b/>
          <w:noProof/>
          <w:sz w:val="20"/>
          <w:szCs w:val="20"/>
          <w:lang w:eastAsia="sl-SI"/>
        </w:rPr>
        <w:t xml:space="preserve"> – Dobava kemikalij in laboratorijskega materiala za potrebe proizvodnje </w:t>
      </w:r>
      <w:r w:rsidR="00F14555" w:rsidRPr="00A367E2">
        <w:rPr>
          <w:rFonts w:ascii="Open Sans" w:eastAsia="Times New Roman" w:hAnsi="Open Sans" w:cs="Open Sans"/>
          <w:b/>
          <w:sz w:val="20"/>
          <w:szCs w:val="20"/>
          <w:lang w:eastAsia="sl-SI"/>
        </w:rPr>
        <w:t xml:space="preserve">za </w:t>
      </w:r>
      <w:r w:rsidR="00F01A3E" w:rsidRPr="00A367E2">
        <w:rPr>
          <w:rFonts w:ascii="Open Sans" w:eastAsia="Times New Roman" w:hAnsi="Open Sans" w:cs="Open Sans"/>
          <w:b/>
          <w:sz w:val="20"/>
          <w:szCs w:val="20"/>
          <w:lang w:eastAsia="sl-SI"/>
        </w:rPr>
        <w:t>6. Sklop: Potrošni material Swan</w:t>
      </w:r>
    </w:p>
    <w:p w14:paraId="101A6F59" w14:textId="77777777" w:rsidR="00F14555" w:rsidRPr="00A367E2" w:rsidRDefault="00F14555" w:rsidP="00647031">
      <w:pPr>
        <w:keepNext/>
        <w:keepLines/>
        <w:spacing w:after="0" w:line="240" w:lineRule="auto"/>
        <w:jc w:val="right"/>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(št. izvoda / št. vseh izvodov)</w:t>
      </w:r>
    </w:p>
    <w:p w14:paraId="612E6041" w14:textId="77777777" w:rsidR="00F01A3E" w:rsidRPr="00A367E2" w:rsidRDefault="00F01A3E" w:rsidP="00647031">
      <w:pPr>
        <w:keepNext/>
        <w:keepLines/>
        <w:spacing w:after="0" w:line="240" w:lineRule="auto"/>
        <w:jc w:val="both"/>
        <w:rPr>
          <w:rFonts w:ascii="Open Sans" w:eastAsia="Times New Roman" w:hAnsi="Open Sans" w:cs="Open Sans"/>
          <w:sz w:val="20"/>
          <w:szCs w:val="20"/>
          <w:lang w:eastAsia="sl-SI"/>
        </w:rPr>
      </w:pPr>
    </w:p>
    <w:p w14:paraId="4B2F7CEC" w14:textId="77777777" w:rsidR="00F14555" w:rsidRPr="00A367E2" w:rsidRDefault="00F1455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Pod kazensko in materialno odgovornostjo izjavljamo, da so spodaj navedeni podatki o referenčnih dobavah resnični ter da se nanašajo na uspešne dobave </w:t>
      </w:r>
      <w:r w:rsidR="00F01A3E" w:rsidRPr="00A367E2">
        <w:rPr>
          <w:rFonts w:ascii="Open Sans" w:eastAsia="Times New Roman" w:hAnsi="Open Sans" w:cs="Open Sans"/>
          <w:b/>
          <w:sz w:val="20"/>
          <w:szCs w:val="20"/>
          <w:u w:val="single"/>
          <w:lang w:eastAsia="sl-SI"/>
        </w:rPr>
        <w:t>Potrošnega materiala Swan</w:t>
      </w:r>
      <w:r w:rsidRPr="00A367E2">
        <w:rPr>
          <w:rFonts w:ascii="Open Sans" w:eastAsia="Times New Roman" w:hAnsi="Open Sans" w:cs="Open Sans"/>
          <w:sz w:val="20"/>
          <w:szCs w:val="20"/>
          <w:lang w:eastAsia="sl-SI"/>
        </w:rPr>
        <w:t xml:space="preserve">. Na podlagi poziva bomo naročniku v zahtevanem roku predložili dodatna dokazila o uspešni izvedbi navedenih referenčnih del oziroma uspešno izvedenih poslov ponudnika. </w:t>
      </w:r>
    </w:p>
    <w:p w14:paraId="2C689B5F" w14:textId="77777777" w:rsidR="00E00007" w:rsidRPr="00A367E2" w:rsidRDefault="00E00007" w:rsidP="00E00007">
      <w:pPr>
        <w:keepNext/>
        <w:keepLines/>
        <w:widowControl w:val="0"/>
        <w:spacing w:after="0" w:line="240" w:lineRule="auto"/>
        <w:jc w:val="both"/>
        <w:rPr>
          <w:rFonts w:ascii="Open Sans" w:eastAsia="Times New Roman" w:hAnsi="Open Sans" w:cs="Open Sans"/>
          <w:sz w:val="20"/>
          <w:szCs w:val="20"/>
          <w:lang w:eastAsia="sl-SI"/>
        </w:rPr>
      </w:pPr>
    </w:p>
    <w:tbl>
      <w:tblPr>
        <w:tblW w:w="921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559"/>
      </w:tblGrid>
      <w:tr w:rsidR="00E00007" w:rsidRPr="00A367E2" w14:paraId="64E29289" w14:textId="77777777" w:rsidTr="008E7710">
        <w:trPr>
          <w:trHeight w:val="444"/>
        </w:trPr>
        <w:tc>
          <w:tcPr>
            <w:tcW w:w="3655" w:type="dxa"/>
            <w:vAlign w:val="center"/>
          </w:tcPr>
          <w:p w14:paraId="441D655A"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Naročnik:</w:t>
            </w:r>
          </w:p>
        </w:tc>
        <w:tc>
          <w:tcPr>
            <w:tcW w:w="5559" w:type="dxa"/>
            <w:vAlign w:val="center"/>
          </w:tcPr>
          <w:p w14:paraId="36C5FF5E"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402CE153" w14:textId="77777777" w:rsidTr="008E7710">
        <w:trPr>
          <w:trHeight w:val="444"/>
        </w:trPr>
        <w:tc>
          <w:tcPr>
            <w:tcW w:w="3655" w:type="dxa"/>
            <w:vAlign w:val="center"/>
          </w:tcPr>
          <w:p w14:paraId="631C865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Naslov:</w:t>
            </w:r>
          </w:p>
        </w:tc>
        <w:tc>
          <w:tcPr>
            <w:tcW w:w="5559" w:type="dxa"/>
            <w:vAlign w:val="center"/>
          </w:tcPr>
          <w:p w14:paraId="585B432C" w14:textId="77777777" w:rsidR="00E00007" w:rsidRPr="00A367E2" w:rsidRDefault="00E00007" w:rsidP="008E7710">
            <w:pPr>
              <w:keepNext/>
              <w:keepLines/>
              <w:widowControl w:val="0"/>
              <w:spacing w:after="0" w:line="240" w:lineRule="auto"/>
              <w:rPr>
                <w:rFonts w:ascii="Open Sans" w:eastAsia="Times New Roman" w:hAnsi="Open Sans" w:cs="Open Sans"/>
                <w:b/>
                <w:sz w:val="20"/>
                <w:szCs w:val="20"/>
                <w:lang w:eastAsia="sl-SI"/>
              </w:rPr>
            </w:pPr>
          </w:p>
        </w:tc>
      </w:tr>
      <w:tr w:rsidR="00E00007" w:rsidRPr="00A367E2" w14:paraId="34557207" w14:textId="77777777" w:rsidTr="008E7710">
        <w:trPr>
          <w:trHeight w:val="444"/>
        </w:trPr>
        <w:tc>
          <w:tcPr>
            <w:tcW w:w="3655" w:type="dxa"/>
            <w:vAlign w:val="center"/>
          </w:tcPr>
          <w:p w14:paraId="14CD0E0A"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Kontaktna oseba naročnika:</w:t>
            </w:r>
          </w:p>
        </w:tc>
        <w:tc>
          <w:tcPr>
            <w:tcW w:w="5559" w:type="dxa"/>
            <w:vAlign w:val="center"/>
          </w:tcPr>
          <w:p w14:paraId="19A043C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047E875D" w14:textId="77777777" w:rsidTr="008E7710">
        <w:trPr>
          <w:trHeight w:val="444"/>
        </w:trPr>
        <w:tc>
          <w:tcPr>
            <w:tcW w:w="3655" w:type="dxa"/>
            <w:vAlign w:val="center"/>
          </w:tcPr>
          <w:p w14:paraId="4D04419F"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Telefonska številka:</w:t>
            </w:r>
          </w:p>
        </w:tc>
        <w:tc>
          <w:tcPr>
            <w:tcW w:w="5559" w:type="dxa"/>
            <w:vAlign w:val="center"/>
          </w:tcPr>
          <w:p w14:paraId="37564AC0"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234CDB2A" w14:textId="77777777" w:rsidTr="008E7710">
        <w:trPr>
          <w:trHeight w:val="444"/>
        </w:trPr>
        <w:tc>
          <w:tcPr>
            <w:tcW w:w="3655" w:type="dxa"/>
            <w:vAlign w:val="center"/>
          </w:tcPr>
          <w:p w14:paraId="051BA593"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w:t>
            </w:r>
          </w:p>
        </w:tc>
        <w:tc>
          <w:tcPr>
            <w:tcW w:w="5559" w:type="dxa"/>
            <w:vAlign w:val="center"/>
          </w:tcPr>
          <w:p w14:paraId="10ABA104"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12292BE3" w14:textId="77777777" w:rsidTr="008E7710">
        <w:trPr>
          <w:cantSplit/>
          <w:trHeight w:val="444"/>
        </w:trPr>
        <w:tc>
          <w:tcPr>
            <w:tcW w:w="3655" w:type="dxa"/>
            <w:vAlign w:val="center"/>
          </w:tcPr>
          <w:p w14:paraId="5680A363"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Leto dobave in kraj izvedbe:</w:t>
            </w:r>
          </w:p>
        </w:tc>
        <w:tc>
          <w:tcPr>
            <w:tcW w:w="5559" w:type="dxa"/>
            <w:vAlign w:val="center"/>
          </w:tcPr>
          <w:p w14:paraId="2008F199"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27AEC404" w14:textId="77777777" w:rsidTr="008E7710">
        <w:trPr>
          <w:trHeight w:val="273"/>
        </w:trPr>
        <w:tc>
          <w:tcPr>
            <w:tcW w:w="3655" w:type="dxa"/>
            <w:tcBorders>
              <w:right w:val="single" w:sz="4" w:space="0" w:color="auto"/>
            </w:tcBorders>
            <w:vAlign w:val="center"/>
          </w:tcPr>
          <w:p w14:paraId="50856ADF"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Številka (oznaka) in datum pogodbe / OS/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2961CAD3"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57B5F34E" w14:textId="77777777" w:rsidTr="008E7710">
        <w:trPr>
          <w:trHeight w:val="794"/>
        </w:trPr>
        <w:tc>
          <w:tcPr>
            <w:tcW w:w="3655" w:type="dxa"/>
            <w:tcBorders>
              <w:right w:val="single" w:sz="4" w:space="0" w:color="auto"/>
            </w:tcBorders>
          </w:tcPr>
          <w:p w14:paraId="76A28C3D"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Kratek opis predmeta naročila:</w:t>
            </w:r>
          </w:p>
        </w:tc>
        <w:tc>
          <w:tcPr>
            <w:tcW w:w="5559" w:type="dxa"/>
            <w:tcBorders>
              <w:top w:val="single" w:sz="4" w:space="0" w:color="auto"/>
              <w:left w:val="single" w:sz="4" w:space="0" w:color="auto"/>
              <w:bottom w:val="single" w:sz="4" w:space="0" w:color="auto"/>
              <w:right w:val="single" w:sz="4" w:space="0" w:color="auto"/>
            </w:tcBorders>
          </w:tcPr>
          <w:p w14:paraId="54EB089B"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r w:rsidR="00E00007" w:rsidRPr="00A367E2" w14:paraId="4FDDE07D" w14:textId="77777777" w:rsidTr="008E7710">
        <w:trPr>
          <w:trHeight w:val="464"/>
        </w:trPr>
        <w:tc>
          <w:tcPr>
            <w:tcW w:w="3655" w:type="dxa"/>
            <w:tcBorders>
              <w:right w:val="single" w:sz="4" w:space="0" w:color="auto"/>
            </w:tcBorders>
            <w:vAlign w:val="center"/>
          </w:tcPr>
          <w:p w14:paraId="7A43DEBC"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Vrednost dobave</w:t>
            </w:r>
            <w:r w:rsidRPr="00A367E2">
              <w:rPr>
                <w:rFonts w:ascii="Open Sans" w:eastAsia="Times New Roman" w:hAnsi="Open Sans" w:cs="Open Sans"/>
                <w:b/>
                <w:sz w:val="20"/>
                <w:szCs w:val="20"/>
                <w:lang w:eastAsia="sl-SI"/>
              </w:rPr>
              <w:t xml:space="preserve"> </w:t>
            </w:r>
            <w:r w:rsidRPr="00A367E2">
              <w:rPr>
                <w:rFonts w:ascii="Open Sans" w:eastAsia="Times New Roman" w:hAnsi="Open Sans" w:cs="Open Sans"/>
                <w:sz w:val="20"/>
                <w:szCs w:val="20"/>
                <w:lang w:eastAsia="sl-SI"/>
              </w:rPr>
              <w:t>[EUR brez DDV]:</w:t>
            </w:r>
          </w:p>
        </w:tc>
        <w:tc>
          <w:tcPr>
            <w:tcW w:w="5559" w:type="dxa"/>
            <w:tcBorders>
              <w:top w:val="single" w:sz="4" w:space="0" w:color="auto"/>
              <w:left w:val="single" w:sz="4" w:space="0" w:color="auto"/>
              <w:bottom w:val="single" w:sz="4" w:space="0" w:color="auto"/>
              <w:right w:val="single" w:sz="4" w:space="0" w:color="auto"/>
            </w:tcBorders>
            <w:vAlign w:val="center"/>
          </w:tcPr>
          <w:p w14:paraId="18C4C59D" w14:textId="77777777" w:rsidR="00E00007" w:rsidRPr="00A367E2" w:rsidRDefault="00E00007" w:rsidP="008E7710">
            <w:pPr>
              <w:keepNext/>
              <w:keepLines/>
              <w:widowControl w:val="0"/>
              <w:spacing w:after="0" w:line="240" w:lineRule="auto"/>
              <w:rPr>
                <w:rFonts w:ascii="Open Sans" w:eastAsia="Times New Roman" w:hAnsi="Open Sans" w:cs="Open Sans"/>
                <w:sz w:val="20"/>
                <w:szCs w:val="20"/>
                <w:lang w:eastAsia="sl-SI"/>
              </w:rPr>
            </w:pPr>
          </w:p>
        </w:tc>
      </w:tr>
    </w:tbl>
    <w:p w14:paraId="0DFA0E0E" w14:textId="77777777" w:rsidR="00E00007" w:rsidRPr="00076379" w:rsidRDefault="00E00007" w:rsidP="00E00007">
      <w:pPr>
        <w:keepNext/>
        <w:keepLines/>
        <w:widowControl w:val="0"/>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00007" w:rsidRPr="00076379" w14:paraId="7508BF15" w14:textId="77777777" w:rsidTr="008E7710">
        <w:trPr>
          <w:trHeight w:val="235"/>
        </w:trPr>
        <w:tc>
          <w:tcPr>
            <w:tcW w:w="3402" w:type="dxa"/>
            <w:tcBorders>
              <w:bottom w:val="single" w:sz="4" w:space="0" w:color="auto"/>
            </w:tcBorders>
          </w:tcPr>
          <w:p w14:paraId="4CF9DF1D"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28F145EF"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4B14B8F7"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E00007" w:rsidRPr="00076379" w14:paraId="10D26A85" w14:textId="77777777" w:rsidTr="008E7710">
        <w:trPr>
          <w:trHeight w:val="235"/>
        </w:trPr>
        <w:tc>
          <w:tcPr>
            <w:tcW w:w="3402" w:type="dxa"/>
            <w:tcBorders>
              <w:top w:val="single" w:sz="4" w:space="0" w:color="auto"/>
            </w:tcBorders>
          </w:tcPr>
          <w:p w14:paraId="6B978349"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(kraj, datum)</w:t>
            </w:r>
          </w:p>
        </w:tc>
        <w:tc>
          <w:tcPr>
            <w:tcW w:w="2268" w:type="dxa"/>
          </w:tcPr>
          <w:p w14:paraId="2E946EB2"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0F678127"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076379">
              <w:rPr>
                <w:rFonts w:ascii="Open Sans" w:eastAsia="Times New Roman" w:hAnsi="Open Sans" w:cs="Open Sans"/>
                <w:snapToGrid w:val="0"/>
                <w:color w:val="000000"/>
                <w:sz w:val="18"/>
                <w:szCs w:val="18"/>
                <w:lang w:eastAsia="sl-SI"/>
              </w:rPr>
              <w:t>(ime in priimek ter podpis odgovorne osebe gospodarskega subjekta)</w:t>
            </w:r>
          </w:p>
        </w:tc>
      </w:tr>
    </w:tbl>
    <w:p w14:paraId="734D3061" w14:textId="77777777" w:rsidR="00E00007" w:rsidRPr="00076379" w:rsidRDefault="00E00007" w:rsidP="00E00007">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7345DEB0"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IZPOLNI INVESTITOR REFERENČNIH DOBAV (Izdajatelj reference)!!!</w:t>
      </w:r>
    </w:p>
    <w:p w14:paraId="5A7D040A"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0910E873"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Potrjujemo, da nam je na podlagi našega naročila, zgoraj navedeni izvajalec opravil navedene dobave v skladu s sklenjeno pogodbo/okvirnem sporazumom oziroma v roku, količini, kvaliteti in po ceni, navedeni v izvajalčevi ponudbi.</w:t>
      </w:r>
    </w:p>
    <w:p w14:paraId="68B23E12"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p>
    <w:p w14:paraId="19041E85" w14:textId="77777777" w:rsidR="00E00007" w:rsidRPr="00076379" w:rsidRDefault="00E00007" w:rsidP="00E00007">
      <w:pPr>
        <w:keepNext/>
        <w:keepLines/>
        <w:widowControl w:val="0"/>
        <w:spacing w:after="0" w:line="240" w:lineRule="auto"/>
        <w:jc w:val="both"/>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4E138FF5"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ab/>
        <w:t xml:space="preserve"> </w:t>
      </w:r>
    </w:p>
    <w:p w14:paraId="5F869A52" w14:textId="77777777" w:rsidR="00E00007" w:rsidRPr="00076379" w:rsidRDefault="00E00007" w:rsidP="00E00007">
      <w:pPr>
        <w:keepNext/>
        <w:keepLines/>
        <w:widowControl w:val="0"/>
        <w:spacing w:after="0" w:line="240" w:lineRule="auto"/>
        <w:jc w:val="center"/>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 xml:space="preserve">Izjavljamo, da smo   </w:t>
      </w:r>
      <w:r w:rsidRPr="00076379">
        <w:rPr>
          <w:rFonts w:ascii="Open Sans" w:eastAsia="Times New Roman" w:hAnsi="Open Sans" w:cs="Open Sans"/>
          <w:b/>
          <w:i/>
          <w:sz w:val="18"/>
          <w:szCs w:val="18"/>
          <w:lang w:eastAsia="sl-SI"/>
        </w:rPr>
        <w:t>javni  /  zasebni</w:t>
      </w:r>
      <w:r w:rsidRPr="00076379">
        <w:rPr>
          <w:rFonts w:ascii="Open Sans" w:eastAsia="Times New Roman" w:hAnsi="Open Sans" w:cs="Open Sans"/>
          <w:sz w:val="18"/>
          <w:szCs w:val="18"/>
          <w:lang w:eastAsia="sl-SI"/>
        </w:rPr>
        <w:t xml:space="preserve">   naročnik. (Ustrezno obkrožite)</w:t>
      </w:r>
    </w:p>
    <w:p w14:paraId="49DB2058"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p>
    <w:p w14:paraId="7674A0AA" w14:textId="77777777" w:rsidR="00E00007" w:rsidRPr="00076379" w:rsidRDefault="00E00007" w:rsidP="00E00007">
      <w:pPr>
        <w:keepNext/>
        <w:keepLines/>
        <w:widowControl w:val="0"/>
        <w:spacing w:after="0" w:line="240" w:lineRule="auto"/>
        <w:rPr>
          <w:rFonts w:ascii="Open Sans" w:eastAsia="Times New Roman" w:hAnsi="Open Sans" w:cs="Open Sans"/>
          <w:sz w:val="18"/>
          <w:szCs w:val="18"/>
          <w:lang w:eastAsia="sl-SI"/>
        </w:rPr>
      </w:pPr>
      <w:r w:rsidRPr="00076379">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00007" w:rsidRPr="00076379" w14:paraId="26A1768D" w14:textId="77777777" w:rsidTr="008E7710">
        <w:trPr>
          <w:trHeight w:val="235"/>
        </w:trPr>
        <w:tc>
          <w:tcPr>
            <w:tcW w:w="3402" w:type="dxa"/>
            <w:tcBorders>
              <w:bottom w:val="single" w:sz="4" w:space="0" w:color="auto"/>
            </w:tcBorders>
          </w:tcPr>
          <w:p w14:paraId="73448BA5" w14:textId="77777777" w:rsidR="00E00007" w:rsidRPr="00076379" w:rsidRDefault="00E00007" w:rsidP="008E7710">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27AE3CBE"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625D0BFB" w14:textId="77777777" w:rsidR="00E00007" w:rsidRPr="00076379" w:rsidRDefault="00E00007" w:rsidP="008E771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E00007" w:rsidRPr="00076379" w14:paraId="22C7F72E" w14:textId="77777777" w:rsidTr="008E7710">
        <w:trPr>
          <w:trHeight w:val="235"/>
        </w:trPr>
        <w:tc>
          <w:tcPr>
            <w:tcW w:w="3402" w:type="dxa"/>
            <w:tcBorders>
              <w:top w:val="single" w:sz="4" w:space="0" w:color="auto"/>
            </w:tcBorders>
          </w:tcPr>
          <w:p w14:paraId="1B4DB4F3"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(kraj, datum)</w:t>
            </w:r>
          </w:p>
        </w:tc>
        <w:tc>
          <w:tcPr>
            <w:tcW w:w="2977" w:type="dxa"/>
          </w:tcPr>
          <w:p w14:paraId="0F238AD3"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61916B23" w14:textId="77777777" w:rsidR="00E00007" w:rsidRPr="00076379" w:rsidRDefault="00E00007" w:rsidP="008E7710">
            <w:pPr>
              <w:keepNext/>
              <w:keepLines/>
              <w:widowControl w:val="0"/>
              <w:spacing w:after="0" w:line="240" w:lineRule="auto"/>
              <w:jc w:val="center"/>
              <w:rPr>
                <w:rFonts w:ascii="Open Sans" w:eastAsia="Times New Roman" w:hAnsi="Open Sans" w:cs="Open Sans"/>
                <w:snapToGrid w:val="0"/>
                <w:sz w:val="18"/>
                <w:szCs w:val="18"/>
                <w:lang w:eastAsia="sl-SI"/>
              </w:rPr>
            </w:pPr>
            <w:r w:rsidRPr="00076379">
              <w:rPr>
                <w:rFonts w:ascii="Open Sans" w:eastAsia="Times New Roman" w:hAnsi="Open Sans" w:cs="Open Sans"/>
                <w:snapToGrid w:val="0"/>
                <w:sz w:val="18"/>
                <w:szCs w:val="18"/>
                <w:lang w:eastAsia="sl-SI"/>
              </w:rPr>
              <w:t>(</w:t>
            </w:r>
            <w:r w:rsidRPr="00076379">
              <w:rPr>
                <w:rFonts w:ascii="Open Sans" w:eastAsia="Times New Roman" w:hAnsi="Open Sans" w:cs="Open Sans"/>
                <w:snapToGrid w:val="0"/>
                <w:color w:val="000000"/>
                <w:sz w:val="18"/>
                <w:szCs w:val="18"/>
                <w:lang w:eastAsia="sl-SI"/>
              </w:rPr>
              <w:t>ime in priimek ter podpis odgovorne osebe investitorja</w:t>
            </w:r>
            <w:r w:rsidRPr="00076379">
              <w:rPr>
                <w:rFonts w:ascii="Open Sans" w:eastAsia="Times New Roman" w:hAnsi="Open Sans" w:cs="Open Sans"/>
                <w:snapToGrid w:val="0"/>
                <w:sz w:val="18"/>
                <w:szCs w:val="18"/>
                <w:lang w:eastAsia="sl-SI"/>
              </w:rPr>
              <w:t>)</w:t>
            </w:r>
          </w:p>
        </w:tc>
      </w:tr>
    </w:tbl>
    <w:p w14:paraId="6C6274E7"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182BAFEA" w14:textId="77777777" w:rsidR="00E00007" w:rsidRPr="00076379" w:rsidRDefault="00E00007" w:rsidP="00E00007">
      <w:pPr>
        <w:keepNext/>
        <w:keepLines/>
        <w:widowControl w:val="0"/>
        <w:spacing w:after="0" w:line="240" w:lineRule="auto"/>
        <w:jc w:val="both"/>
        <w:rPr>
          <w:rFonts w:ascii="Open Sans" w:eastAsia="Times New Roman" w:hAnsi="Open Sans" w:cs="Open Sans"/>
          <w:b/>
          <w:sz w:val="18"/>
          <w:szCs w:val="18"/>
          <w:lang w:eastAsia="sl-SI"/>
        </w:rPr>
      </w:pPr>
    </w:p>
    <w:p w14:paraId="487CC4A4" w14:textId="61CB56C8" w:rsidR="00C62C0D" w:rsidRPr="00A367E2" w:rsidRDefault="00E00007" w:rsidP="00E00007">
      <w:pPr>
        <w:keepNext/>
        <w:keepLines/>
        <w:autoSpaceDE w:val="0"/>
        <w:autoSpaceDN w:val="0"/>
        <w:adjustRightInd w:val="0"/>
        <w:spacing w:after="0" w:line="240" w:lineRule="auto"/>
        <w:rPr>
          <w:rFonts w:ascii="Open Sans" w:hAnsi="Open Sans" w:cs="Open Sans"/>
          <w:sz w:val="20"/>
          <w:szCs w:val="20"/>
        </w:rPr>
      </w:pPr>
      <w:r w:rsidRPr="00076379">
        <w:rPr>
          <w:rFonts w:ascii="Open Sans" w:eastAsia="Times New Roman" w:hAnsi="Open Sans" w:cs="Open Sans"/>
          <w:b/>
          <w:sz w:val="14"/>
          <w:szCs w:val="14"/>
          <w:lang w:eastAsia="sl-SI"/>
        </w:rPr>
        <w:t>OPOMBA:</w:t>
      </w:r>
      <w:r w:rsidRPr="00076379">
        <w:rPr>
          <w:rFonts w:ascii="Open Sans" w:eastAsia="Times New Roman" w:hAnsi="Open Sans" w:cs="Open Sans"/>
          <w:sz w:val="14"/>
          <w:szCs w:val="14"/>
          <w:lang w:eastAsia="sl-SI"/>
        </w:rPr>
        <w:t xml:space="preserve"> Obrazec lahko po potrebi tudi kopirate.</w:t>
      </w:r>
      <w:r w:rsidR="00C62C0D" w:rsidRPr="00A367E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82CE9" w:rsidRPr="00A367E2" w14:paraId="4DE87BA2" w14:textId="77777777" w:rsidTr="00B82CE9">
        <w:tc>
          <w:tcPr>
            <w:tcW w:w="7867" w:type="dxa"/>
            <w:tcBorders>
              <w:top w:val="single" w:sz="4" w:space="0" w:color="auto"/>
              <w:bottom w:val="single" w:sz="4" w:space="0" w:color="auto"/>
            </w:tcBorders>
          </w:tcPr>
          <w:p w14:paraId="17D6C46E" w14:textId="77777777" w:rsidR="00B82CE9" w:rsidRPr="00A367E2" w:rsidRDefault="00B82CE9"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b/>
                <w:sz w:val="20"/>
                <w:szCs w:val="20"/>
                <w:lang w:eastAsia="sl-SI"/>
              </w:rPr>
              <w:lastRenderedPageBreak/>
              <w:t>ZAHTEVANA DOKUMENTACIJA</w:t>
            </w:r>
          </w:p>
        </w:tc>
        <w:tc>
          <w:tcPr>
            <w:tcW w:w="1559" w:type="dxa"/>
            <w:tcBorders>
              <w:top w:val="single" w:sz="4" w:space="0" w:color="auto"/>
              <w:bottom w:val="single" w:sz="4" w:space="0" w:color="auto"/>
            </w:tcBorders>
          </w:tcPr>
          <w:p w14:paraId="253A7007" w14:textId="1F3D4212" w:rsidR="00B82CE9" w:rsidRPr="00A367E2" w:rsidRDefault="00B82CE9" w:rsidP="00647031">
            <w:pPr>
              <w:keepNext/>
              <w:keepLines/>
              <w:spacing w:after="0" w:line="240" w:lineRule="auto"/>
              <w:jc w:val="both"/>
              <w:rPr>
                <w:rFonts w:ascii="Open Sans" w:hAnsi="Open Sans" w:cs="Open Sans"/>
                <w:b/>
                <w:i/>
                <w:sz w:val="20"/>
                <w:szCs w:val="20"/>
              </w:rPr>
            </w:pPr>
            <w:r w:rsidRPr="00A367E2">
              <w:rPr>
                <w:rFonts w:ascii="Open Sans" w:hAnsi="Open Sans" w:cs="Open Sans"/>
                <w:b/>
                <w:i/>
                <w:sz w:val="20"/>
                <w:szCs w:val="20"/>
              </w:rPr>
              <w:t xml:space="preserve">Priloga </w:t>
            </w:r>
            <w:r w:rsidR="003A1D0D">
              <w:rPr>
                <w:rFonts w:ascii="Open Sans" w:hAnsi="Open Sans" w:cs="Open Sans"/>
                <w:b/>
                <w:i/>
                <w:sz w:val="20"/>
                <w:szCs w:val="20"/>
              </w:rPr>
              <w:t>5</w:t>
            </w:r>
          </w:p>
        </w:tc>
      </w:tr>
    </w:tbl>
    <w:p w14:paraId="6ADBCD71" w14:textId="77777777" w:rsidR="00B82CE9" w:rsidRPr="00A367E2" w:rsidRDefault="00B82CE9" w:rsidP="00647031">
      <w:pPr>
        <w:keepNext/>
        <w:keepLines/>
        <w:spacing w:after="0" w:line="240" w:lineRule="auto"/>
        <w:jc w:val="both"/>
        <w:rPr>
          <w:rFonts w:ascii="Open Sans" w:eastAsia="Times New Roman" w:hAnsi="Open Sans" w:cs="Open Sans"/>
          <w:b/>
          <w:sz w:val="20"/>
          <w:szCs w:val="20"/>
          <w:lang w:eastAsia="sl-SI"/>
        </w:rPr>
      </w:pPr>
    </w:p>
    <w:p w14:paraId="0D654EDB" w14:textId="77777777" w:rsidR="00B82CE9" w:rsidRPr="00A367E2" w:rsidRDefault="00B82CE9" w:rsidP="00647031">
      <w:pPr>
        <w:keepNext/>
        <w:keepLines/>
        <w:spacing w:after="0" w:line="240" w:lineRule="auto"/>
        <w:jc w:val="both"/>
        <w:rPr>
          <w:rFonts w:ascii="Open Sans" w:eastAsia="Times New Roman" w:hAnsi="Open Sans" w:cs="Open Sans"/>
          <w:b/>
          <w:sz w:val="20"/>
          <w:szCs w:val="20"/>
          <w:lang w:eastAsia="sl-SI"/>
        </w:rPr>
      </w:pPr>
    </w:p>
    <w:p w14:paraId="028EE321" w14:textId="77777777" w:rsidR="00B82CE9" w:rsidRPr="00A367E2" w:rsidRDefault="00B82CE9" w:rsidP="00647031">
      <w:pPr>
        <w:keepNext/>
        <w:keepLines/>
        <w:spacing w:after="0" w:line="240" w:lineRule="auto"/>
        <w:jc w:val="both"/>
        <w:rPr>
          <w:rFonts w:ascii="Open Sans" w:eastAsia="Times New Roman" w:hAnsi="Open Sans" w:cs="Open Sans"/>
          <w:b/>
          <w:sz w:val="20"/>
          <w:szCs w:val="20"/>
          <w:lang w:eastAsia="sl-SI"/>
        </w:rPr>
      </w:pPr>
    </w:p>
    <w:p w14:paraId="3EAC2BF9" w14:textId="77777777" w:rsidR="00B82CE9" w:rsidRPr="00A367E2" w:rsidRDefault="00B82CE9"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Kot gospodarski subjekt: _________________________________________________________ za izbiro izvajalca za javno naročilo:</w:t>
      </w:r>
    </w:p>
    <w:p w14:paraId="6E1FD822" w14:textId="77777777" w:rsidR="00B82CE9" w:rsidRPr="00A367E2" w:rsidRDefault="00B82CE9" w:rsidP="00647031">
      <w:pPr>
        <w:keepNext/>
        <w:keepLines/>
        <w:spacing w:after="0" w:line="240" w:lineRule="auto"/>
        <w:jc w:val="both"/>
        <w:rPr>
          <w:rFonts w:ascii="Open Sans" w:eastAsia="Times New Roman" w:hAnsi="Open Sans" w:cs="Open Sans"/>
          <w:sz w:val="20"/>
          <w:szCs w:val="20"/>
          <w:lang w:eastAsia="sl-SI"/>
        </w:rPr>
      </w:pPr>
    </w:p>
    <w:p w14:paraId="56B377AD" w14:textId="53728B72" w:rsidR="00B82CE9" w:rsidRPr="00A367E2" w:rsidRDefault="00B94E88"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noProof/>
          <w:sz w:val="20"/>
          <w:szCs w:val="20"/>
          <w:lang w:eastAsia="sl-SI"/>
        </w:rPr>
        <w:t>ENLJ-SPV-191/26</w:t>
      </w:r>
      <w:r w:rsidR="00B82CE9" w:rsidRPr="00A367E2">
        <w:rPr>
          <w:rFonts w:ascii="Open Sans" w:eastAsia="Times New Roman" w:hAnsi="Open Sans" w:cs="Open Sans"/>
          <w:b/>
          <w:noProof/>
          <w:sz w:val="20"/>
          <w:szCs w:val="20"/>
          <w:lang w:eastAsia="sl-SI"/>
        </w:rPr>
        <w:t xml:space="preserve"> – Dobava kemikalij in laboratorijskega materiala za potrebe proizvodnje po sklopih</w:t>
      </w:r>
    </w:p>
    <w:p w14:paraId="3E031445" w14:textId="77777777" w:rsidR="00B82CE9" w:rsidRPr="00A367E2" w:rsidRDefault="00B82CE9" w:rsidP="00647031">
      <w:pPr>
        <w:keepNext/>
        <w:keepLines/>
        <w:widowControl w:val="0"/>
        <w:spacing w:after="0" w:line="240" w:lineRule="auto"/>
        <w:jc w:val="center"/>
        <w:rPr>
          <w:rFonts w:ascii="Open Sans" w:eastAsia="Times New Roman" w:hAnsi="Open Sans" w:cs="Open Sans"/>
          <w:b/>
          <w:sz w:val="20"/>
          <w:szCs w:val="20"/>
          <w:lang w:eastAsia="sl-SI"/>
        </w:rPr>
      </w:pPr>
    </w:p>
    <w:p w14:paraId="172D6E8A" w14:textId="77777777" w:rsidR="00B82CE9" w:rsidRPr="00A367E2" w:rsidRDefault="00B82CE9" w:rsidP="00647031">
      <w:pPr>
        <w:keepNext/>
        <w:keepLines/>
        <w:spacing w:after="0" w:line="240" w:lineRule="auto"/>
        <w:jc w:val="both"/>
        <w:rPr>
          <w:rFonts w:ascii="Open Sans" w:eastAsia="Times New Roman" w:hAnsi="Open Sans" w:cs="Open Sans"/>
          <w:b/>
          <w:sz w:val="20"/>
          <w:szCs w:val="20"/>
          <w:lang w:eastAsia="sl-SI"/>
        </w:rPr>
      </w:pPr>
    </w:p>
    <w:p w14:paraId="44F664F2" w14:textId="77777777" w:rsidR="00B82CE9" w:rsidRPr="00A367E2" w:rsidRDefault="00B82CE9"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 Z J A V L J A M O:</w:t>
      </w:r>
    </w:p>
    <w:p w14:paraId="3B8B7653" w14:textId="77777777" w:rsidR="00B82CE9" w:rsidRPr="00A367E2" w:rsidRDefault="00B82CE9" w:rsidP="00647031">
      <w:pPr>
        <w:keepNext/>
        <w:keepLines/>
        <w:spacing w:after="0" w:line="240" w:lineRule="auto"/>
        <w:jc w:val="both"/>
        <w:rPr>
          <w:rFonts w:ascii="Open Sans" w:eastAsia="Times New Roman" w:hAnsi="Open Sans" w:cs="Open Sans"/>
          <w:kern w:val="16"/>
          <w:sz w:val="20"/>
          <w:szCs w:val="20"/>
          <w:lang w:eastAsia="sl-SI"/>
        </w:rPr>
      </w:pPr>
    </w:p>
    <w:p w14:paraId="704722E5" w14:textId="504C651C" w:rsidR="00B82CE9" w:rsidRPr="00A367E2" w:rsidRDefault="00B82CE9" w:rsidP="00647031">
      <w:pPr>
        <w:pStyle w:val="Odstavekseznama"/>
        <w:keepNext/>
        <w:keepLines/>
        <w:numPr>
          <w:ilvl w:val="0"/>
          <w:numId w:val="27"/>
        </w:numPr>
        <w:ind w:left="284" w:hanging="284"/>
        <w:jc w:val="both"/>
        <w:rPr>
          <w:rFonts w:ascii="Open Sans" w:hAnsi="Open Sans" w:cs="Open Sans"/>
          <w:kern w:val="16"/>
        </w:rPr>
      </w:pPr>
      <w:r w:rsidRPr="00A367E2">
        <w:rPr>
          <w:rFonts w:ascii="Open Sans" w:hAnsi="Open Sans" w:cs="Open Sans"/>
          <w:kern w:val="16"/>
        </w:rPr>
        <w:t xml:space="preserve">da bomo naročniku ob vsaki dobavi blaga </w:t>
      </w:r>
      <w:r w:rsidRPr="00A367E2">
        <w:rPr>
          <w:rFonts w:ascii="Open Sans" w:hAnsi="Open Sans" w:cs="Open Sans"/>
          <w:b/>
          <w:kern w:val="16"/>
        </w:rPr>
        <w:t>(kemikalij)</w:t>
      </w:r>
      <w:r w:rsidRPr="00A367E2">
        <w:rPr>
          <w:rFonts w:ascii="Open Sans" w:hAnsi="Open Sans" w:cs="Open Sans"/>
          <w:kern w:val="16"/>
        </w:rPr>
        <w:t xml:space="preserve"> predložili:</w:t>
      </w:r>
    </w:p>
    <w:p w14:paraId="607F9245" w14:textId="77777777" w:rsidR="00426931" w:rsidRPr="00A367E2" w:rsidRDefault="00426931" w:rsidP="00426931">
      <w:pPr>
        <w:pStyle w:val="Odstavekseznama"/>
        <w:keepNext/>
        <w:keepLines/>
        <w:numPr>
          <w:ilvl w:val="0"/>
          <w:numId w:val="26"/>
        </w:numPr>
        <w:ind w:left="284" w:hanging="284"/>
        <w:jc w:val="both"/>
        <w:rPr>
          <w:rFonts w:ascii="Open Sans" w:hAnsi="Open Sans" w:cs="Open Sans"/>
          <w:kern w:val="16"/>
        </w:rPr>
      </w:pPr>
      <w:r w:rsidRPr="00A367E2">
        <w:rPr>
          <w:rFonts w:ascii="Open Sans" w:hAnsi="Open Sans" w:cs="Open Sans"/>
          <w:b/>
          <w:kern w:val="16"/>
        </w:rPr>
        <w:t xml:space="preserve">varnostni list </w:t>
      </w:r>
      <w:r w:rsidRPr="00A367E2">
        <w:rPr>
          <w:rFonts w:ascii="Open Sans" w:hAnsi="Open Sans" w:cs="Open Sans"/>
          <w:kern w:val="16"/>
        </w:rPr>
        <w:t xml:space="preserve">v slovenskem jeziku, ki mora biti pripravljen skladno z 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 in Uredbo (ES) št. 1272/2008 Evropskega parlamenta in Sveta z dne 16. decembra 2008 o razvrščanju, označevanju in pakiranju snovi ter zmesi, o spremembi in razveljavitvi direktiv 67/548/EGS in 1999/45/ES ter spremembi Uredbe (ES) št. 1907/2006, </w:t>
      </w:r>
    </w:p>
    <w:p w14:paraId="191B4087" w14:textId="77777777" w:rsidR="00426931" w:rsidRPr="00A367E2" w:rsidRDefault="00426931" w:rsidP="00426931">
      <w:pPr>
        <w:pStyle w:val="Odstavekseznama"/>
        <w:keepNext/>
        <w:keepLines/>
        <w:numPr>
          <w:ilvl w:val="0"/>
          <w:numId w:val="26"/>
        </w:numPr>
        <w:ind w:left="284" w:hanging="284"/>
        <w:jc w:val="both"/>
        <w:rPr>
          <w:rFonts w:ascii="Open Sans" w:hAnsi="Open Sans" w:cs="Open Sans"/>
          <w:kern w:val="16"/>
        </w:rPr>
      </w:pPr>
      <w:r w:rsidRPr="00A367E2">
        <w:rPr>
          <w:rFonts w:ascii="Open Sans" w:hAnsi="Open Sans" w:cs="Open Sans"/>
          <w:b/>
          <w:kern w:val="16"/>
        </w:rPr>
        <w:t xml:space="preserve">individualni certifikat, </w:t>
      </w:r>
      <w:r w:rsidRPr="00A367E2">
        <w:rPr>
          <w:rFonts w:ascii="Open Sans" w:hAnsi="Open Sans" w:cs="Open Sans"/>
          <w:kern w:val="16"/>
        </w:rPr>
        <w:t xml:space="preserve">v slovenskem, angleškem ali nemškem jeziku, o kvaliteti za dobavljeno blago ali </w:t>
      </w:r>
      <w:r w:rsidRPr="00A367E2">
        <w:rPr>
          <w:rFonts w:ascii="Open Sans" w:hAnsi="Open Sans" w:cs="Open Sans"/>
          <w:b/>
          <w:kern w:val="16"/>
        </w:rPr>
        <w:t>certifikat serije</w:t>
      </w:r>
      <w:r w:rsidRPr="00A367E2">
        <w:rPr>
          <w:rFonts w:ascii="Open Sans" w:hAnsi="Open Sans" w:cs="Open Sans"/>
          <w:kern w:val="16"/>
        </w:rPr>
        <w:t xml:space="preserve">, ki zagotavlja meroslovno sledljivost do mednarodno uveljavljenega referenčnega materiala (npr. sledljivost do NIST) in </w:t>
      </w:r>
    </w:p>
    <w:p w14:paraId="45873E41" w14:textId="77777777" w:rsidR="00426931" w:rsidRPr="00A367E2" w:rsidRDefault="00426931" w:rsidP="00426931">
      <w:pPr>
        <w:pStyle w:val="Odstavekseznama"/>
        <w:keepNext/>
        <w:keepLines/>
        <w:numPr>
          <w:ilvl w:val="0"/>
          <w:numId w:val="26"/>
        </w:numPr>
        <w:ind w:left="284" w:hanging="284"/>
        <w:jc w:val="both"/>
        <w:rPr>
          <w:rFonts w:ascii="Open Sans" w:hAnsi="Open Sans" w:cs="Open Sans"/>
          <w:kern w:val="16"/>
        </w:rPr>
      </w:pPr>
      <w:r w:rsidRPr="00A367E2">
        <w:rPr>
          <w:rFonts w:ascii="Open Sans" w:hAnsi="Open Sans" w:cs="Open Sans"/>
          <w:b/>
          <w:kern w:val="16"/>
        </w:rPr>
        <w:t xml:space="preserve">druge </w:t>
      </w:r>
      <w:r w:rsidRPr="00A367E2">
        <w:rPr>
          <w:rFonts w:ascii="Open Sans" w:hAnsi="Open Sans" w:cs="Open Sans"/>
          <w:kern w:val="16"/>
        </w:rPr>
        <w:t>zahtevane dokumente, navedene v posamezni postavki ponudbenega predračuna izvajalca za posamezni sklop v slovenskem, angleškem ali nemškem jeziku.</w:t>
      </w:r>
    </w:p>
    <w:p w14:paraId="5419A5A0" w14:textId="77777777" w:rsidR="00B82CE9" w:rsidRPr="00A367E2" w:rsidRDefault="00B82CE9" w:rsidP="00647031">
      <w:pPr>
        <w:keepNext/>
        <w:keepLines/>
        <w:spacing w:after="0" w:line="240" w:lineRule="auto"/>
        <w:jc w:val="both"/>
        <w:rPr>
          <w:rFonts w:ascii="Open Sans" w:hAnsi="Open Sans" w:cs="Open Sans"/>
          <w:sz w:val="20"/>
          <w:szCs w:val="20"/>
        </w:rPr>
      </w:pPr>
    </w:p>
    <w:p w14:paraId="03B9F422" w14:textId="77777777" w:rsidR="00B82CE9" w:rsidRPr="00A367E2" w:rsidRDefault="00B82CE9" w:rsidP="00647031">
      <w:pPr>
        <w:keepNext/>
        <w:keepLines/>
        <w:spacing w:after="0" w:line="240" w:lineRule="auto"/>
        <w:jc w:val="both"/>
        <w:rPr>
          <w:rFonts w:ascii="Open Sans" w:hAnsi="Open Sans" w:cs="Open Sans"/>
          <w:sz w:val="20"/>
          <w:szCs w:val="20"/>
        </w:rPr>
      </w:pPr>
    </w:p>
    <w:p w14:paraId="0FD780D7" w14:textId="77777777" w:rsidR="00B82CE9" w:rsidRPr="00A367E2" w:rsidRDefault="00B82CE9" w:rsidP="00647031">
      <w:pPr>
        <w:keepNext/>
        <w:keepLines/>
        <w:spacing w:after="0" w:line="240" w:lineRule="auto"/>
        <w:jc w:val="both"/>
        <w:rPr>
          <w:rFonts w:ascii="Open Sans" w:hAnsi="Open Sans" w:cs="Open Sans"/>
          <w:sz w:val="20"/>
          <w:szCs w:val="20"/>
        </w:rPr>
      </w:pPr>
    </w:p>
    <w:p w14:paraId="59766C54" w14:textId="77777777" w:rsidR="00B82CE9" w:rsidRPr="00A367E2" w:rsidRDefault="00B82CE9" w:rsidP="00647031">
      <w:pPr>
        <w:pStyle w:val="Odstavekseznama"/>
        <w:keepNext/>
        <w:keepLines/>
        <w:numPr>
          <w:ilvl w:val="0"/>
          <w:numId w:val="27"/>
        </w:numPr>
        <w:ind w:left="284" w:hanging="284"/>
        <w:jc w:val="both"/>
        <w:rPr>
          <w:rFonts w:ascii="Open Sans" w:hAnsi="Open Sans" w:cs="Open Sans"/>
          <w:kern w:val="16"/>
        </w:rPr>
      </w:pPr>
      <w:r w:rsidRPr="00A367E2">
        <w:rPr>
          <w:rFonts w:ascii="Open Sans" w:hAnsi="Open Sans" w:cs="Open Sans"/>
          <w:kern w:val="16"/>
        </w:rPr>
        <w:t xml:space="preserve">da bomo kemikalije in potrošni material, za katerega je določen rok uporabe, dobavili tako, da bo po dobavi blaga v skladišče naročnika rok uporabe blaga (uporabna doba) najmanj dve tretjini roka uporabe, ki jo je določil proizvajalec. </w:t>
      </w:r>
    </w:p>
    <w:p w14:paraId="2F26C382" w14:textId="77777777" w:rsidR="00B82CE9" w:rsidRPr="00A367E2" w:rsidRDefault="00B82CE9" w:rsidP="00647031">
      <w:pPr>
        <w:keepNext/>
        <w:keepLines/>
        <w:widowControl w:val="0"/>
        <w:spacing w:after="0" w:line="240" w:lineRule="auto"/>
        <w:ind w:left="426"/>
        <w:jc w:val="both"/>
        <w:rPr>
          <w:rFonts w:ascii="Open Sans" w:eastAsia="Times New Roman" w:hAnsi="Open Sans" w:cs="Open Sans"/>
          <w:sz w:val="20"/>
          <w:szCs w:val="20"/>
          <w:lang w:eastAsia="sl-SI"/>
        </w:rPr>
      </w:pPr>
    </w:p>
    <w:p w14:paraId="7D2728C4" w14:textId="77777777" w:rsidR="00B82CE9" w:rsidRPr="00A367E2" w:rsidRDefault="00B82CE9" w:rsidP="00647031">
      <w:pPr>
        <w:keepNext/>
        <w:keepLines/>
        <w:widowControl w:val="0"/>
        <w:spacing w:after="0" w:line="240" w:lineRule="auto"/>
        <w:ind w:left="426"/>
        <w:jc w:val="both"/>
        <w:rPr>
          <w:rFonts w:ascii="Open Sans" w:eastAsia="Times New Roman" w:hAnsi="Open Sans" w:cs="Open Sans"/>
          <w:sz w:val="20"/>
          <w:szCs w:val="20"/>
          <w:lang w:eastAsia="sl-SI"/>
        </w:rPr>
      </w:pPr>
    </w:p>
    <w:p w14:paraId="6253DF89" w14:textId="77777777" w:rsidR="00B82CE9" w:rsidRPr="00A367E2" w:rsidRDefault="00B82CE9" w:rsidP="00647031">
      <w:pPr>
        <w:keepNext/>
        <w:keepLines/>
        <w:widowControl w:val="0"/>
        <w:spacing w:after="0" w:line="240" w:lineRule="auto"/>
        <w:ind w:left="426"/>
        <w:jc w:val="both"/>
        <w:rPr>
          <w:rFonts w:ascii="Open Sans" w:eastAsia="Times New Roman" w:hAnsi="Open Sans" w:cs="Open Sans"/>
          <w:sz w:val="20"/>
          <w:szCs w:val="20"/>
          <w:lang w:eastAsia="sl-SI"/>
        </w:rPr>
      </w:pPr>
    </w:p>
    <w:p w14:paraId="46B3802F" w14:textId="77777777" w:rsidR="00B82CE9" w:rsidRPr="00A367E2" w:rsidRDefault="00B82CE9" w:rsidP="00647031">
      <w:pPr>
        <w:keepNext/>
        <w:keepLines/>
        <w:widowControl w:val="0"/>
        <w:spacing w:after="0" w:line="240" w:lineRule="auto"/>
        <w:ind w:left="426"/>
        <w:jc w:val="both"/>
        <w:rPr>
          <w:rFonts w:ascii="Open Sans" w:eastAsia="Times New Roman" w:hAnsi="Open Sans" w:cs="Open Sans"/>
          <w:sz w:val="20"/>
          <w:szCs w:val="20"/>
          <w:lang w:eastAsia="sl-SI"/>
        </w:rPr>
      </w:pPr>
    </w:p>
    <w:p w14:paraId="6F4956C0" w14:textId="77777777" w:rsidR="00B82CE9" w:rsidRPr="00A367E2" w:rsidRDefault="00B82CE9" w:rsidP="00647031">
      <w:pPr>
        <w:keepNext/>
        <w:keepLines/>
        <w:widowControl w:val="0"/>
        <w:spacing w:after="0" w:line="240" w:lineRule="auto"/>
        <w:ind w:left="426"/>
        <w:jc w:val="both"/>
        <w:rPr>
          <w:rFonts w:ascii="Open Sans" w:eastAsia="Times New Roman" w:hAnsi="Open Sans" w:cs="Open Sans"/>
          <w:sz w:val="20"/>
          <w:szCs w:val="20"/>
          <w:lang w:eastAsia="sl-SI"/>
        </w:rPr>
      </w:pPr>
    </w:p>
    <w:p w14:paraId="6B91EF1F" w14:textId="77777777" w:rsidR="00B82CE9" w:rsidRPr="00A367E2" w:rsidRDefault="00B82CE9" w:rsidP="00647031">
      <w:pPr>
        <w:keepNext/>
        <w:keepLines/>
        <w:widowControl w:val="0"/>
        <w:spacing w:after="0" w:line="240" w:lineRule="auto"/>
        <w:ind w:left="426"/>
        <w:jc w:val="both"/>
        <w:rPr>
          <w:rFonts w:ascii="Open Sans" w:eastAsia="Times New Roman" w:hAnsi="Open Sans" w:cs="Open Sans"/>
          <w:sz w:val="20"/>
          <w:szCs w:val="20"/>
          <w:lang w:eastAsia="sl-SI"/>
        </w:rPr>
      </w:pPr>
    </w:p>
    <w:p w14:paraId="588F5D57" w14:textId="77777777" w:rsidR="00B82CE9" w:rsidRPr="00A367E2" w:rsidRDefault="00B82CE9" w:rsidP="00647031">
      <w:pPr>
        <w:keepNext/>
        <w:keepLines/>
        <w:widowControl w:val="0"/>
        <w:spacing w:after="0" w:line="240" w:lineRule="auto"/>
        <w:ind w:left="426"/>
        <w:jc w:val="both"/>
        <w:rPr>
          <w:rFonts w:ascii="Open Sans" w:eastAsia="Times New Roman" w:hAnsi="Open Sans" w:cs="Open Sans"/>
          <w:sz w:val="20"/>
          <w:szCs w:val="20"/>
          <w:lang w:eastAsia="sl-SI"/>
        </w:rPr>
      </w:pPr>
    </w:p>
    <w:p w14:paraId="0EFCADCC" w14:textId="77777777" w:rsidR="00B82CE9" w:rsidRPr="00A367E2" w:rsidRDefault="00B82CE9" w:rsidP="00647031">
      <w:pPr>
        <w:keepNext/>
        <w:keepLines/>
        <w:widowControl w:val="0"/>
        <w:spacing w:after="0" w:line="240" w:lineRule="auto"/>
        <w:ind w:left="426"/>
        <w:jc w:val="both"/>
        <w:rPr>
          <w:rFonts w:ascii="Open Sans" w:eastAsia="Times New Roman" w:hAnsi="Open Sans" w:cs="Open Sans"/>
          <w:sz w:val="20"/>
          <w:szCs w:val="20"/>
          <w:lang w:eastAsia="sl-SI"/>
        </w:rPr>
      </w:pPr>
    </w:p>
    <w:tbl>
      <w:tblPr>
        <w:tblW w:w="9468" w:type="dxa"/>
        <w:tblInd w:w="30" w:type="dxa"/>
        <w:tblLayout w:type="fixed"/>
        <w:tblCellMar>
          <w:left w:w="30" w:type="dxa"/>
          <w:right w:w="30" w:type="dxa"/>
        </w:tblCellMar>
        <w:tblLook w:val="0000" w:firstRow="0" w:lastRow="0" w:firstColumn="0" w:lastColumn="0" w:noHBand="0" w:noVBand="0"/>
      </w:tblPr>
      <w:tblGrid>
        <w:gridCol w:w="3402"/>
        <w:gridCol w:w="2238"/>
        <w:gridCol w:w="3828"/>
      </w:tblGrid>
      <w:tr w:rsidR="00B82CE9" w:rsidRPr="00A367E2" w14:paraId="0A9806DD" w14:textId="77777777" w:rsidTr="00B82CE9">
        <w:trPr>
          <w:trHeight w:val="235"/>
        </w:trPr>
        <w:tc>
          <w:tcPr>
            <w:tcW w:w="3402" w:type="dxa"/>
            <w:tcBorders>
              <w:bottom w:val="single" w:sz="4" w:space="0" w:color="auto"/>
            </w:tcBorders>
          </w:tcPr>
          <w:p w14:paraId="0EA420C3" w14:textId="77777777" w:rsidR="00B82CE9" w:rsidRPr="00A367E2" w:rsidRDefault="00B82CE9" w:rsidP="00647031">
            <w:pPr>
              <w:keepNext/>
              <w:keepLines/>
              <w:spacing w:after="0" w:line="240" w:lineRule="auto"/>
              <w:jc w:val="both"/>
              <w:rPr>
                <w:rFonts w:ascii="Open Sans" w:eastAsia="Times New Roman" w:hAnsi="Open Sans" w:cs="Open Sans"/>
                <w:snapToGrid w:val="0"/>
                <w:color w:val="000000"/>
                <w:sz w:val="20"/>
                <w:szCs w:val="20"/>
                <w:lang w:eastAsia="sl-SI"/>
              </w:rPr>
            </w:pPr>
          </w:p>
          <w:p w14:paraId="49898E6A" w14:textId="77777777" w:rsidR="00B82CE9" w:rsidRPr="00A367E2" w:rsidRDefault="00B82CE9"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2238" w:type="dxa"/>
          </w:tcPr>
          <w:p w14:paraId="3D294D7A" w14:textId="77777777" w:rsidR="00B82CE9" w:rsidRPr="00A367E2" w:rsidRDefault="00B82CE9"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8" w:type="dxa"/>
            <w:tcBorders>
              <w:bottom w:val="single" w:sz="4" w:space="0" w:color="auto"/>
            </w:tcBorders>
          </w:tcPr>
          <w:p w14:paraId="748E1A68" w14:textId="77777777" w:rsidR="00B82CE9" w:rsidRPr="00A367E2" w:rsidRDefault="00B82CE9" w:rsidP="0064703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82CE9" w:rsidRPr="00A367E2" w14:paraId="2BBC98E6" w14:textId="77777777" w:rsidTr="00B82CE9">
        <w:trPr>
          <w:trHeight w:val="235"/>
        </w:trPr>
        <w:tc>
          <w:tcPr>
            <w:tcW w:w="3402" w:type="dxa"/>
            <w:tcBorders>
              <w:top w:val="single" w:sz="4" w:space="0" w:color="auto"/>
            </w:tcBorders>
          </w:tcPr>
          <w:p w14:paraId="054C022A" w14:textId="77777777" w:rsidR="00B82CE9" w:rsidRPr="00A367E2" w:rsidRDefault="00B82CE9"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(kraj, datum)</w:t>
            </w:r>
          </w:p>
        </w:tc>
        <w:tc>
          <w:tcPr>
            <w:tcW w:w="2238" w:type="dxa"/>
          </w:tcPr>
          <w:p w14:paraId="4FFBA95F" w14:textId="77777777" w:rsidR="00B82CE9" w:rsidRPr="00A367E2" w:rsidRDefault="00B82CE9"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žig</w:t>
            </w:r>
          </w:p>
        </w:tc>
        <w:tc>
          <w:tcPr>
            <w:tcW w:w="3828" w:type="dxa"/>
            <w:tcBorders>
              <w:top w:val="single" w:sz="4" w:space="0" w:color="auto"/>
            </w:tcBorders>
          </w:tcPr>
          <w:p w14:paraId="049D907C" w14:textId="77777777" w:rsidR="00B82CE9" w:rsidRPr="00A367E2" w:rsidRDefault="00B82CE9"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(i</w:t>
            </w:r>
            <w:r w:rsidRPr="00A367E2">
              <w:rPr>
                <w:rFonts w:ascii="Open Sans" w:hAnsi="Open Sans" w:cs="Open Sans"/>
                <w:snapToGrid w:val="0"/>
                <w:color w:val="000000"/>
                <w:sz w:val="20"/>
                <w:szCs w:val="20"/>
              </w:rPr>
              <w:t xml:space="preserve">me in priimek ter podpis </w:t>
            </w:r>
            <w:r w:rsidRPr="00A367E2">
              <w:rPr>
                <w:rFonts w:ascii="Open Sans" w:eastAsia="Times New Roman" w:hAnsi="Open Sans" w:cs="Open Sans"/>
                <w:snapToGrid w:val="0"/>
                <w:color w:val="000000"/>
                <w:sz w:val="20"/>
                <w:szCs w:val="20"/>
                <w:lang w:eastAsia="sl-SI"/>
              </w:rPr>
              <w:t>odgovorne osebe</w:t>
            </w:r>
            <w:r w:rsidRPr="00A367E2">
              <w:rPr>
                <w:rFonts w:ascii="Open Sans" w:hAnsi="Open Sans" w:cs="Open Sans"/>
                <w:snapToGrid w:val="0"/>
                <w:color w:val="000000"/>
                <w:sz w:val="20"/>
                <w:szCs w:val="20"/>
              </w:rPr>
              <w:t xml:space="preserve"> gospodarskega subjekta</w:t>
            </w:r>
            <w:r w:rsidRPr="00A367E2">
              <w:rPr>
                <w:rFonts w:ascii="Open Sans" w:eastAsia="Times New Roman" w:hAnsi="Open Sans" w:cs="Open Sans"/>
                <w:snapToGrid w:val="0"/>
                <w:color w:val="000000"/>
                <w:sz w:val="20"/>
                <w:szCs w:val="20"/>
                <w:lang w:eastAsia="sl-SI"/>
              </w:rPr>
              <w:t>)</w:t>
            </w:r>
          </w:p>
        </w:tc>
      </w:tr>
    </w:tbl>
    <w:p w14:paraId="7D427DB4" w14:textId="77777777" w:rsidR="00B82CE9" w:rsidRPr="00A367E2" w:rsidRDefault="00B82CE9" w:rsidP="00647031">
      <w:pPr>
        <w:keepNext/>
        <w:keepLines/>
        <w:spacing w:after="0" w:line="240" w:lineRule="auto"/>
        <w:rPr>
          <w:rFonts w:ascii="Open Sans" w:hAnsi="Open Sans" w:cs="Open Sans"/>
          <w:sz w:val="20"/>
          <w:szCs w:val="20"/>
        </w:rPr>
      </w:pPr>
    </w:p>
    <w:p w14:paraId="7ADD4D89" w14:textId="77777777" w:rsidR="00C62C0D" w:rsidRPr="00A367E2" w:rsidRDefault="00C62C0D" w:rsidP="00647031">
      <w:pPr>
        <w:keepNext/>
        <w:keepLines/>
        <w:spacing w:after="0" w:line="240" w:lineRule="auto"/>
        <w:rPr>
          <w:rFonts w:ascii="Open Sans" w:hAnsi="Open Sans" w:cs="Open Sans"/>
          <w:sz w:val="20"/>
          <w:szCs w:val="20"/>
        </w:rPr>
      </w:pPr>
    </w:p>
    <w:p w14:paraId="29E25D35" w14:textId="77777777" w:rsidR="00D26BE0" w:rsidRPr="00A367E2" w:rsidRDefault="00D26BE0">
      <w:pPr>
        <w:rPr>
          <w:rFonts w:ascii="Open Sans" w:hAnsi="Open Sans" w:cs="Open Sans"/>
          <w:sz w:val="20"/>
          <w:szCs w:val="20"/>
        </w:rPr>
      </w:pPr>
      <w:r w:rsidRPr="00A367E2">
        <w:rPr>
          <w:rFonts w:ascii="Open Sans" w:hAnsi="Open Sans" w:cs="Open Sans"/>
          <w:sz w:val="20"/>
          <w:szCs w:val="20"/>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A367E2" w14:paraId="3B94B2C2" w14:textId="77777777" w:rsidTr="002377D5">
        <w:tc>
          <w:tcPr>
            <w:tcW w:w="9356" w:type="dxa"/>
          </w:tcPr>
          <w:p w14:paraId="16F47762" w14:textId="5713B3B7" w:rsidR="001E6D4A" w:rsidRPr="00A367E2" w:rsidRDefault="001E6D4A" w:rsidP="00647031">
            <w:pPr>
              <w:keepNext/>
              <w:keepLines/>
              <w:spacing w:after="0" w:line="240" w:lineRule="auto"/>
              <w:jc w:val="both"/>
              <w:rPr>
                <w:rFonts w:ascii="Open Sans" w:eastAsia="Times New Roman" w:hAnsi="Open Sans" w:cs="Open Sans"/>
                <w:b/>
                <w:i/>
                <w:sz w:val="20"/>
                <w:szCs w:val="20"/>
                <w:lang w:eastAsia="sl-SI"/>
              </w:rPr>
            </w:pPr>
            <w:r w:rsidRPr="00A367E2">
              <w:rPr>
                <w:rFonts w:ascii="Open Sans" w:hAnsi="Open Sans" w:cs="Open Sans"/>
                <w:sz w:val="20"/>
                <w:szCs w:val="20"/>
              </w:rPr>
              <w:lastRenderedPageBreak/>
              <w:br w:type="page"/>
            </w:r>
            <w:r w:rsidRPr="00A367E2">
              <w:rPr>
                <w:rFonts w:ascii="Open Sans" w:eastAsia="Times New Roman" w:hAnsi="Open Sans" w:cs="Open Sans"/>
                <w:sz w:val="20"/>
                <w:szCs w:val="20"/>
                <w:lang w:eastAsia="sl-SI"/>
              </w:rPr>
              <w:t xml:space="preserve">VZOREC </w:t>
            </w:r>
            <w:r w:rsidR="00435E7F" w:rsidRPr="00A367E2">
              <w:rPr>
                <w:rFonts w:ascii="Open Sans" w:eastAsia="Times New Roman" w:hAnsi="Open Sans" w:cs="Open Sans"/>
                <w:sz w:val="20"/>
                <w:szCs w:val="20"/>
                <w:lang w:eastAsia="sl-SI"/>
              </w:rPr>
              <w:t xml:space="preserve">OKVIRNEGA </w:t>
            </w:r>
            <w:r w:rsidR="00D81BCA" w:rsidRPr="00A367E2">
              <w:rPr>
                <w:rFonts w:ascii="Open Sans" w:eastAsia="Times New Roman" w:hAnsi="Open Sans" w:cs="Open Sans"/>
                <w:sz w:val="20"/>
                <w:szCs w:val="20"/>
                <w:lang w:eastAsia="sl-SI"/>
              </w:rPr>
              <w:t xml:space="preserve">SPORAZUMA </w:t>
            </w:r>
            <w:r w:rsidR="00D81BCA" w:rsidRPr="00A367E2">
              <w:rPr>
                <w:rFonts w:ascii="Open Sans" w:eastAsia="Times New Roman" w:hAnsi="Open Sans" w:cs="Open Sans"/>
                <w:color w:val="FF0000"/>
                <w:sz w:val="20"/>
                <w:szCs w:val="20"/>
                <w:lang w:eastAsia="sl-SI"/>
              </w:rPr>
              <w:t>– ni potrebno prilagati v ponudbi</w:t>
            </w:r>
          </w:p>
        </w:tc>
      </w:tr>
    </w:tbl>
    <w:p w14:paraId="529A933E" w14:textId="77777777" w:rsidR="004B5914" w:rsidRPr="00A367E2" w:rsidRDefault="004B5914" w:rsidP="00647031">
      <w:pPr>
        <w:keepNext/>
        <w:keepLines/>
        <w:spacing w:after="0" w:line="240" w:lineRule="auto"/>
        <w:jc w:val="both"/>
        <w:rPr>
          <w:rFonts w:ascii="Open Sans" w:eastAsia="Times New Roman" w:hAnsi="Open Sans" w:cs="Open Sans"/>
          <w:b/>
          <w:sz w:val="20"/>
          <w:szCs w:val="20"/>
          <w:lang w:eastAsia="sl-SI"/>
        </w:rPr>
      </w:pPr>
    </w:p>
    <w:p w14:paraId="0F0F9867" w14:textId="2F74B701" w:rsidR="00EC3759" w:rsidRPr="00A367E2" w:rsidRDefault="00EC3759"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Številka naročnika: </w:t>
      </w:r>
      <w:r w:rsidR="00B94E88" w:rsidRPr="00A367E2">
        <w:rPr>
          <w:rFonts w:ascii="Open Sans" w:eastAsia="Times New Roman" w:hAnsi="Open Sans" w:cs="Open Sans"/>
          <w:b/>
          <w:sz w:val="20"/>
          <w:szCs w:val="20"/>
          <w:lang w:eastAsia="sl-SI"/>
        </w:rPr>
        <w:t>ENLJ-SPV-191/26</w:t>
      </w:r>
      <w:r w:rsidR="00E95508" w:rsidRPr="00A367E2">
        <w:rPr>
          <w:rFonts w:ascii="Open Sans" w:eastAsia="Times New Roman" w:hAnsi="Open Sans" w:cs="Open Sans"/>
          <w:b/>
          <w:sz w:val="20"/>
          <w:szCs w:val="20"/>
          <w:lang w:eastAsia="sl-SI"/>
        </w:rPr>
        <w:t>-x</w:t>
      </w:r>
      <w:r w:rsidR="00C04B74" w:rsidRPr="00A367E2">
        <w:rPr>
          <w:rFonts w:ascii="Open Sans" w:eastAsia="Times New Roman" w:hAnsi="Open Sans" w:cs="Open Sans"/>
          <w:b/>
          <w:sz w:val="20"/>
          <w:szCs w:val="20"/>
          <w:lang w:eastAsia="sl-SI"/>
        </w:rPr>
        <w:t xml:space="preserve"> </w:t>
      </w:r>
    </w:p>
    <w:p w14:paraId="645669F4" w14:textId="77777777" w:rsidR="00EC3759" w:rsidRPr="00A367E2" w:rsidRDefault="00EC3759" w:rsidP="00647031">
      <w:pPr>
        <w:keepNext/>
        <w:keepLines/>
        <w:spacing w:after="0" w:line="240" w:lineRule="auto"/>
        <w:jc w:val="both"/>
        <w:rPr>
          <w:rFonts w:ascii="Open Sans" w:eastAsia="Times New Roman" w:hAnsi="Open Sans" w:cs="Open Sans"/>
          <w:b/>
          <w:sz w:val="20"/>
          <w:szCs w:val="20"/>
          <w:lang w:eastAsia="sl-SI"/>
        </w:rPr>
      </w:pPr>
    </w:p>
    <w:p w14:paraId="622B9ADE" w14:textId="77777777" w:rsidR="00EC3759" w:rsidRPr="00A367E2" w:rsidRDefault="00EC3759"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Številka izvajalca: ___________</w:t>
      </w:r>
    </w:p>
    <w:p w14:paraId="3DE11FB3" w14:textId="77777777" w:rsidR="00EC3759" w:rsidRPr="00A367E2" w:rsidRDefault="00EC3759" w:rsidP="00647031">
      <w:pPr>
        <w:keepNext/>
        <w:keepLines/>
        <w:tabs>
          <w:tab w:val="left" w:pos="4962"/>
        </w:tabs>
        <w:spacing w:after="0" w:line="240" w:lineRule="auto"/>
        <w:jc w:val="both"/>
        <w:rPr>
          <w:rFonts w:ascii="Open Sans" w:eastAsia="Times New Roman" w:hAnsi="Open Sans" w:cs="Open Sans"/>
          <w:b/>
          <w:sz w:val="20"/>
          <w:szCs w:val="20"/>
          <w:lang w:eastAsia="sl-SI"/>
        </w:rPr>
      </w:pPr>
    </w:p>
    <w:p w14:paraId="0089E2D5" w14:textId="77777777" w:rsidR="00664114" w:rsidRPr="00A367E2" w:rsidRDefault="00435E7F"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O</w:t>
      </w:r>
      <w:r w:rsidR="009251DE" w:rsidRPr="00A367E2">
        <w:rPr>
          <w:rFonts w:ascii="Open Sans" w:eastAsia="Times New Roman" w:hAnsi="Open Sans" w:cs="Open Sans"/>
          <w:b/>
          <w:sz w:val="20"/>
          <w:szCs w:val="20"/>
          <w:lang w:eastAsia="sl-SI"/>
        </w:rPr>
        <w:t>kvirni sporazum</w:t>
      </w:r>
    </w:p>
    <w:p w14:paraId="44CFBFD3" w14:textId="1C850F98" w:rsidR="00EC3759" w:rsidRPr="00A367E2" w:rsidRDefault="005B3B70"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za</w:t>
      </w:r>
    </w:p>
    <w:p w14:paraId="70FECF34" w14:textId="37B3FA95" w:rsidR="00385BA1" w:rsidRPr="00A367E2" w:rsidRDefault="00436FA9"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dobav</w:t>
      </w:r>
      <w:r w:rsidR="005B3B70" w:rsidRPr="00A367E2">
        <w:rPr>
          <w:rFonts w:ascii="Open Sans" w:eastAsia="Times New Roman" w:hAnsi="Open Sans" w:cs="Open Sans"/>
          <w:b/>
          <w:sz w:val="20"/>
          <w:szCs w:val="20"/>
          <w:lang w:eastAsia="sl-SI"/>
        </w:rPr>
        <w:t>o</w:t>
      </w:r>
      <w:r w:rsidRPr="00A367E2">
        <w:rPr>
          <w:rFonts w:ascii="Open Sans" w:eastAsia="Times New Roman" w:hAnsi="Open Sans" w:cs="Open Sans"/>
          <w:b/>
          <w:sz w:val="20"/>
          <w:szCs w:val="20"/>
          <w:lang w:eastAsia="sl-SI"/>
        </w:rPr>
        <w:t xml:space="preserve"> </w:t>
      </w:r>
      <w:r w:rsidR="00F01A3E" w:rsidRPr="00A367E2">
        <w:rPr>
          <w:rFonts w:ascii="Open Sans" w:eastAsia="Times New Roman" w:hAnsi="Open Sans" w:cs="Open Sans"/>
          <w:b/>
          <w:sz w:val="20"/>
          <w:szCs w:val="20"/>
          <w:lang w:eastAsia="sl-SI"/>
        </w:rPr>
        <w:t xml:space="preserve">kemikalij in laboratorijskega materiala za potrebe proizvodnje </w:t>
      </w:r>
      <w:r w:rsidR="00385BA1" w:rsidRPr="00A367E2">
        <w:rPr>
          <w:rFonts w:ascii="Open Sans" w:eastAsia="Times New Roman" w:hAnsi="Open Sans" w:cs="Open Sans"/>
          <w:b/>
          <w:sz w:val="20"/>
          <w:szCs w:val="20"/>
          <w:lang w:eastAsia="sl-SI"/>
        </w:rPr>
        <w:t>za</w:t>
      </w:r>
      <w:r w:rsidR="009251DE" w:rsidRPr="00A367E2">
        <w:rPr>
          <w:rFonts w:ascii="Open Sans" w:eastAsia="Times New Roman" w:hAnsi="Open Sans" w:cs="Open Sans"/>
          <w:b/>
          <w:sz w:val="20"/>
          <w:szCs w:val="20"/>
          <w:lang w:eastAsia="sl-SI"/>
        </w:rPr>
        <w:t xml:space="preserve"> </w:t>
      </w:r>
      <w:r w:rsidR="00A52674" w:rsidRPr="00A367E2">
        <w:rPr>
          <w:rFonts w:ascii="Open Sans" w:eastAsia="Times New Roman" w:hAnsi="Open Sans" w:cs="Open Sans"/>
          <w:b/>
          <w:sz w:val="20"/>
          <w:szCs w:val="20"/>
          <w:lang w:eastAsia="sl-SI"/>
        </w:rPr>
        <w:t xml:space="preserve">_. </w:t>
      </w:r>
      <w:r w:rsidR="009251DE" w:rsidRPr="00A367E2">
        <w:rPr>
          <w:rFonts w:ascii="Open Sans" w:eastAsia="Times New Roman" w:hAnsi="Open Sans" w:cs="Open Sans"/>
          <w:b/>
          <w:sz w:val="20"/>
          <w:szCs w:val="20"/>
          <w:lang w:eastAsia="sl-SI"/>
        </w:rPr>
        <w:t>sklop</w:t>
      </w:r>
      <w:r w:rsidR="00385BA1" w:rsidRPr="00A367E2">
        <w:rPr>
          <w:rFonts w:ascii="Open Sans" w:eastAsia="Times New Roman" w:hAnsi="Open Sans" w:cs="Open Sans"/>
          <w:b/>
          <w:sz w:val="20"/>
          <w:szCs w:val="20"/>
          <w:lang w:eastAsia="sl-SI"/>
        </w:rPr>
        <w:t>:</w:t>
      </w:r>
      <w:r w:rsidR="00A52674" w:rsidRPr="00A367E2">
        <w:rPr>
          <w:rFonts w:ascii="Open Sans" w:eastAsia="Times New Roman" w:hAnsi="Open Sans" w:cs="Open Sans"/>
          <w:b/>
          <w:sz w:val="20"/>
          <w:szCs w:val="20"/>
          <w:lang w:eastAsia="sl-SI"/>
        </w:rPr>
        <w:t xml:space="preserve"> _________</w:t>
      </w:r>
    </w:p>
    <w:p w14:paraId="7A5FE31E" w14:textId="77777777" w:rsidR="00EC3759" w:rsidRPr="00A367E2" w:rsidRDefault="00EC3759" w:rsidP="00647031">
      <w:pPr>
        <w:keepNext/>
        <w:keepLines/>
        <w:spacing w:after="0" w:line="240" w:lineRule="auto"/>
        <w:jc w:val="center"/>
        <w:rPr>
          <w:rFonts w:ascii="Open Sans" w:eastAsia="Times New Roman" w:hAnsi="Open Sans" w:cs="Open Sans"/>
          <w:b/>
          <w:sz w:val="20"/>
          <w:szCs w:val="20"/>
          <w:lang w:eastAsia="sl-SI"/>
        </w:rPr>
      </w:pPr>
    </w:p>
    <w:p w14:paraId="4B98DF06"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ki </w:t>
      </w:r>
      <w:r w:rsidR="00385BA1" w:rsidRPr="00A367E2">
        <w:rPr>
          <w:rFonts w:ascii="Open Sans" w:eastAsia="Times New Roman" w:hAnsi="Open Sans" w:cs="Open Sans"/>
          <w:sz w:val="20"/>
          <w:szCs w:val="20"/>
          <w:lang w:eastAsia="sl-SI"/>
        </w:rPr>
        <w:t>ga</w:t>
      </w:r>
      <w:r w:rsidRPr="00A367E2">
        <w:rPr>
          <w:rFonts w:ascii="Open Sans" w:eastAsia="Times New Roman" w:hAnsi="Open Sans" w:cs="Open Sans"/>
          <w:sz w:val="20"/>
          <w:szCs w:val="20"/>
          <w:lang w:eastAsia="sl-SI"/>
        </w:rPr>
        <w:t xml:space="preserve"> skleneta</w:t>
      </w:r>
    </w:p>
    <w:p w14:paraId="42B0BD06" w14:textId="77777777" w:rsidR="00EC3759" w:rsidRPr="00A367E2" w:rsidRDefault="00EC3759" w:rsidP="00647031">
      <w:pPr>
        <w:keepNext/>
        <w:keepLines/>
        <w:spacing w:after="0" w:line="240" w:lineRule="auto"/>
        <w:ind w:left="1701" w:hanging="1701"/>
        <w:jc w:val="both"/>
        <w:rPr>
          <w:rFonts w:ascii="Open Sans" w:eastAsia="Times New Roman" w:hAnsi="Open Sans" w:cs="Open Sans"/>
          <w:b/>
          <w:sz w:val="20"/>
          <w:szCs w:val="20"/>
          <w:lang w:eastAsia="sl-SI"/>
        </w:rPr>
      </w:pPr>
    </w:p>
    <w:p w14:paraId="115072D6" w14:textId="77777777" w:rsidR="00B2561E" w:rsidRPr="00A367E2" w:rsidRDefault="00EC3759" w:rsidP="00647031">
      <w:pPr>
        <w:keepNext/>
        <w:keepLines/>
        <w:spacing w:after="0" w:line="240" w:lineRule="auto"/>
        <w:ind w:left="1650" w:hanging="1650"/>
        <w:jc w:val="both"/>
        <w:rPr>
          <w:rFonts w:ascii="Open Sans" w:eastAsia="Times New Roman" w:hAnsi="Open Sans" w:cs="Open Sans"/>
          <w:snapToGrid w:val="0"/>
          <w:sz w:val="20"/>
          <w:szCs w:val="20"/>
          <w:lang w:eastAsia="sl-SI"/>
        </w:rPr>
      </w:pPr>
      <w:r w:rsidRPr="00A367E2">
        <w:rPr>
          <w:rFonts w:ascii="Open Sans" w:eastAsia="Times New Roman" w:hAnsi="Open Sans" w:cs="Open Sans"/>
          <w:b/>
          <w:sz w:val="20"/>
          <w:szCs w:val="20"/>
          <w:lang w:eastAsia="sl-SI"/>
        </w:rPr>
        <w:t>NAROČNIK:</w:t>
      </w:r>
      <w:r w:rsidRPr="00A367E2">
        <w:rPr>
          <w:rFonts w:ascii="Open Sans" w:eastAsia="Times New Roman" w:hAnsi="Open Sans" w:cs="Open Sans"/>
          <w:sz w:val="20"/>
          <w:szCs w:val="20"/>
          <w:lang w:eastAsia="sl-SI"/>
        </w:rPr>
        <w:tab/>
      </w:r>
      <w:r w:rsidRPr="00A367E2">
        <w:rPr>
          <w:rFonts w:ascii="Open Sans" w:eastAsia="Times New Roman" w:hAnsi="Open Sans" w:cs="Open Sans"/>
          <w:b/>
          <w:snapToGrid w:val="0"/>
          <w:sz w:val="20"/>
          <w:szCs w:val="20"/>
          <w:lang w:eastAsia="sl-SI"/>
        </w:rPr>
        <w:t>JAVNO PODJETJE ENERGETIKA LJUBLJANA d.o.o.</w:t>
      </w:r>
      <w:r w:rsidRPr="00A367E2">
        <w:rPr>
          <w:rFonts w:ascii="Open Sans" w:eastAsia="Times New Roman" w:hAnsi="Open Sans" w:cs="Open Sans"/>
          <w:snapToGrid w:val="0"/>
          <w:sz w:val="20"/>
          <w:szCs w:val="20"/>
          <w:lang w:eastAsia="sl-SI"/>
        </w:rPr>
        <w:t xml:space="preserve">, Verovškova ulica 62, 1000 Ljubljana, ki ga zastopa direktor Samo Lozej </w:t>
      </w:r>
    </w:p>
    <w:p w14:paraId="5652458C" w14:textId="77777777" w:rsidR="00EC3759" w:rsidRPr="00A367E2" w:rsidRDefault="00EC3759" w:rsidP="00647031">
      <w:pPr>
        <w:keepNext/>
        <w:keepLines/>
        <w:spacing w:after="0" w:line="240" w:lineRule="auto"/>
        <w:ind w:left="165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 nadaljevanju: naročnik)</w:t>
      </w:r>
    </w:p>
    <w:p w14:paraId="2D42E27A"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79F73B42" w14:textId="77777777" w:rsidR="00EC3759" w:rsidRPr="00A367E2" w:rsidRDefault="00EC3759" w:rsidP="00647031">
      <w:pPr>
        <w:keepNext/>
        <w:keepLines/>
        <w:spacing w:after="0" w:line="240" w:lineRule="auto"/>
        <w:ind w:left="2410" w:hanging="7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identifikacijska številka za DDV: SI23034033</w:t>
      </w:r>
    </w:p>
    <w:p w14:paraId="1CA9441F" w14:textId="77777777" w:rsidR="00EC3759" w:rsidRPr="00A367E2" w:rsidRDefault="00EC3759" w:rsidP="00647031">
      <w:pPr>
        <w:keepNext/>
        <w:keepLines/>
        <w:spacing w:after="0" w:line="240" w:lineRule="auto"/>
        <w:ind w:left="2410" w:hanging="7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matična številka: 5226406000</w:t>
      </w:r>
    </w:p>
    <w:p w14:paraId="24A71787" w14:textId="77777777" w:rsidR="00EC3759" w:rsidRPr="00A367E2" w:rsidRDefault="00EC3759" w:rsidP="00647031">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393E6DB6" w14:textId="77777777" w:rsidR="00EC3759" w:rsidRPr="00A367E2" w:rsidRDefault="00EC3759" w:rsidP="00647031">
      <w:pPr>
        <w:keepNext/>
        <w:keepLines/>
        <w:tabs>
          <w:tab w:val="left" w:pos="1702"/>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ter </w:t>
      </w:r>
    </w:p>
    <w:p w14:paraId="2B03A687" w14:textId="77777777" w:rsidR="00EC3759" w:rsidRPr="00A367E2" w:rsidRDefault="00EC3759" w:rsidP="00647031">
      <w:pPr>
        <w:keepNext/>
        <w:keepLines/>
        <w:tabs>
          <w:tab w:val="left" w:pos="1702"/>
        </w:tabs>
        <w:spacing w:after="0" w:line="240" w:lineRule="auto"/>
        <w:jc w:val="both"/>
        <w:rPr>
          <w:rFonts w:ascii="Open Sans" w:eastAsia="Times New Roman" w:hAnsi="Open Sans" w:cs="Open Sans"/>
          <w:b/>
          <w:sz w:val="20"/>
          <w:szCs w:val="20"/>
          <w:lang w:eastAsia="sl-SI"/>
        </w:rPr>
      </w:pPr>
    </w:p>
    <w:p w14:paraId="4618407D" w14:textId="77777777" w:rsidR="00EC3759" w:rsidRPr="00A367E2" w:rsidRDefault="00EC3759" w:rsidP="00647031">
      <w:pPr>
        <w:keepNext/>
        <w:keepLines/>
        <w:spacing w:after="0" w:line="240" w:lineRule="auto"/>
        <w:ind w:left="1560" w:hanging="1560"/>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t>IZVAJALEC:</w:t>
      </w:r>
      <w:r w:rsidRPr="00A367E2">
        <w:rPr>
          <w:rFonts w:ascii="Open Sans" w:eastAsia="Times New Roman" w:hAnsi="Open Sans" w:cs="Open Sans"/>
          <w:b/>
          <w:sz w:val="20"/>
          <w:szCs w:val="20"/>
          <w:lang w:eastAsia="sl-SI"/>
        </w:rPr>
        <w:tab/>
      </w:r>
      <w:r w:rsidRPr="00A367E2">
        <w:rPr>
          <w:rFonts w:ascii="Open Sans" w:eastAsia="Times New Roman" w:hAnsi="Open Sans" w:cs="Open Sans"/>
          <w:sz w:val="20"/>
          <w:szCs w:val="20"/>
          <w:lang w:eastAsia="sl-SI"/>
        </w:rPr>
        <w:t>________________________________________________________________, ki ga zastopa: _______________________________</w:t>
      </w:r>
    </w:p>
    <w:p w14:paraId="2B6EE523" w14:textId="77777777" w:rsidR="00EC3759" w:rsidRPr="00A367E2" w:rsidRDefault="00EC3759" w:rsidP="00647031">
      <w:pPr>
        <w:keepNext/>
        <w:keepLines/>
        <w:spacing w:after="0" w:line="240" w:lineRule="auto"/>
        <w:ind w:left="15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 nadaljevanju: izvajalec)</w:t>
      </w:r>
    </w:p>
    <w:p w14:paraId="58592E81" w14:textId="77777777" w:rsidR="00EC3759" w:rsidRPr="00A367E2" w:rsidRDefault="00EC3759" w:rsidP="00647031">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r>
    </w:p>
    <w:p w14:paraId="7059ECF1" w14:textId="77777777" w:rsidR="00EC3759" w:rsidRPr="00A367E2" w:rsidRDefault="00EC3759" w:rsidP="00647031">
      <w:pPr>
        <w:keepNext/>
        <w:keepLines/>
        <w:spacing w:after="0" w:line="240" w:lineRule="auto"/>
        <w:ind w:left="15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številka transakcijskega računa: ___________________________ pri</w:t>
      </w:r>
    </w:p>
    <w:p w14:paraId="44E3D0D6" w14:textId="77777777" w:rsidR="00EC3759" w:rsidRPr="00A367E2" w:rsidRDefault="00EC3759" w:rsidP="00647031">
      <w:pPr>
        <w:keepNext/>
        <w:keepLines/>
        <w:spacing w:after="0" w:line="240" w:lineRule="auto"/>
        <w:ind w:left="15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identifikacijska številka za DDV: _________________________</w:t>
      </w:r>
    </w:p>
    <w:p w14:paraId="72CF822C" w14:textId="77777777" w:rsidR="00EC3759" w:rsidRPr="00A367E2" w:rsidRDefault="00EC3759" w:rsidP="00647031">
      <w:pPr>
        <w:keepNext/>
        <w:keepLines/>
        <w:spacing w:after="0" w:line="240" w:lineRule="auto"/>
        <w:ind w:left="15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matična številka: ______________________</w:t>
      </w:r>
    </w:p>
    <w:p w14:paraId="1DC1C96C" w14:textId="77777777" w:rsidR="00EC3759" w:rsidRPr="00A367E2" w:rsidRDefault="00EC3759" w:rsidP="0064703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E58FC64" w14:textId="77777777" w:rsidR="00EC3759" w:rsidRPr="00A367E2" w:rsidRDefault="00EC3759" w:rsidP="0064703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6D75F19" w14:textId="77777777" w:rsidR="00EC3759" w:rsidRPr="00A367E2" w:rsidRDefault="00EC3759" w:rsidP="0064703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F680299" w14:textId="77777777" w:rsidR="00EC3759" w:rsidRPr="00A367E2" w:rsidRDefault="00EC3759"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UVODNE DOLOČBE</w:t>
      </w:r>
    </w:p>
    <w:p w14:paraId="44386A1E" w14:textId="77777777" w:rsidR="00EC3759" w:rsidRPr="00A367E2" w:rsidRDefault="00EC3759" w:rsidP="00647031">
      <w:pPr>
        <w:keepNext/>
        <w:keepLines/>
        <w:spacing w:after="0" w:line="240" w:lineRule="auto"/>
        <w:jc w:val="center"/>
        <w:rPr>
          <w:rFonts w:ascii="Open Sans" w:hAnsi="Open Sans" w:cs="Open Sans"/>
          <w:b/>
          <w:sz w:val="20"/>
          <w:szCs w:val="20"/>
        </w:rPr>
      </w:pPr>
    </w:p>
    <w:p w14:paraId="434BE620" w14:textId="77777777" w:rsidR="00EC3759" w:rsidRPr="00A367E2" w:rsidRDefault="00EC3759"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1C842AC"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0AB2B3A7" w14:textId="7DAE15F6" w:rsidR="009454E0" w:rsidRPr="00A367E2" w:rsidRDefault="00023C59"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Stranki okvirnega sporazuma uvodoma sporazumno ugotavljata, da je JAVNI HOLDING Ljubljana, d.o.o., Verovškova ulica 70, Ljubljana, na podlagi pooblastila naročnika izvedel postopek oddaje javnega naročila št. </w:t>
      </w:r>
      <w:r w:rsidR="00B94E88" w:rsidRPr="00A367E2">
        <w:rPr>
          <w:rFonts w:ascii="Open Sans" w:hAnsi="Open Sans" w:cs="Open Sans"/>
          <w:sz w:val="20"/>
          <w:szCs w:val="20"/>
        </w:rPr>
        <w:t>ENLJ-SPV-191/26</w:t>
      </w:r>
      <w:r w:rsidR="009454E0" w:rsidRPr="00A367E2">
        <w:rPr>
          <w:rFonts w:ascii="Open Sans" w:hAnsi="Open Sans" w:cs="Open Sans"/>
          <w:sz w:val="20"/>
          <w:szCs w:val="20"/>
        </w:rPr>
        <w:t xml:space="preserve"> </w:t>
      </w:r>
      <w:r w:rsidRPr="00A367E2">
        <w:rPr>
          <w:rFonts w:ascii="Open Sans" w:hAnsi="Open Sans" w:cs="Open Sans"/>
          <w:sz w:val="20"/>
          <w:szCs w:val="20"/>
        </w:rPr>
        <w:t>po postopku oddaje naročila male vrednosti, v skladu s 47. členom Zakona o javnem naročanju (Ur. l. RS, št. 91/15 s spremembami, v nadaljnjem besedilu: ZJN-3), ki je bilo objavljeno na Portalu javnih naročil dne ……………, pod št. objave JN______</w:t>
      </w:r>
      <w:r w:rsidR="00A2499D">
        <w:rPr>
          <w:rFonts w:ascii="Open Sans" w:hAnsi="Open Sans" w:cs="Open Sans"/>
          <w:sz w:val="20"/>
          <w:szCs w:val="20"/>
        </w:rPr>
        <w:t>______</w:t>
      </w:r>
      <w:r w:rsidRPr="00A367E2">
        <w:rPr>
          <w:rFonts w:ascii="Open Sans" w:hAnsi="Open Sans" w:cs="Open Sans"/>
          <w:sz w:val="20"/>
          <w:szCs w:val="20"/>
        </w:rPr>
        <w:t xml:space="preserve">___ z namenom sklenitve okvirnega sporazuma za </w:t>
      </w:r>
      <w:r w:rsidR="009454E0" w:rsidRPr="00A367E2">
        <w:rPr>
          <w:rFonts w:ascii="Open Sans" w:hAnsi="Open Sans" w:cs="Open Sans"/>
          <w:sz w:val="20"/>
          <w:szCs w:val="20"/>
        </w:rPr>
        <w:t xml:space="preserve">»Dobavo </w:t>
      </w:r>
      <w:r w:rsidR="00F01A3E" w:rsidRPr="00A367E2">
        <w:rPr>
          <w:rFonts w:ascii="Open Sans" w:hAnsi="Open Sans" w:cs="Open Sans"/>
          <w:sz w:val="20"/>
          <w:szCs w:val="20"/>
        </w:rPr>
        <w:t>kemikalij in laboratorijskega materiala za potrebe proizvodnje</w:t>
      </w:r>
      <w:r w:rsidR="009454E0" w:rsidRPr="00A367E2">
        <w:rPr>
          <w:rFonts w:ascii="Open Sans" w:hAnsi="Open Sans" w:cs="Open Sans"/>
          <w:bCs/>
          <w:sz w:val="20"/>
          <w:szCs w:val="20"/>
        </w:rPr>
        <w:t xml:space="preserve"> za _. sklop: _____________________«,</w:t>
      </w:r>
      <w:r w:rsidR="009454E0" w:rsidRPr="00A367E2">
        <w:rPr>
          <w:rFonts w:ascii="Open Sans" w:hAnsi="Open Sans" w:cs="Open Sans"/>
          <w:sz w:val="20"/>
          <w:szCs w:val="20"/>
        </w:rPr>
        <w:t xml:space="preserve"> </w:t>
      </w:r>
      <w:r w:rsidR="005C0916" w:rsidRPr="007E2F1D">
        <w:rPr>
          <w:rFonts w:ascii="Open Sans" w:hAnsi="Open Sans" w:cs="Open Sans"/>
          <w:sz w:val="20"/>
          <w:szCs w:val="20"/>
        </w:rPr>
        <w:t xml:space="preserve">v katerem je naročnik izvajalca izbral na podlagi ekonomsko najugodnejše ponudbe in na podlagi pogojev, opredeljenih v razpisni dokumentaciji naročnika št. </w:t>
      </w:r>
      <w:r w:rsidR="00B94E88" w:rsidRPr="00A367E2">
        <w:rPr>
          <w:rFonts w:ascii="Open Sans" w:hAnsi="Open Sans" w:cs="Open Sans"/>
          <w:sz w:val="20"/>
          <w:szCs w:val="20"/>
        </w:rPr>
        <w:t>ENLJ-SPV-191/26</w:t>
      </w:r>
      <w:r w:rsidR="00E54A75" w:rsidRPr="00A367E2">
        <w:rPr>
          <w:rFonts w:ascii="Open Sans" w:hAnsi="Open Sans" w:cs="Open Sans"/>
          <w:sz w:val="20"/>
          <w:szCs w:val="20"/>
        </w:rPr>
        <w:t>.</w:t>
      </w:r>
    </w:p>
    <w:p w14:paraId="04A2C81E" w14:textId="77777777" w:rsidR="00E54A75" w:rsidRPr="00A367E2" w:rsidRDefault="00E54A75" w:rsidP="00647031">
      <w:pPr>
        <w:keepNext/>
        <w:keepLines/>
        <w:widowControl w:val="0"/>
        <w:spacing w:after="0" w:line="240" w:lineRule="auto"/>
        <w:jc w:val="both"/>
        <w:rPr>
          <w:rFonts w:ascii="Open Sans" w:hAnsi="Open Sans" w:cs="Open Sans"/>
          <w:b/>
          <w:sz w:val="20"/>
          <w:szCs w:val="20"/>
        </w:rPr>
      </w:pPr>
    </w:p>
    <w:p w14:paraId="73E3CE15" w14:textId="77777777" w:rsidR="009454E0" w:rsidRPr="00A367E2" w:rsidRDefault="009454E0"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S tem okvirnim sporazumom se naročnik in izvajalec dogovorita o pogojih izvajanja predmeta okvirnega sporazuma.</w:t>
      </w:r>
    </w:p>
    <w:p w14:paraId="0565FBC3" w14:textId="77777777" w:rsidR="009412BB" w:rsidRPr="00A367E2" w:rsidRDefault="009412BB" w:rsidP="00647031">
      <w:pPr>
        <w:keepNext/>
        <w:keepLines/>
        <w:spacing w:after="0" w:line="240" w:lineRule="auto"/>
        <w:rPr>
          <w:rFonts w:ascii="Open Sans" w:eastAsia="Times New Roman" w:hAnsi="Open Sans" w:cs="Open Sans"/>
          <w:b/>
          <w:sz w:val="20"/>
          <w:szCs w:val="20"/>
          <w:lang w:eastAsia="sl-SI"/>
        </w:rPr>
      </w:pPr>
    </w:p>
    <w:p w14:paraId="34780C55" w14:textId="77777777" w:rsidR="00EC3759" w:rsidRPr="00A367E2" w:rsidRDefault="00EC3759"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 xml:space="preserve">PREDMET </w:t>
      </w:r>
      <w:r w:rsidR="00435E7F" w:rsidRPr="00A367E2">
        <w:rPr>
          <w:rFonts w:ascii="Open Sans" w:hAnsi="Open Sans" w:cs="Open Sans"/>
          <w:b/>
        </w:rPr>
        <w:t>OKVIRNEGA SPORAZUMA</w:t>
      </w:r>
    </w:p>
    <w:p w14:paraId="7C7DDDF6" w14:textId="77777777" w:rsidR="00EC3759" w:rsidRPr="00A367E2" w:rsidRDefault="00EC3759" w:rsidP="00647031">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03B91258" w14:textId="77777777" w:rsidR="00EC3759" w:rsidRPr="00A367E2" w:rsidRDefault="00EC3759"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E0163B4" w14:textId="77777777" w:rsidR="00EC3759" w:rsidRPr="00A367E2" w:rsidRDefault="00EC3759" w:rsidP="00647031">
      <w:pPr>
        <w:pStyle w:val="Odstavekseznama"/>
        <w:keepNext/>
        <w:keepLines/>
        <w:ind w:left="360"/>
        <w:jc w:val="both"/>
        <w:rPr>
          <w:rFonts w:ascii="Open Sans" w:hAnsi="Open Sans" w:cs="Open Sans"/>
          <w:noProof/>
        </w:rPr>
      </w:pPr>
    </w:p>
    <w:p w14:paraId="465AD0E6" w14:textId="79B10234" w:rsidR="006B69F6" w:rsidRPr="00A367E2" w:rsidRDefault="00A52674" w:rsidP="0064703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Predmet okvirnega sporazuma so stalne </w:t>
      </w:r>
      <w:r w:rsidR="00AF6DDD" w:rsidRPr="00A367E2">
        <w:rPr>
          <w:rFonts w:ascii="Open Sans" w:eastAsia="Times New Roman" w:hAnsi="Open Sans" w:cs="Open Sans"/>
          <w:sz w:val="20"/>
          <w:szCs w:val="20"/>
          <w:lang w:eastAsia="sl-SI"/>
        </w:rPr>
        <w:t>do</w:t>
      </w:r>
      <w:r w:rsidR="001E0503" w:rsidRPr="00A367E2">
        <w:rPr>
          <w:rFonts w:ascii="Open Sans" w:eastAsia="Times New Roman" w:hAnsi="Open Sans" w:cs="Open Sans"/>
          <w:sz w:val="20"/>
          <w:szCs w:val="20"/>
          <w:lang w:eastAsia="sl-SI"/>
        </w:rPr>
        <w:t xml:space="preserve">bave </w:t>
      </w:r>
      <w:r w:rsidR="00F01A3E" w:rsidRPr="00A367E2">
        <w:rPr>
          <w:rFonts w:ascii="Open Sans" w:eastAsia="Times New Roman" w:hAnsi="Open Sans" w:cs="Open Sans"/>
          <w:sz w:val="20"/>
          <w:szCs w:val="20"/>
          <w:lang w:eastAsia="sl-SI"/>
        </w:rPr>
        <w:t xml:space="preserve">kemikalij in laboratorijskega materiala za potrebe proizvodnje </w:t>
      </w:r>
      <w:r w:rsidR="004C6648" w:rsidRPr="00A367E2">
        <w:rPr>
          <w:rFonts w:ascii="Open Sans" w:eastAsia="Times New Roman" w:hAnsi="Open Sans" w:cs="Open Sans"/>
          <w:sz w:val="20"/>
          <w:szCs w:val="20"/>
          <w:lang w:eastAsia="sl-SI"/>
        </w:rPr>
        <w:t xml:space="preserve">za _. sklop: _____________________________ </w:t>
      </w:r>
      <w:r w:rsidR="006B69F6" w:rsidRPr="00A367E2">
        <w:rPr>
          <w:rFonts w:ascii="Open Sans" w:eastAsia="Times New Roman" w:hAnsi="Open Sans" w:cs="Open Sans"/>
          <w:sz w:val="20"/>
          <w:szCs w:val="20"/>
          <w:lang w:eastAsia="sl-SI"/>
        </w:rPr>
        <w:t>(v nadaljevanju: blago), v količinah in dinamiki, ki jih naročnik po obsegu in časovno ne more vnaprej določiti,</w:t>
      </w:r>
      <w:r w:rsidR="006B69F6" w:rsidRPr="00A367E2">
        <w:rPr>
          <w:rFonts w:ascii="Open Sans" w:hAnsi="Open Sans" w:cs="Open Sans"/>
          <w:bCs/>
          <w:sz w:val="20"/>
          <w:szCs w:val="20"/>
        </w:rPr>
        <w:t xml:space="preserve"> v skladu z razpisno dokumentacijo naročnika št. </w:t>
      </w:r>
      <w:r w:rsidR="00B94E88" w:rsidRPr="00A367E2">
        <w:rPr>
          <w:rFonts w:ascii="Open Sans" w:hAnsi="Open Sans" w:cs="Open Sans"/>
          <w:bCs/>
          <w:sz w:val="20"/>
          <w:szCs w:val="20"/>
        </w:rPr>
        <w:t>ENLJ-SPV-191/26</w:t>
      </w:r>
      <w:r w:rsidR="006B69F6" w:rsidRPr="00A367E2">
        <w:rPr>
          <w:rFonts w:ascii="Open Sans" w:hAnsi="Open Sans" w:cs="Open Sans"/>
          <w:bCs/>
          <w:sz w:val="20"/>
          <w:szCs w:val="20"/>
        </w:rPr>
        <w:t xml:space="preserve"> </w:t>
      </w:r>
      <w:r w:rsidR="005C0D28" w:rsidRPr="00A367E2">
        <w:rPr>
          <w:rFonts w:ascii="Open Sans" w:hAnsi="Open Sans" w:cs="Open Sans"/>
          <w:bCs/>
          <w:sz w:val="20"/>
          <w:szCs w:val="20"/>
        </w:rPr>
        <w:t xml:space="preserve">(v nadaljevanju: razpisna dokumentacija), </w:t>
      </w:r>
      <w:r w:rsidR="005C0D28" w:rsidRPr="00A367E2">
        <w:rPr>
          <w:rFonts w:ascii="Open Sans" w:hAnsi="Open Sans" w:cs="Open Sans"/>
          <w:sz w:val="20"/>
          <w:szCs w:val="20"/>
        </w:rPr>
        <w:t xml:space="preserve">na podlagi ponudbe izvajalca št. ______________ z dne __________, ki je priloga št. 2 tega okvirnega sporazuma (v nadaljevanju: ponudba izvajalca) in na podlagi ponudbenega predračuna izvajalca z dne __________, ki je priloga št. 1 tega okvirnega sporazuma (v nadaljevanju: ponudbeni predračun izvajalca) </w:t>
      </w:r>
      <w:r w:rsidR="005C0D28" w:rsidRPr="00A367E2">
        <w:rPr>
          <w:rFonts w:ascii="Open Sans" w:hAnsi="Open Sans" w:cs="Open Sans"/>
          <w:bCs/>
          <w:sz w:val="20"/>
          <w:szCs w:val="20"/>
        </w:rPr>
        <w:t xml:space="preserve"> ter v skladu z vsebino zahtev javnega naročila št. </w:t>
      </w:r>
      <w:r w:rsidR="00B94E88" w:rsidRPr="00A367E2">
        <w:rPr>
          <w:rFonts w:ascii="Open Sans" w:hAnsi="Open Sans" w:cs="Open Sans"/>
          <w:sz w:val="20"/>
          <w:szCs w:val="20"/>
        </w:rPr>
        <w:t>ENLJ-SPV-191/26</w:t>
      </w:r>
      <w:r w:rsidR="006B69F6" w:rsidRPr="00A367E2">
        <w:rPr>
          <w:rFonts w:ascii="Open Sans" w:hAnsi="Open Sans" w:cs="Open Sans"/>
          <w:sz w:val="20"/>
          <w:szCs w:val="20"/>
        </w:rPr>
        <w:t>, in sicer vse po pravilih stroke, s skrbnostjo dobrega strokovnjaka ter v skladu tem okvirnim sporazumom</w:t>
      </w:r>
      <w:r w:rsidR="006B69F6" w:rsidRPr="00A367E2">
        <w:rPr>
          <w:rFonts w:ascii="Open Sans" w:eastAsia="Times New Roman" w:hAnsi="Open Sans" w:cs="Open Sans"/>
          <w:sz w:val="20"/>
          <w:szCs w:val="20"/>
          <w:lang w:eastAsia="sl-SI"/>
        </w:rPr>
        <w:t>.</w:t>
      </w:r>
    </w:p>
    <w:p w14:paraId="250CDF99" w14:textId="77777777" w:rsidR="006B69F6" w:rsidRPr="00A367E2" w:rsidRDefault="006B69F6" w:rsidP="00647031">
      <w:pPr>
        <w:keepNext/>
        <w:keepLines/>
        <w:widowControl w:val="0"/>
        <w:spacing w:after="0" w:line="240" w:lineRule="auto"/>
        <w:jc w:val="both"/>
        <w:rPr>
          <w:rFonts w:ascii="Open Sans" w:eastAsia="Times New Roman" w:hAnsi="Open Sans" w:cs="Open Sans"/>
          <w:sz w:val="20"/>
          <w:szCs w:val="20"/>
          <w:lang w:eastAsia="sl-SI"/>
        </w:rPr>
      </w:pPr>
    </w:p>
    <w:p w14:paraId="7EABED96" w14:textId="77777777" w:rsidR="005C0916" w:rsidRPr="00682D94"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24C68263" w14:textId="77777777" w:rsidR="005C0916" w:rsidRPr="00682D94"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p>
    <w:p w14:paraId="6E84E335" w14:textId="77777777" w:rsidR="005C0916" w:rsidRPr="00682D94"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 xml:space="preserve">Naročnik in izvajalec se izrecno dogovorita, da bo naročnik v obdobju veljavnosti tega okvirnega sporazuma, naročal blago iz ponudbenega predračuna izvajalca, ki ga bo dejansko potreboval in za katerega bo imel zagotovljena finančna sredstva. </w:t>
      </w:r>
    </w:p>
    <w:p w14:paraId="7B0D60E3" w14:textId="77777777" w:rsidR="005C0916" w:rsidRPr="00682D94"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p>
    <w:p w14:paraId="4B4ACF63" w14:textId="77777777" w:rsidR="005C0916"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Izvajalec zagotavlja naročniku, da bo dobavljeno blago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p>
    <w:p w14:paraId="500A679B" w14:textId="77777777" w:rsidR="006B69F6" w:rsidRPr="00A367E2" w:rsidRDefault="006B69F6" w:rsidP="00647031">
      <w:pPr>
        <w:keepNext/>
        <w:keepLines/>
        <w:widowControl w:val="0"/>
        <w:suppressAutoHyphens/>
        <w:spacing w:after="0" w:line="240" w:lineRule="auto"/>
        <w:jc w:val="both"/>
        <w:rPr>
          <w:rFonts w:ascii="Open Sans" w:eastAsia="Times New Roman" w:hAnsi="Open Sans" w:cs="Open Sans"/>
          <w:b/>
          <w:color w:val="000000"/>
          <w:sz w:val="20"/>
          <w:szCs w:val="20"/>
          <w:lang w:eastAsia="sl-SI"/>
        </w:rPr>
      </w:pPr>
    </w:p>
    <w:p w14:paraId="3A3576E8" w14:textId="77777777" w:rsidR="006B69F6" w:rsidRPr="00A367E2" w:rsidRDefault="006B69F6" w:rsidP="00647031">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01F74B4" w14:textId="77777777" w:rsidR="006B69F6" w:rsidRPr="00A367E2" w:rsidRDefault="006B69F6" w:rsidP="00647031">
      <w:pPr>
        <w:keepNext/>
        <w:keepLines/>
        <w:widowControl w:val="0"/>
        <w:spacing w:after="0" w:line="240" w:lineRule="auto"/>
        <w:jc w:val="both"/>
        <w:rPr>
          <w:rFonts w:ascii="Open Sans" w:hAnsi="Open Sans" w:cs="Open Sans"/>
          <w:b/>
          <w:sz w:val="20"/>
          <w:szCs w:val="20"/>
          <w:lang w:eastAsia="sl-SI"/>
        </w:rPr>
      </w:pPr>
    </w:p>
    <w:p w14:paraId="14E3B6C8"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rPr>
      </w:pPr>
      <w:r w:rsidRPr="00682D94">
        <w:rPr>
          <w:rFonts w:ascii="Open Sans" w:eastAsia="Times New Roman" w:hAnsi="Open Sans" w:cs="Open Sans"/>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7EE7CF26" w14:textId="77777777" w:rsidR="005C0916" w:rsidRPr="00682D94" w:rsidRDefault="005C0916" w:rsidP="005C0916">
      <w:pPr>
        <w:keepNext/>
        <w:keepLines/>
        <w:widowControl w:val="0"/>
        <w:tabs>
          <w:tab w:val="left" w:pos="1702"/>
        </w:tabs>
        <w:spacing w:after="0" w:line="240" w:lineRule="auto"/>
        <w:jc w:val="both"/>
        <w:rPr>
          <w:rFonts w:ascii="Open Sans" w:eastAsia="Times New Roman" w:hAnsi="Open Sans" w:cs="Open Sans"/>
          <w:sz w:val="20"/>
          <w:szCs w:val="20"/>
        </w:rPr>
      </w:pPr>
    </w:p>
    <w:p w14:paraId="15BEFBD9" w14:textId="1E02E35C" w:rsidR="005C0D28" w:rsidRPr="00A367E2" w:rsidRDefault="005C0916" w:rsidP="005C0916">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rPr>
        <w:t>Izvajalec izjavlja, da so mu razumljivi in jasni pogoji in okoliščine za pravilno izvedbo obveznosti po okvirnem sporazumu</w:t>
      </w:r>
      <w:r w:rsidR="005C0D28" w:rsidRPr="00A367E2">
        <w:rPr>
          <w:rFonts w:ascii="Open Sans" w:eastAsia="Times New Roman" w:hAnsi="Open Sans" w:cs="Open Sans"/>
          <w:sz w:val="20"/>
          <w:szCs w:val="20"/>
          <w:lang w:eastAsia="sl-SI"/>
        </w:rPr>
        <w:t>.</w:t>
      </w:r>
    </w:p>
    <w:p w14:paraId="0025D38E" w14:textId="77777777" w:rsidR="006B69F6" w:rsidRPr="00A367E2" w:rsidRDefault="006B69F6" w:rsidP="00647031">
      <w:pPr>
        <w:keepNext/>
        <w:keepLines/>
        <w:widowControl w:val="0"/>
        <w:tabs>
          <w:tab w:val="left" w:pos="1702"/>
        </w:tabs>
        <w:spacing w:after="0" w:line="240" w:lineRule="auto"/>
        <w:jc w:val="both"/>
        <w:rPr>
          <w:rFonts w:ascii="Open Sans" w:eastAsia="Times New Roman" w:hAnsi="Open Sans" w:cs="Open Sans"/>
          <w:b/>
          <w:color w:val="000000"/>
          <w:sz w:val="20"/>
          <w:szCs w:val="20"/>
          <w:lang w:eastAsia="sl-SI"/>
        </w:rPr>
      </w:pPr>
    </w:p>
    <w:p w14:paraId="4631A1D6" w14:textId="77777777" w:rsidR="006B69F6" w:rsidRPr="00A367E2" w:rsidRDefault="006B69F6" w:rsidP="00647031">
      <w:pPr>
        <w:keepNext/>
        <w:keepLines/>
        <w:widowControl w:val="0"/>
        <w:numPr>
          <w:ilvl w:val="0"/>
          <w:numId w:val="10"/>
        </w:numPr>
        <w:spacing w:after="0" w:line="240" w:lineRule="auto"/>
        <w:jc w:val="center"/>
        <w:rPr>
          <w:rFonts w:ascii="Open Sans" w:hAnsi="Open Sans" w:cs="Open Sans"/>
          <w:b/>
          <w:sz w:val="20"/>
          <w:szCs w:val="20"/>
        </w:rPr>
      </w:pPr>
      <w:r w:rsidRPr="00A367E2">
        <w:rPr>
          <w:rFonts w:ascii="Open Sans" w:hAnsi="Open Sans" w:cs="Open Sans"/>
          <w:b/>
          <w:sz w:val="20"/>
          <w:szCs w:val="20"/>
        </w:rPr>
        <w:t>VREDNOST OKVIRNEGA SPORAZUMA IN CENE</w:t>
      </w:r>
    </w:p>
    <w:p w14:paraId="791A71DF" w14:textId="77777777" w:rsidR="006B69F6" w:rsidRPr="00A367E2" w:rsidRDefault="006B69F6" w:rsidP="00647031">
      <w:pPr>
        <w:keepNext/>
        <w:keepLines/>
        <w:widowControl w:val="0"/>
        <w:suppressAutoHyphens/>
        <w:spacing w:after="0" w:line="240" w:lineRule="auto"/>
        <w:jc w:val="center"/>
        <w:rPr>
          <w:rFonts w:ascii="Open Sans" w:eastAsia="Times New Roman" w:hAnsi="Open Sans" w:cs="Open Sans"/>
          <w:b/>
          <w:color w:val="000000"/>
          <w:sz w:val="20"/>
          <w:szCs w:val="20"/>
          <w:lang w:eastAsia="sl-SI"/>
        </w:rPr>
      </w:pPr>
    </w:p>
    <w:p w14:paraId="068F6C28" w14:textId="77777777" w:rsidR="006B69F6" w:rsidRPr="00A367E2" w:rsidRDefault="006B69F6" w:rsidP="00647031">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4734DCA0" w14:textId="77777777" w:rsidR="006B69F6" w:rsidRPr="00A367E2" w:rsidRDefault="006B69F6" w:rsidP="00647031">
      <w:pPr>
        <w:pStyle w:val="Glava"/>
        <w:keepNext/>
        <w:keepLines/>
        <w:widowControl w:val="0"/>
        <w:tabs>
          <w:tab w:val="clear" w:pos="4536"/>
          <w:tab w:val="clear" w:pos="9072"/>
        </w:tabs>
        <w:jc w:val="both"/>
        <w:rPr>
          <w:rFonts w:ascii="Open Sans" w:hAnsi="Open Sans" w:cs="Open Sans"/>
          <w:sz w:val="20"/>
        </w:rPr>
      </w:pPr>
    </w:p>
    <w:p w14:paraId="5200B267" w14:textId="25884009" w:rsidR="0003417E" w:rsidRPr="00A367E2" w:rsidRDefault="005C0916" w:rsidP="00647031">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Ocenjena vrednost tega okvirnega sporazuma za obdobje njegove veljavnosti znaša</w:t>
      </w:r>
      <w:r>
        <w:rPr>
          <w:rFonts w:ascii="Open Sans" w:eastAsia="Times New Roman" w:hAnsi="Open Sans" w:cs="Open Sans"/>
          <w:sz w:val="20"/>
          <w:szCs w:val="20"/>
          <w:lang w:eastAsia="sl-SI"/>
        </w:rPr>
        <w:t xml:space="preserve"> za</w:t>
      </w:r>
      <w:r w:rsidRPr="00A367E2">
        <w:rPr>
          <w:rFonts w:ascii="Open Sans" w:eastAsia="Times New Roman" w:hAnsi="Open Sans" w:cs="Open Sans"/>
          <w:sz w:val="20"/>
          <w:szCs w:val="20"/>
          <w:lang w:eastAsia="sl-SI"/>
        </w:rPr>
        <w:t xml:space="preserve"> </w:t>
      </w:r>
      <w:r w:rsidR="0003417E" w:rsidRPr="00A367E2">
        <w:rPr>
          <w:rFonts w:ascii="Open Sans" w:eastAsia="Times New Roman" w:hAnsi="Open Sans" w:cs="Open Sans"/>
          <w:sz w:val="20"/>
          <w:szCs w:val="20"/>
          <w:lang w:eastAsia="sl-SI"/>
        </w:rPr>
        <w:t>_. sklop: ___________________________, v neto vrednosti (brez DDV):</w:t>
      </w:r>
    </w:p>
    <w:p w14:paraId="7FC8EFCF" w14:textId="77777777" w:rsidR="006B69F6" w:rsidRPr="00A367E2" w:rsidRDefault="006B69F6" w:rsidP="00647031">
      <w:pPr>
        <w:keepNext/>
        <w:keepLines/>
        <w:widowControl w:val="0"/>
        <w:spacing w:after="0" w:line="240" w:lineRule="auto"/>
        <w:jc w:val="both"/>
        <w:rPr>
          <w:rFonts w:ascii="Open Sans" w:eastAsia="Times New Roman" w:hAnsi="Open Sans" w:cs="Open Sans"/>
          <w:sz w:val="20"/>
          <w:szCs w:val="20"/>
          <w:lang w:eastAsia="sl-SI"/>
        </w:rPr>
      </w:pPr>
    </w:p>
    <w:p w14:paraId="5AA4C299" w14:textId="77777777" w:rsidR="006B69F6" w:rsidRPr="00A367E2" w:rsidRDefault="006B69F6" w:rsidP="00647031">
      <w:pPr>
        <w:keepNext/>
        <w:keepLines/>
        <w:widowControl w:val="0"/>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_____________ EUR</w:t>
      </w:r>
    </w:p>
    <w:p w14:paraId="7DCA3EB8" w14:textId="77777777" w:rsidR="006B69F6" w:rsidRPr="00A367E2" w:rsidRDefault="006B69F6" w:rsidP="00647031">
      <w:pPr>
        <w:keepNext/>
        <w:keepLines/>
        <w:widowControl w:val="0"/>
        <w:spacing w:after="0" w:line="240" w:lineRule="auto"/>
        <w:jc w:val="center"/>
        <w:rPr>
          <w:rFonts w:ascii="Open Sans" w:eastAsia="Times New Roman" w:hAnsi="Open Sans" w:cs="Open Sans"/>
          <w:sz w:val="20"/>
          <w:szCs w:val="20"/>
          <w:lang w:eastAsia="sl-SI"/>
        </w:rPr>
      </w:pPr>
    </w:p>
    <w:p w14:paraId="52D52290" w14:textId="77777777" w:rsidR="006B69F6" w:rsidRPr="00A367E2" w:rsidRDefault="006B69F6" w:rsidP="00647031">
      <w:pPr>
        <w:keepNext/>
        <w:keepLines/>
        <w:widowControl w:val="0"/>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(z besedo:____________________________________ in __/100 evrov)</w:t>
      </w:r>
    </w:p>
    <w:p w14:paraId="559BC2C1" w14:textId="77777777" w:rsidR="006B69F6" w:rsidRPr="00A367E2" w:rsidRDefault="006B69F6" w:rsidP="00647031">
      <w:pPr>
        <w:keepNext/>
        <w:keepLines/>
        <w:widowControl w:val="0"/>
        <w:spacing w:after="0" w:line="240" w:lineRule="auto"/>
        <w:jc w:val="both"/>
        <w:rPr>
          <w:rFonts w:ascii="Open Sans" w:hAnsi="Open Sans" w:cs="Open Sans"/>
          <w:sz w:val="20"/>
          <w:szCs w:val="20"/>
          <w:lang w:eastAsia="sl-SI"/>
        </w:rPr>
      </w:pPr>
    </w:p>
    <w:p w14:paraId="575B1B26" w14:textId="77777777" w:rsidR="005C0916" w:rsidRPr="007E2F1D" w:rsidRDefault="005C0916" w:rsidP="005C0916">
      <w:pPr>
        <w:keepNext/>
        <w:keepLines/>
        <w:widowControl w:val="0"/>
        <w:spacing w:after="0" w:line="240" w:lineRule="auto"/>
        <w:jc w:val="both"/>
        <w:rPr>
          <w:rFonts w:ascii="Open Sans" w:eastAsia="Times New Roman" w:hAnsi="Open Sans" w:cs="Open Sans"/>
          <w:sz w:val="20"/>
          <w:szCs w:val="20"/>
          <w:lang w:eastAsia="sl-SI"/>
        </w:rPr>
      </w:pPr>
      <w:r w:rsidRPr="007109D3">
        <w:rPr>
          <w:rFonts w:ascii="Open Sans" w:eastAsia="Times New Roman" w:hAnsi="Open Sans" w:cs="Open Sans"/>
          <w:sz w:val="20"/>
          <w:szCs w:val="20"/>
          <w:lang w:eastAsia="sl-SI"/>
        </w:rPr>
        <w:t>Cene na enoto mere, navedene v ponudbenem predračunu izvajalca, so določene na podlagi sprejete ponudbe izvajalca in se lahko spremenijo pod pogoji in na način, naveden v 5. členu tega okvirnega sporazuma.</w:t>
      </w:r>
    </w:p>
    <w:p w14:paraId="5D2D729F" w14:textId="77777777" w:rsidR="005C0916" w:rsidRPr="007E2F1D" w:rsidRDefault="005C0916" w:rsidP="005C0916">
      <w:pPr>
        <w:keepNext/>
        <w:keepLines/>
        <w:widowControl w:val="0"/>
        <w:spacing w:after="0" w:line="240" w:lineRule="auto"/>
        <w:jc w:val="both"/>
        <w:rPr>
          <w:rFonts w:ascii="Open Sans" w:eastAsia="Times New Roman" w:hAnsi="Open Sans" w:cs="Open Sans"/>
          <w:sz w:val="20"/>
          <w:szCs w:val="20"/>
          <w:lang w:eastAsia="sl-SI"/>
        </w:rPr>
      </w:pPr>
    </w:p>
    <w:p w14:paraId="3393143B"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lastRenderedPageBreak/>
        <w:t>Ocenjena vrednost okvirnega sporazuma in cene na enoto mere ne vključujejo davka na dodano vrednost (DDV). DDV se obračuna v skladu z veljavno zakonodajo.</w:t>
      </w:r>
    </w:p>
    <w:p w14:paraId="2C7BE670"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lang w:eastAsia="sl-SI"/>
        </w:rPr>
      </w:pPr>
    </w:p>
    <w:p w14:paraId="284429B6"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 xml:space="preserve">Naročnik si pridržuje pravico naročati tudi druge vrste blaga s področja predmeta javnega naročila, ki v okvirnem sporazumu oz. v ponudbenemu predračunu izvajalca niso posebej navedene, smiselno pa po vsebini sodijo med blago, katerega dobava je predmet tega okvirnega sporazuma, in sicer pod enakimi pogoji kot veljajo za blago, navedeno v tem členu oz. v ponudbenem predračunu izvajalca. Cene take dobave blaga ne smejo presegati primerljivih cen na tržišču. Stranki okvirnega sporazuma se bosta v navedenem primeru medsebojno pisno dogovorili za ceno dobave in vrste blaga ter jo dodali na ponudbeni predračun izvajalca. </w:t>
      </w:r>
    </w:p>
    <w:p w14:paraId="5A00E87B"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lang w:eastAsia="sl-SI"/>
        </w:rPr>
      </w:pPr>
    </w:p>
    <w:p w14:paraId="2892FF25" w14:textId="6FE3ADD1" w:rsidR="004C6648" w:rsidRPr="00A367E2" w:rsidRDefault="005C0916" w:rsidP="005C0916">
      <w:pPr>
        <w:keepNext/>
        <w:keepLines/>
        <w:spacing w:after="0" w:line="240" w:lineRule="auto"/>
        <w:jc w:val="both"/>
        <w:rPr>
          <w:rFonts w:ascii="Open Sans" w:hAnsi="Open Sans" w:cs="Open Sans"/>
          <w:sz w:val="20"/>
          <w:szCs w:val="20"/>
          <w:lang w:eastAsia="sl-SI"/>
        </w:rPr>
      </w:pPr>
      <w:r w:rsidRPr="00682D94">
        <w:rPr>
          <w:rFonts w:ascii="Open Sans" w:eastAsia="Times New Roman" w:hAnsi="Open Sans" w:cs="Open Sans"/>
          <w:sz w:val="20"/>
          <w:szCs w:val="20"/>
          <w:lang w:eastAsia="sl-SI"/>
        </w:rPr>
        <w:t>Izvajalec se s tem okvirnim sporazumom zavezuje, da je v cenah na enoto mere, ki jih je podal v ponudbenem predračunu izvajalca, upošteval vsa potrebna dela za izvedbo predmeta tega okvirnega sporazuma</w:t>
      </w:r>
      <w:r w:rsidR="005C0D28" w:rsidRPr="00A367E2">
        <w:rPr>
          <w:rFonts w:ascii="Open Sans" w:hAnsi="Open Sans" w:cs="Open Sans"/>
          <w:sz w:val="20"/>
          <w:szCs w:val="20"/>
          <w:lang w:eastAsia="sl-SI"/>
        </w:rPr>
        <w:t xml:space="preserve">. V ceni na enoto mere, navedeni v posamezni postavki ponudbenega predračuna izvajalca, so zajeti vsi materialni in nematerialni stroški, potrebni za izvedbo predmeta okvirnega sporazuma, vključno s stroški prevoza blaga na lokacijo naročnika, stroški izdaje certifikatov, stroški izdelave ponudbene dokumentacije </w:t>
      </w:r>
      <w:bookmarkStart w:id="23" w:name="_Hlk207359195"/>
      <w:r w:rsidR="005C0D28" w:rsidRPr="00A367E2">
        <w:rPr>
          <w:rFonts w:ascii="Open Sans" w:hAnsi="Open Sans" w:cs="Open Sans"/>
          <w:sz w:val="20"/>
          <w:szCs w:val="20"/>
          <w:lang w:eastAsia="sl-SI"/>
        </w:rPr>
        <w:t xml:space="preserve">ter </w:t>
      </w:r>
      <w:r w:rsidR="005C0D28" w:rsidRPr="00A367E2">
        <w:rPr>
          <w:rFonts w:ascii="Open Sans" w:eastAsia="Times New Roman" w:hAnsi="Open Sans" w:cs="Open Sans"/>
          <w:sz w:val="20"/>
          <w:szCs w:val="20"/>
          <w:lang w:eastAsia="sl-SI"/>
        </w:rPr>
        <w:t xml:space="preserve">popusti, </w:t>
      </w:r>
      <w:r w:rsidR="005C0D28" w:rsidRPr="00A367E2">
        <w:rPr>
          <w:rFonts w:ascii="Open Sans" w:hAnsi="Open Sans" w:cs="Open Sans"/>
          <w:sz w:val="20"/>
          <w:szCs w:val="20"/>
        </w:rPr>
        <w:t>dajatve ter carinske obveznosti</w:t>
      </w:r>
      <w:r w:rsidR="005C0D28" w:rsidRPr="00A367E2">
        <w:rPr>
          <w:rFonts w:ascii="Open Sans" w:eastAsia="Times New Roman" w:hAnsi="Open Sans" w:cs="Open Sans"/>
          <w:sz w:val="20"/>
          <w:szCs w:val="20"/>
          <w:lang w:eastAsia="sl-SI"/>
        </w:rPr>
        <w:t xml:space="preserve"> in vsemi ostalimi stroški, ki so povezani s predmetom okvirnega sporazuma</w:t>
      </w:r>
      <w:bookmarkEnd w:id="23"/>
      <w:r w:rsidR="004C6648" w:rsidRPr="00A367E2">
        <w:rPr>
          <w:rFonts w:ascii="Open Sans" w:hAnsi="Open Sans" w:cs="Open Sans"/>
          <w:sz w:val="20"/>
          <w:szCs w:val="20"/>
          <w:lang w:eastAsia="sl-SI"/>
        </w:rPr>
        <w:t>.</w:t>
      </w:r>
    </w:p>
    <w:p w14:paraId="7BD61E61" w14:textId="77777777" w:rsidR="001E159E" w:rsidRPr="00A367E2" w:rsidRDefault="001E159E" w:rsidP="001E159E">
      <w:pPr>
        <w:keepNext/>
        <w:keepLines/>
        <w:spacing w:after="0" w:line="240" w:lineRule="auto"/>
        <w:jc w:val="both"/>
        <w:rPr>
          <w:rFonts w:ascii="Open Sans" w:hAnsi="Open Sans" w:cs="Open Sans"/>
          <w:sz w:val="20"/>
          <w:szCs w:val="20"/>
          <w:lang w:eastAsia="sl-SI"/>
        </w:rPr>
      </w:pPr>
    </w:p>
    <w:p w14:paraId="605879C7" w14:textId="77777777" w:rsidR="001E159E" w:rsidRPr="00A367E2" w:rsidRDefault="001E159E" w:rsidP="001E159E">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D44C1F3" w14:textId="77777777" w:rsidR="001E159E" w:rsidRPr="00A367E2" w:rsidRDefault="001E159E" w:rsidP="001E159E">
      <w:pPr>
        <w:pStyle w:val="Glava"/>
        <w:keepNext/>
        <w:keepLines/>
        <w:tabs>
          <w:tab w:val="clear" w:pos="4536"/>
          <w:tab w:val="clear" w:pos="9072"/>
        </w:tabs>
        <w:jc w:val="both"/>
        <w:rPr>
          <w:rFonts w:ascii="Open Sans" w:hAnsi="Open Sans" w:cs="Open Sans"/>
          <w:sz w:val="20"/>
        </w:rPr>
      </w:pPr>
    </w:p>
    <w:p w14:paraId="2EA70DEE"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59CE4145" w14:textId="77777777" w:rsidR="005C0916" w:rsidRPr="00230CA9" w:rsidRDefault="005C0916" w:rsidP="005C0916">
      <w:pPr>
        <w:keepNext/>
        <w:keepLines/>
        <w:numPr>
          <w:ilvl w:val="0"/>
          <w:numId w:val="32"/>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58AADDCA" w14:textId="77777777" w:rsidR="005C0916" w:rsidRPr="00230CA9" w:rsidRDefault="005C0916" w:rsidP="005C0916">
      <w:pPr>
        <w:keepNext/>
        <w:keepLines/>
        <w:numPr>
          <w:ilvl w:val="0"/>
          <w:numId w:val="32"/>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24"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2E0B738A"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p>
    <w:p w14:paraId="085C30DB"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53CAEC1E"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p>
    <w:p w14:paraId="2AD11B55"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33125CF4"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p>
    <w:p w14:paraId="024C9282" w14:textId="6284C4A5" w:rsidR="001E159E" w:rsidRPr="00A367E2" w:rsidRDefault="005C0916" w:rsidP="005C0916">
      <w:pPr>
        <w:keepNext/>
        <w:keepLines/>
        <w:spacing w:after="0" w:line="240" w:lineRule="auto"/>
        <w:jc w:val="both"/>
        <w:rPr>
          <w:rFonts w:ascii="Open Sans" w:hAnsi="Open Sans" w:cs="Open Sans"/>
          <w:sz w:val="20"/>
          <w:szCs w:val="20"/>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r w:rsidR="001E159E" w:rsidRPr="00A367E2">
        <w:rPr>
          <w:rFonts w:ascii="Open Sans" w:hAnsi="Open Sans" w:cs="Open Sans"/>
          <w:sz w:val="20"/>
          <w:szCs w:val="20"/>
        </w:rPr>
        <w:t>.</w:t>
      </w:r>
    </w:p>
    <w:p w14:paraId="7A431DAB" w14:textId="77777777" w:rsidR="001E159E" w:rsidRPr="00A367E2" w:rsidRDefault="001E159E" w:rsidP="00647031">
      <w:pPr>
        <w:keepNext/>
        <w:keepLines/>
        <w:spacing w:after="0" w:line="240" w:lineRule="auto"/>
        <w:jc w:val="both"/>
        <w:rPr>
          <w:rFonts w:ascii="Open Sans" w:eastAsia="Times New Roman" w:hAnsi="Open Sans" w:cs="Open Sans"/>
          <w:sz w:val="20"/>
          <w:szCs w:val="20"/>
          <w:lang w:eastAsia="sl-SI"/>
        </w:rPr>
      </w:pPr>
    </w:p>
    <w:p w14:paraId="4A21B57D" w14:textId="77777777" w:rsidR="00EC3759" w:rsidRPr="00A367E2" w:rsidRDefault="00EC3759"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NAČIN OBRAČUNAVANJA IN PLAČ</w:t>
      </w:r>
      <w:r w:rsidR="00F045D4" w:rsidRPr="00A367E2">
        <w:rPr>
          <w:rFonts w:ascii="Open Sans" w:hAnsi="Open Sans" w:cs="Open Sans"/>
          <w:b/>
        </w:rPr>
        <w:t>ILO</w:t>
      </w:r>
    </w:p>
    <w:p w14:paraId="0A3C5F65" w14:textId="77777777" w:rsidR="00EC3759" w:rsidRPr="00A367E2" w:rsidRDefault="00EC3759" w:rsidP="00647031">
      <w:pPr>
        <w:keepNext/>
        <w:keepLines/>
        <w:spacing w:after="0" w:line="240" w:lineRule="auto"/>
        <w:jc w:val="center"/>
        <w:rPr>
          <w:rFonts w:ascii="Open Sans" w:eastAsia="Times New Roman" w:hAnsi="Open Sans" w:cs="Open Sans"/>
          <w:sz w:val="20"/>
          <w:szCs w:val="20"/>
          <w:lang w:eastAsia="sl-SI"/>
        </w:rPr>
      </w:pPr>
    </w:p>
    <w:p w14:paraId="49245725" w14:textId="77777777" w:rsidR="00E360E6" w:rsidRPr="00A367E2" w:rsidRDefault="00E360E6"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122FFBCA" w14:textId="77777777" w:rsidR="00E360E6" w:rsidRPr="00A367E2" w:rsidRDefault="00E360E6" w:rsidP="00647031">
      <w:pPr>
        <w:keepNext/>
        <w:keepLines/>
        <w:spacing w:after="0" w:line="240" w:lineRule="auto"/>
        <w:ind w:left="360"/>
        <w:jc w:val="both"/>
        <w:rPr>
          <w:rFonts w:ascii="Open Sans" w:hAnsi="Open Sans" w:cs="Open Sans"/>
          <w:sz w:val="20"/>
          <w:szCs w:val="20"/>
          <w:highlight w:val="yellow"/>
        </w:rPr>
      </w:pPr>
    </w:p>
    <w:p w14:paraId="5897DCE4" w14:textId="77777777" w:rsidR="005C0916"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bookmarkStart w:id="24" w:name="_Hlk207359223"/>
      <w:r w:rsidRPr="007109D3">
        <w:rPr>
          <w:rFonts w:ascii="Open Sans" w:eastAsia="Times New Roman" w:hAnsi="Open Sans" w:cs="Open Sans"/>
          <w:sz w:val="20"/>
          <w:szCs w:val="20"/>
          <w:lang w:eastAsia="sl-SI"/>
        </w:rPr>
        <w:t xml:space="preserve">Izvajalec bo naročniku zaračunal dejansko dobavljeno blago, ki je predmet tega okvirnega sporazuma in sicer po cenah na enoto mere iz ponudbenega predračuna izvajalca, upoštevaje 5. člen </w:t>
      </w:r>
      <w:r>
        <w:rPr>
          <w:rFonts w:ascii="Open Sans" w:eastAsia="Times New Roman" w:hAnsi="Open Sans" w:cs="Open Sans"/>
          <w:sz w:val="20"/>
          <w:szCs w:val="20"/>
          <w:lang w:eastAsia="sl-SI"/>
        </w:rPr>
        <w:t xml:space="preserve">tega </w:t>
      </w:r>
      <w:r w:rsidRPr="007109D3">
        <w:rPr>
          <w:rFonts w:ascii="Open Sans" w:eastAsia="Times New Roman" w:hAnsi="Open Sans" w:cs="Open Sans"/>
          <w:sz w:val="20"/>
          <w:szCs w:val="20"/>
          <w:lang w:eastAsia="sl-SI"/>
        </w:rPr>
        <w:t>okvirnega sporazuma.</w:t>
      </w:r>
    </w:p>
    <w:p w14:paraId="5501EFC4" w14:textId="77777777" w:rsidR="005C0916" w:rsidRPr="00F22C3C"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lastRenderedPageBreak/>
        <w:t>Izvajalec bo naročniku, na osnovi posamezne podpisane dobavnice o prevzemu blaga s strani naročnika oz. njegovega predstavnika, izstavil natančno specificiran račun, na katerem mora biti navedena tudi številka posameznega pisnega nabavnega naročila naročnika za posamezno dobavo blaga, v roku pet (5) delovnih dn</w:t>
      </w:r>
      <w:r>
        <w:rPr>
          <w:rFonts w:ascii="Open Sans" w:eastAsia="Times New Roman" w:hAnsi="Open Sans" w:cs="Open Sans"/>
          <w:sz w:val="20"/>
          <w:szCs w:val="20"/>
          <w:lang w:eastAsia="sl-SI"/>
        </w:rPr>
        <w:t>i p</w:t>
      </w:r>
      <w:r w:rsidRPr="00F22C3C">
        <w:rPr>
          <w:rFonts w:ascii="Open Sans" w:eastAsia="Times New Roman" w:hAnsi="Open Sans" w:cs="Open Sans"/>
          <w:sz w:val="20"/>
          <w:szCs w:val="20"/>
          <w:lang w:eastAsia="sl-SI"/>
        </w:rPr>
        <w:t>o dobavi blaga.</w:t>
      </w:r>
    </w:p>
    <w:p w14:paraId="46582358" w14:textId="77777777" w:rsidR="005C0916" w:rsidRPr="00F22C3C"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p>
    <w:p w14:paraId="3E50CB73" w14:textId="77777777" w:rsidR="005C0916" w:rsidRPr="00F22C3C"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Podpis dobavnice o prevzemu blaga s strani naročnika oziroma njegovega predstavnika, pomeni količinski in kakovostni prevzem blaga, ter je podlaga za izstavitev računa s strani izvajalca, pri čemer je podpisana dobavnica priloga k računu.</w:t>
      </w:r>
    </w:p>
    <w:p w14:paraId="3C99C482" w14:textId="77777777" w:rsidR="005C0916" w:rsidRPr="00F22C3C"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p>
    <w:p w14:paraId="38664911" w14:textId="72147EDF" w:rsidR="005C0D28" w:rsidRPr="00A367E2" w:rsidRDefault="005C0916" w:rsidP="005C0916">
      <w:pPr>
        <w:keepNext/>
        <w:keepLines/>
        <w:widowControl w:val="0"/>
        <w:spacing w:after="0" w:line="240" w:lineRule="auto"/>
        <w:jc w:val="both"/>
        <w:rPr>
          <w:rFonts w:ascii="Open Sans" w:hAnsi="Open Sans" w:cs="Open Sans"/>
          <w:sz w:val="20"/>
          <w:szCs w:val="20"/>
          <w:lang w:eastAsia="sl-SI"/>
        </w:rPr>
      </w:pPr>
      <w:r w:rsidRPr="00F22C3C">
        <w:rPr>
          <w:rFonts w:ascii="Open Sans" w:eastAsia="Times New Roman" w:hAnsi="Open Sans" w:cs="Open Sans"/>
          <w:sz w:val="20"/>
          <w:szCs w:val="20"/>
          <w:lang w:eastAsia="sl-SI"/>
        </w:rPr>
        <w:t>Naročnik je dolžan ugotoviti pravilno vrednost opravljenih dobav blaga na osnovi izstavljenega računa. V primeru, da izstavljeni račun ni pravilen, ga naročnik zavrne z obrazložitvijo, izvajalec pa je dolžan izstaviti nov, popravljen račun, v roku 5 (petih) delovnih dni od prejema zavrnitve, v katerem bo izkazana pravilna vrednost opravljenih dobav blaga</w:t>
      </w:r>
      <w:r w:rsidR="005C0D28" w:rsidRPr="00A367E2">
        <w:rPr>
          <w:rFonts w:ascii="Open Sans" w:hAnsi="Open Sans" w:cs="Open Sans"/>
          <w:sz w:val="20"/>
          <w:szCs w:val="20"/>
          <w:lang w:eastAsia="sl-SI"/>
        </w:rPr>
        <w:t xml:space="preserve">. </w:t>
      </w:r>
    </w:p>
    <w:p w14:paraId="6CB09BD7" w14:textId="77777777" w:rsidR="004224F6" w:rsidRPr="00A367E2" w:rsidRDefault="004224F6" w:rsidP="00647031">
      <w:pPr>
        <w:keepNext/>
        <w:keepLines/>
        <w:widowControl w:val="0"/>
        <w:spacing w:after="0" w:line="240" w:lineRule="auto"/>
        <w:jc w:val="both"/>
        <w:rPr>
          <w:rFonts w:ascii="Open Sans" w:eastAsia="Times New Roman" w:hAnsi="Open Sans" w:cs="Open Sans"/>
          <w:sz w:val="20"/>
          <w:szCs w:val="20"/>
          <w:lang w:eastAsia="sl-SI"/>
        </w:rPr>
      </w:pPr>
    </w:p>
    <w:p w14:paraId="11F0B2C5" w14:textId="77777777" w:rsidR="00A974E2" w:rsidRPr="00A367E2" w:rsidRDefault="00A974E2" w:rsidP="00647031">
      <w:pPr>
        <w:keepNext/>
        <w:keepLines/>
        <w:spacing w:after="0" w:line="240" w:lineRule="auto"/>
        <w:jc w:val="both"/>
        <w:rPr>
          <w:rFonts w:ascii="Open Sans" w:hAnsi="Open Sans" w:cs="Open Sans"/>
          <w:i/>
          <w:sz w:val="20"/>
          <w:szCs w:val="20"/>
        </w:rPr>
      </w:pPr>
      <w:r w:rsidRPr="00A367E2">
        <w:rPr>
          <w:rFonts w:ascii="Open Sans" w:hAnsi="Open Sans" w:cs="Open Sans"/>
          <w:i/>
          <w:sz w:val="20"/>
          <w:szCs w:val="20"/>
        </w:rPr>
        <w:t>A. V primeru, da je izvajalec slovensko podjetje:</w:t>
      </w:r>
    </w:p>
    <w:p w14:paraId="5A06E0F1" w14:textId="165CBB4A" w:rsidR="00A974E2" w:rsidRPr="00A367E2" w:rsidRDefault="005B52C3" w:rsidP="00647031">
      <w:pPr>
        <w:keepNext/>
        <w:keepLines/>
        <w:tabs>
          <w:tab w:val="left" w:pos="1418"/>
          <w:tab w:val="left" w:pos="1702"/>
        </w:tabs>
        <w:spacing w:after="0" w:line="240" w:lineRule="auto"/>
        <w:jc w:val="both"/>
        <w:rPr>
          <w:rFonts w:ascii="Open Sans" w:hAnsi="Open Sans" w:cs="Open Sans"/>
          <w:sz w:val="20"/>
          <w:szCs w:val="20"/>
        </w:rPr>
      </w:pPr>
      <w:r w:rsidRPr="00F22C3C">
        <w:rPr>
          <w:rFonts w:ascii="Open Sans" w:eastAsia="Times New Roman" w:hAnsi="Open Sans" w:cs="Open Sans"/>
          <w:sz w:val="20"/>
          <w:szCs w:val="20"/>
          <w:lang w:eastAsia="sl-SI"/>
        </w:rPr>
        <w:t xml:space="preserve">Naročnik se obvezuje, da bo </w:t>
      </w:r>
      <w:r>
        <w:rPr>
          <w:rFonts w:ascii="Open Sans" w:eastAsia="Times New Roman" w:hAnsi="Open Sans" w:cs="Open Sans"/>
          <w:sz w:val="20"/>
          <w:szCs w:val="20"/>
          <w:lang w:eastAsia="sl-SI"/>
        </w:rPr>
        <w:t>izstavljeni</w:t>
      </w:r>
      <w:r w:rsidRPr="00F22C3C">
        <w:rPr>
          <w:rFonts w:ascii="Open Sans" w:eastAsia="Times New Roman" w:hAnsi="Open Sans" w:cs="Open Sans"/>
          <w:sz w:val="20"/>
          <w:szCs w:val="20"/>
          <w:lang w:eastAsia="sl-SI"/>
        </w:rPr>
        <w:t xml:space="preserve"> račun plačal na transakcijski račun izvajalca, ki je uradno evidentiran pri AJPES in bo naveden na računu, v roku 30 (tridesetih) koledarskih dni od dneva </w:t>
      </w:r>
      <w:r w:rsidRPr="009E04A4">
        <w:rPr>
          <w:rFonts w:ascii="Open Sans" w:eastAsia="Times New Roman" w:hAnsi="Open Sans" w:cs="Open Sans"/>
          <w:sz w:val="20"/>
          <w:szCs w:val="20"/>
          <w:lang w:eastAsia="sl-SI"/>
        </w:rPr>
        <w:t>izstavitve pravilnega računa</w:t>
      </w:r>
      <w:r w:rsidRPr="00F22C3C">
        <w:rPr>
          <w:rFonts w:ascii="Open Sans" w:eastAsia="Times New Roman" w:hAnsi="Open Sans" w:cs="Open Sans"/>
          <w:sz w:val="20"/>
          <w:szCs w:val="20"/>
          <w:lang w:eastAsia="sl-SI"/>
        </w:rPr>
        <w:t>, sestavljenega v skladu s tem okvirnim sporazumom</w:t>
      </w:r>
      <w:r w:rsidR="00A974E2" w:rsidRPr="00A367E2">
        <w:rPr>
          <w:rFonts w:ascii="Open Sans" w:hAnsi="Open Sans" w:cs="Open Sans"/>
          <w:sz w:val="20"/>
          <w:szCs w:val="20"/>
        </w:rPr>
        <w:t>.</w:t>
      </w:r>
    </w:p>
    <w:bookmarkEnd w:id="24"/>
    <w:p w14:paraId="54F0724A" w14:textId="77777777" w:rsidR="00A974E2" w:rsidRPr="00A367E2" w:rsidRDefault="00A974E2" w:rsidP="00647031">
      <w:pPr>
        <w:keepNext/>
        <w:keepLines/>
        <w:tabs>
          <w:tab w:val="left" w:pos="1418"/>
          <w:tab w:val="left" w:pos="1702"/>
        </w:tabs>
        <w:spacing w:after="0" w:line="240" w:lineRule="auto"/>
        <w:jc w:val="both"/>
        <w:rPr>
          <w:rFonts w:ascii="Open Sans" w:hAnsi="Open Sans" w:cs="Open Sans"/>
          <w:sz w:val="20"/>
          <w:szCs w:val="20"/>
        </w:rPr>
      </w:pPr>
    </w:p>
    <w:p w14:paraId="275D5A93" w14:textId="77777777" w:rsidR="00A974E2" w:rsidRPr="00A367E2" w:rsidRDefault="00A974E2" w:rsidP="00647031">
      <w:pPr>
        <w:keepNext/>
        <w:keepLines/>
        <w:spacing w:after="0" w:line="240" w:lineRule="auto"/>
        <w:jc w:val="both"/>
        <w:rPr>
          <w:rFonts w:ascii="Open Sans" w:hAnsi="Open Sans" w:cs="Open Sans"/>
          <w:i/>
          <w:sz w:val="20"/>
          <w:szCs w:val="20"/>
        </w:rPr>
      </w:pPr>
      <w:r w:rsidRPr="00A367E2">
        <w:rPr>
          <w:rFonts w:ascii="Open Sans" w:hAnsi="Open Sans" w:cs="Open Sans"/>
          <w:i/>
          <w:sz w:val="20"/>
          <w:szCs w:val="20"/>
        </w:rPr>
        <w:t>B. V primeru, da je izvajalec tuje podjetje:</w:t>
      </w:r>
    </w:p>
    <w:p w14:paraId="43687D23" w14:textId="356C13C5" w:rsidR="00A974E2" w:rsidRPr="00A367E2" w:rsidRDefault="00A974E2"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se obvezuje, da bo izstavljeni račun poravnal izvajalcu v roku tridesetih (30) koledarskih dni, šteto od dneva izstavitve pravilnega računa za opravljene dobave, na poslovni račun izvajalca IBAN:__________, odprt pri banki________________ (SWIFT____________). V primeru spremembe poslovnega računa izvajalca, navedenega v tem členu, mora izvajalec takoj pisno obvestiti naročnika o spremembi.</w:t>
      </w:r>
    </w:p>
    <w:p w14:paraId="0EA3F6D0" w14:textId="77777777" w:rsidR="004224F6" w:rsidRPr="00A367E2" w:rsidRDefault="004224F6" w:rsidP="00647031">
      <w:pPr>
        <w:keepNext/>
        <w:keepLines/>
        <w:widowControl w:val="0"/>
        <w:spacing w:after="0" w:line="240" w:lineRule="auto"/>
        <w:jc w:val="both"/>
        <w:rPr>
          <w:rFonts w:ascii="Open Sans" w:eastAsia="Times New Roman" w:hAnsi="Open Sans" w:cs="Open Sans"/>
          <w:sz w:val="20"/>
          <w:szCs w:val="20"/>
          <w:lang w:eastAsia="sl-SI"/>
        </w:rPr>
      </w:pPr>
    </w:p>
    <w:p w14:paraId="43403B9D" w14:textId="77777777" w:rsidR="004224F6" w:rsidRPr="00A367E2" w:rsidRDefault="004224F6" w:rsidP="00647031">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 primeru zamude s plačilom je izvajalec upravičen zaračunati naročniku zakonske zamudne obresti.</w:t>
      </w:r>
    </w:p>
    <w:p w14:paraId="1BAF8F77" w14:textId="77777777" w:rsidR="00B01B6B" w:rsidRPr="00A367E2" w:rsidRDefault="00B01B6B" w:rsidP="00647031">
      <w:pPr>
        <w:keepNext/>
        <w:keepLines/>
        <w:spacing w:after="0" w:line="240" w:lineRule="auto"/>
        <w:jc w:val="both"/>
        <w:rPr>
          <w:rFonts w:ascii="Open Sans" w:eastAsia="Times New Roman" w:hAnsi="Open Sans" w:cs="Open Sans"/>
          <w:b/>
          <w:sz w:val="20"/>
          <w:szCs w:val="20"/>
          <w:lang w:eastAsia="sl-SI"/>
        </w:rPr>
      </w:pPr>
    </w:p>
    <w:p w14:paraId="391F8825" w14:textId="77777777" w:rsidR="00EC3759" w:rsidRPr="00A367E2" w:rsidRDefault="00752E4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bCs/>
        </w:rPr>
        <w:t>NAROČANJE, ROK, KRAJ DOBAVE TER PREVZEM</w:t>
      </w:r>
    </w:p>
    <w:p w14:paraId="09B6CAF6" w14:textId="77777777" w:rsidR="00EC3759" w:rsidRPr="00A367E2" w:rsidRDefault="00EC3759" w:rsidP="00647031">
      <w:pPr>
        <w:keepNext/>
        <w:keepLines/>
        <w:suppressAutoHyphens/>
        <w:autoSpaceDE w:val="0"/>
        <w:spacing w:after="0" w:line="240" w:lineRule="auto"/>
        <w:jc w:val="center"/>
        <w:rPr>
          <w:rFonts w:ascii="Open Sans" w:eastAsia="Arial" w:hAnsi="Open Sans" w:cs="Open Sans"/>
          <w:b/>
          <w:sz w:val="20"/>
          <w:szCs w:val="20"/>
          <w:lang w:eastAsia="ar-SA"/>
        </w:rPr>
      </w:pPr>
    </w:p>
    <w:p w14:paraId="4494F8D6" w14:textId="77777777" w:rsidR="00EC3759" w:rsidRPr="00A367E2" w:rsidRDefault="00EC3759"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221B0FCC" w14:textId="77777777" w:rsidR="00EC3759" w:rsidRPr="00A367E2" w:rsidRDefault="00EC3759" w:rsidP="00647031">
      <w:pPr>
        <w:keepNext/>
        <w:keepLines/>
        <w:suppressAutoHyphens/>
        <w:autoSpaceDE w:val="0"/>
        <w:spacing w:after="0" w:line="240" w:lineRule="auto"/>
        <w:jc w:val="both"/>
        <w:rPr>
          <w:rFonts w:ascii="Open Sans" w:eastAsia="Arial" w:hAnsi="Open Sans" w:cs="Open Sans"/>
          <w:b/>
          <w:sz w:val="20"/>
          <w:szCs w:val="20"/>
          <w:lang w:eastAsia="ar-SA"/>
        </w:rPr>
      </w:pPr>
    </w:p>
    <w:p w14:paraId="5974E8F4" w14:textId="52DFD643" w:rsidR="005C0D28" w:rsidRPr="00A367E2" w:rsidRDefault="005C0D28" w:rsidP="005C0D28">
      <w:pPr>
        <w:keepNext/>
        <w:keepLines/>
        <w:widowControl w:val="0"/>
        <w:spacing w:after="0" w:line="240" w:lineRule="auto"/>
        <w:jc w:val="both"/>
        <w:rPr>
          <w:rFonts w:ascii="Open Sans" w:eastAsia="Times New Roman" w:hAnsi="Open Sans" w:cs="Open Sans"/>
          <w:sz w:val="20"/>
          <w:szCs w:val="20"/>
          <w:lang w:eastAsia="sl-SI"/>
        </w:rPr>
      </w:pPr>
      <w:bookmarkStart w:id="25" w:name="_Hlk207359297"/>
      <w:r w:rsidRPr="00A367E2">
        <w:rPr>
          <w:rFonts w:ascii="Open Sans" w:eastAsia="Times New Roman" w:hAnsi="Open Sans" w:cs="Open Sans"/>
          <w:sz w:val="20"/>
          <w:szCs w:val="20"/>
          <w:lang w:eastAsia="sl-SI"/>
        </w:rPr>
        <w:t xml:space="preserve">Dobave blaga bodo potekale postopno glede na dejanske potrebe naročnika. </w:t>
      </w:r>
      <w:r w:rsidR="005B52C3" w:rsidRPr="00F22C3C">
        <w:rPr>
          <w:rFonts w:ascii="Open Sans" w:eastAsia="Times New Roman" w:hAnsi="Open Sans" w:cs="Open Sans"/>
          <w:sz w:val="20"/>
          <w:szCs w:val="20"/>
          <w:lang w:eastAsia="sl-SI"/>
        </w:rPr>
        <w:t>Naročnik bo posamezna naročila oddajal sukcesivno, s pisnim nabavnim naročilom naročnika, ki ga bo posredoval izvajalcu po elektronski pošti na naslov _____________ ali po pošti. Šteje se, da je izvajalec naročilo prejel, če ima naročnik dokazilo o poslanem naročilu iz prejšnjega stavka</w:t>
      </w:r>
      <w:r w:rsidRPr="00A367E2">
        <w:rPr>
          <w:rFonts w:ascii="Open Sans" w:eastAsia="Times New Roman" w:hAnsi="Open Sans" w:cs="Open Sans"/>
          <w:sz w:val="20"/>
          <w:szCs w:val="20"/>
          <w:lang w:eastAsia="sl-SI"/>
        </w:rPr>
        <w:t>.</w:t>
      </w:r>
    </w:p>
    <w:p w14:paraId="7519C043" w14:textId="77777777" w:rsidR="005C0D28" w:rsidRPr="00A367E2" w:rsidRDefault="005C0D28" w:rsidP="005C0D28">
      <w:pPr>
        <w:keepNext/>
        <w:keepLines/>
        <w:widowControl w:val="0"/>
        <w:spacing w:after="0" w:line="240" w:lineRule="auto"/>
        <w:jc w:val="both"/>
        <w:rPr>
          <w:rFonts w:ascii="Open Sans" w:eastAsia="Times New Roman" w:hAnsi="Open Sans" w:cs="Open Sans"/>
          <w:sz w:val="20"/>
          <w:szCs w:val="20"/>
          <w:lang w:eastAsia="sl-SI"/>
        </w:rPr>
      </w:pPr>
    </w:p>
    <w:p w14:paraId="77F1D28E" w14:textId="77777777" w:rsidR="005C0D28" w:rsidRPr="00A367E2" w:rsidRDefault="005C0D28" w:rsidP="005C0D28">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 se zavezuje, da bo, na podlagi posameznega pisnega nabavnega naročila naročnika, dobavljal blago iz 2. člena tega okvirnega sporazuma</w:t>
      </w:r>
      <w:bookmarkEnd w:id="25"/>
      <w:r w:rsidRPr="00A367E2">
        <w:rPr>
          <w:rFonts w:ascii="Open Sans" w:eastAsia="Times New Roman" w:hAnsi="Open Sans" w:cs="Open Sans"/>
          <w:sz w:val="20"/>
          <w:szCs w:val="20"/>
          <w:lang w:eastAsia="sl-SI"/>
        </w:rPr>
        <w:t>.</w:t>
      </w:r>
    </w:p>
    <w:p w14:paraId="13279A7C" w14:textId="77777777" w:rsidR="005C0D28" w:rsidRPr="00A367E2" w:rsidRDefault="005C0D28" w:rsidP="005C0D28">
      <w:pPr>
        <w:keepNext/>
        <w:keepLines/>
        <w:spacing w:after="0" w:line="240" w:lineRule="auto"/>
        <w:jc w:val="both"/>
        <w:rPr>
          <w:rFonts w:ascii="Open Sans" w:eastAsia="Times New Roman" w:hAnsi="Open Sans" w:cs="Open Sans"/>
          <w:sz w:val="20"/>
          <w:szCs w:val="20"/>
          <w:lang w:eastAsia="sl-SI"/>
        </w:rPr>
      </w:pPr>
    </w:p>
    <w:p w14:paraId="27D4C3FF" w14:textId="0838A4E7" w:rsidR="006B69F6" w:rsidRPr="00A367E2" w:rsidRDefault="005C0D28" w:rsidP="005C0D28">
      <w:pPr>
        <w:keepNext/>
        <w:keepLines/>
        <w:spacing w:after="0" w:line="240" w:lineRule="auto"/>
        <w:jc w:val="both"/>
        <w:rPr>
          <w:rFonts w:ascii="Open Sans" w:eastAsia="Times New Roman" w:hAnsi="Open Sans" w:cs="Open Sans"/>
          <w:sz w:val="20"/>
          <w:szCs w:val="20"/>
          <w:lang w:eastAsia="ar-SA"/>
        </w:rPr>
      </w:pPr>
      <w:r w:rsidRPr="00A367E2">
        <w:rPr>
          <w:rFonts w:ascii="Open Sans" w:eastAsia="Times New Roman" w:hAnsi="Open Sans" w:cs="Open Sans"/>
          <w:sz w:val="20"/>
          <w:szCs w:val="20"/>
          <w:lang w:eastAsia="ar-SA"/>
        </w:rPr>
        <w:t xml:space="preserve">Izvajalec bo naročniku blago iz 2. člena tega okvirnega sporazuma dobavil v skladu s pariteto DDP Ljubljana (Incoterms 2020), skladišče naročnika – razloženo, in sicer v roku </w:t>
      </w:r>
      <w:r w:rsidR="00D55CAE" w:rsidRPr="00A367E2">
        <w:rPr>
          <w:rFonts w:ascii="Open Sans" w:eastAsia="Times New Roman" w:hAnsi="Open Sans" w:cs="Open Sans"/>
          <w:sz w:val="20"/>
          <w:szCs w:val="20"/>
          <w:lang w:eastAsia="ar-SA"/>
        </w:rPr>
        <w:t xml:space="preserve">__ </w:t>
      </w:r>
      <w:r w:rsidRPr="00A367E2">
        <w:rPr>
          <w:rFonts w:ascii="Open Sans" w:eastAsia="Times New Roman" w:hAnsi="Open Sans" w:cs="Open Sans"/>
          <w:sz w:val="20"/>
          <w:szCs w:val="20"/>
          <w:lang w:eastAsia="ar-SA"/>
        </w:rPr>
        <w:t>(</w:t>
      </w:r>
      <w:r w:rsidR="00D55CAE" w:rsidRPr="00A367E2">
        <w:rPr>
          <w:rFonts w:ascii="Open Sans" w:eastAsia="Times New Roman" w:hAnsi="Open Sans" w:cs="Open Sans"/>
          <w:sz w:val="20"/>
          <w:szCs w:val="20"/>
          <w:lang w:eastAsia="ar-SA"/>
        </w:rPr>
        <w:t>__________</w:t>
      </w:r>
      <w:r w:rsidRPr="00A367E2">
        <w:rPr>
          <w:rFonts w:ascii="Open Sans" w:eastAsia="Times New Roman" w:hAnsi="Open Sans" w:cs="Open Sans"/>
          <w:sz w:val="20"/>
          <w:szCs w:val="20"/>
          <w:lang w:eastAsia="ar-SA"/>
        </w:rPr>
        <w:t>) koledarskih dni</w:t>
      </w:r>
      <w:r w:rsidRPr="00A367E2">
        <w:rPr>
          <w:rFonts w:ascii="Open Sans" w:hAnsi="Open Sans" w:cs="Open Sans"/>
          <w:bCs/>
          <w:sz w:val="20"/>
          <w:szCs w:val="20"/>
        </w:rPr>
        <w:t>, ki teče</w:t>
      </w:r>
      <w:r w:rsidRPr="00A367E2">
        <w:rPr>
          <w:rFonts w:ascii="Open Sans" w:eastAsia="Times New Roman" w:hAnsi="Open Sans" w:cs="Open Sans"/>
          <w:sz w:val="20"/>
          <w:szCs w:val="20"/>
          <w:lang w:eastAsia="ar-SA"/>
        </w:rPr>
        <w:t xml:space="preserve"> </w:t>
      </w:r>
      <w:r w:rsidRPr="00A367E2">
        <w:rPr>
          <w:rFonts w:ascii="Open Sans" w:hAnsi="Open Sans" w:cs="Open Sans"/>
          <w:sz w:val="20"/>
          <w:szCs w:val="20"/>
        </w:rPr>
        <w:t xml:space="preserve">od prejema </w:t>
      </w:r>
      <w:r w:rsidRPr="00A367E2">
        <w:rPr>
          <w:rFonts w:ascii="Open Sans" w:eastAsia="Times New Roman" w:hAnsi="Open Sans" w:cs="Open Sans"/>
          <w:sz w:val="20"/>
          <w:szCs w:val="20"/>
          <w:lang w:eastAsia="ar-SA"/>
        </w:rPr>
        <w:t xml:space="preserve">posameznega pisnega nabavnega naročila </w:t>
      </w:r>
      <w:bookmarkStart w:id="26" w:name="_Hlk207359325"/>
      <w:r w:rsidRPr="00A367E2">
        <w:rPr>
          <w:rFonts w:ascii="Open Sans" w:hAnsi="Open Sans" w:cs="Open Sans"/>
          <w:sz w:val="20"/>
          <w:szCs w:val="20"/>
          <w:lang w:eastAsia="sl-SI"/>
        </w:rPr>
        <w:t>oziroma v dogovorjenem roku med izvajalcem in naročnikom, ki bo naveden v pisnem nabavnem naročilu</w:t>
      </w:r>
      <w:r w:rsidRPr="00A367E2">
        <w:rPr>
          <w:rFonts w:ascii="Open Sans" w:eastAsia="Times New Roman" w:hAnsi="Open Sans" w:cs="Open Sans"/>
          <w:sz w:val="20"/>
          <w:szCs w:val="20"/>
          <w:lang w:eastAsia="ar-SA"/>
        </w:rPr>
        <w:t>, na lokacijo, ki bo navedena v pisnem nabavnem naročilu</w:t>
      </w:r>
      <w:bookmarkEnd w:id="26"/>
      <w:r w:rsidR="0079101F" w:rsidRPr="00A367E2">
        <w:rPr>
          <w:rFonts w:ascii="Open Sans" w:hAnsi="Open Sans" w:cs="Open Sans"/>
          <w:sz w:val="20"/>
          <w:szCs w:val="20"/>
          <w:lang w:eastAsia="sl-SI"/>
        </w:rPr>
        <w:t>.</w:t>
      </w:r>
      <w:r w:rsidR="006B69F6" w:rsidRPr="00A367E2">
        <w:rPr>
          <w:rFonts w:ascii="Open Sans" w:hAnsi="Open Sans" w:cs="Open Sans"/>
          <w:sz w:val="20"/>
          <w:szCs w:val="20"/>
        </w:rPr>
        <w:t xml:space="preserve"> Dobavni rok v primeru intervencije (nujnosti) je največ 2 (dva) delovna dneva od</w:t>
      </w:r>
      <w:r w:rsidR="006B69F6" w:rsidRPr="00A367E2">
        <w:rPr>
          <w:rFonts w:ascii="Open Sans" w:eastAsia="Times New Roman" w:hAnsi="Open Sans" w:cs="Open Sans"/>
          <w:sz w:val="20"/>
          <w:szCs w:val="20"/>
          <w:lang w:eastAsia="ar-SA"/>
        </w:rPr>
        <w:t xml:space="preserve"> prejema pisnega nabavnega naročila naročnika</w:t>
      </w:r>
      <w:r w:rsidR="006B69F6" w:rsidRPr="00A367E2">
        <w:rPr>
          <w:rFonts w:ascii="Open Sans" w:hAnsi="Open Sans" w:cs="Open Sans"/>
          <w:sz w:val="20"/>
          <w:szCs w:val="20"/>
        </w:rPr>
        <w:t>.</w:t>
      </w:r>
    </w:p>
    <w:p w14:paraId="286FC768" w14:textId="77777777" w:rsidR="00752E4F" w:rsidRPr="00A367E2" w:rsidRDefault="00752E4F" w:rsidP="00647031">
      <w:pPr>
        <w:keepNext/>
        <w:keepLines/>
        <w:spacing w:after="0" w:line="240" w:lineRule="auto"/>
        <w:jc w:val="both"/>
        <w:rPr>
          <w:rFonts w:ascii="Open Sans" w:eastAsia="Times New Roman" w:hAnsi="Open Sans" w:cs="Open Sans"/>
          <w:sz w:val="20"/>
          <w:szCs w:val="20"/>
          <w:lang w:eastAsia="sl-SI"/>
        </w:rPr>
      </w:pPr>
    </w:p>
    <w:p w14:paraId="6341BC57" w14:textId="4E0B28A6" w:rsidR="00E87AE6" w:rsidRPr="00A367E2" w:rsidRDefault="00E87AE6"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Izvajalec mora </w:t>
      </w:r>
      <w:r w:rsidR="00644835" w:rsidRPr="00A367E2">
        <w:rPr>
          <w:rFonts w:ascii="Open Sans" w:eastAsia="Times New Roman" w:hAnsi="Open Sans" w:cs="Open Sans"/>
          <w:sz w:val="20"/>
          <w:szCs w:val="20"/>
          <w:lang w:eastAsia="sl-SI"/>
        </w:rPr>
        <w:t xml:space="preserve">dobaviti tako </w:t>
      </w:r>
      <w:r w:rsidR="003D4BBC" w:rsidRPr="00A367E2">
        <w:rPr>
          <w:rFonts w:ascii="Open Sans" w:eastAsia="Times New Roman" w:hAnsi="Open Sans" w:cs="Open Sans"/>
          <w:sz w:val="20"/>
          <w:szCs w:val="20"/>
          <w:lang w:eastAsia="sl-SI"/>
        </w:rPr>
        <w:t>blago</w:t>
      </w:r>
      <w:r w:rsidRPr="00A367E2">
        <w:rPr>
          <w:rFonts w:ascii="Open Sans" w:eastAsia="Times New Roman" w:hAnsi="Open Sans" w:cs="Open Sans"/>
          <w:sz w:val="20"/>
          <w:szCs w:val="20"/>
          <w:lang w:eastAsia="sl-SI"/>
        </w:rPr>
        <w:t xml:space="preserve">, za katerega je določen rok uporabe, da bo po dobavi blaga v skladišče naročnika </w:t>
      </w:r>
      <w:r w:rsidR="00644835" w:rsidRPr="00A367E2">
        <w:rPr>
          <w:rFonts w:ascii="Open Sans" w:eastAsia="Times New Roman" w:hAnsi="Open Sans" w:cs="Open Sans"/>
          <w:sz w:val="20"/>
          <w:szCs w:val="20"/>
          <w:lang w:eastAsia="sl-SI"/>
        </w:rPr>
        <w:t>uporabno</w:t>
      </w:r>
      <w:r w:rsidRPr="00A367E2">
        <w:rPr>
          <w:rFonts w:ascii="Open Sans" w:eastAsia="Times New Roman" w:hAnsi="Open Sans" w:cs="Open Sans"/>
          <w:sz w:val="20"/>
          <w:szCs w:val="20"/>
          <w:lang w:eastAsia="sl-SI"/>
        </w:rPr>
        <w:t xml:space="preserve"> (uporabna doba) </w:t>
      </w:r>
      <w:r w:rsidR="00644835" w:rsidRPr="00A367E2">
        <w:rPr>
          <w:rFonts w:ascii="Open Sans" w:eastAsia="Times New Roman" w:hAnsi="Open Sans" w:cs="Open Sans"/>
          <w:sz w:val="20"/>
          <w:szCs w:val="20"/>
          <w:lang w:eastAsia="sl-SI"/>
        </w:rPr>
        <w:t xml:space="preserve">še </w:t>
      </w:r>
      <w:r w:rsidRPr="00A367E2">
        <w:rPr>
          <w:rFonts w:ascii="Open Sans" w:eastAsia="Times New Roman" w:hAnsi="Open Sans" w:cs="Open Sans"/>
          <w:sz w:val="20"/>
          <w:szCs w:val="20"/>
          <w:lang w:eastAsia="sl-SI"/>
        </w:rPr>
        <w:t xml:space="preserve">najmanj dve tretjini roka uporabe, ki </w:t>
      </w:r>
      <w:r w:rsidR="003D4BBC" w:rsidRPr="00A367E2">
        <w:rPr>
          <w:rFonts w:ascii="Open Sans" w:eastAsia="Times New Roman" w:hAnsi="Open Sans" w:cs="Open Sans"/>
          <w:sz w:val="20"/>
          <w:szCs w:val="20"/>
          <w:lang w:eastAsia="sl-SI"/>
        </w:rPr>
        <w:t>ga</w:t>
      </w:r>
      <w:r w:rsidRPr="00A367E2">
        <w:rPr>
          <w:rFonts w:ascii="Open Sans" w:eastAsia="Times New Roman" w:hAnsi="Open Sans" w:cs="Open Sans"/>
          <w:sz w:val="20"/>
          <w:szCs w:val="20"/>
          <w:lang w:eastAsia="sl-SI"/>
        </w:rPr>
        <w:t xml:space="preserve"> je določil proizvajalec. </w:t>
      </w:r>
    </w:p>
    <w:p w14:paraId="6BE35475" w14:textId="77777777" w:rsidR="00F31A5F" w:rsidRPr="00A367E2" w:rsidRDefault="00F31A5F" w:rsidP="00647031">
      <w:pPr>
        <w:keepNext/>
        <w:keepLines/>
        <w:spacing w:after="0" w:line="240" w:lineRule="auto"/>
        <w:jc w:val="both"/>
        <w:rPr>
          <w:rFonts w:ascii="Open Sans" w:eastAsia="Times New Roman" w:hAnsi="Open Sans" w:cs="Open Sans"/>
          <w:sz w:val="20"/>
          <w:szCs w:val="20"/>
          <w:lang w:eastAsia="sl-SI"/>
        </w:rPr>
      </w:pPr>
    </w:p>
    <w:p w14:paraId="0B2BFA34" w14:textId="77777777" w:rsidR="006B69F6" w:rsidRPr="00A367E2" w:rsidRDefault="006B69F6" w:rsidP="00647031">
      <w:pPr>
        <w:keepNext/>
        <w:keepLines/>
        <w:suppressAutoHyphens/>
        <w:spacing w:after="0" w:line="240" w:lineRule="auto"/>
        <w:jc w:val="both"/>
        <w:rPr>
          <w:rFonts w:ascii="Open Sans" w:eastAsia="Times New Roman" w:hAnsi="Open Sans" w:cs="Open Sans"/>
          <w:sz w:val="20"/>
          <w:szCs w:val="20"/>
          <w:lang w:eastAsia="ar-SA"/>
        </w:rPr>
      </w:pPr>
      <w:r w:rsidRPr="00A367E2">
        <w:rPr>
          <w:rFonts w:ascii="Open Sans" w:eastAsia="Times New Roman" w:hAnsi="Open Sans" w:cs="Open Sans"/>
          <w:sz w:val="20"/>
          <w:szCs w:val="20"/>
          <w:lang w:eastAsia="ar-SA"/>
        </w:rPr>
        <w:lastRenderedPageBreak/>
        <w:t>Izvajalec zagotovi dobavo blaga na dve (2) ločeni lokaciji naročnika, kot bo navedeno v posameznem pisnem nabavnem naročilu, in sicer:</w:t>
      </w:r>
    </w:p>
    <w:p w14:paraId="312A4D5F" w14:textId="79343012" w:rsidR="006B69F6" w:rsidRPr="00A367E2" w:rsidRDefault="006B69F6" w:rsidP="00647031">
      <w:pPr>
        <w:keepNext/>
        <w:keepLines/>
        <w:numPr>
          <w:ilvl w:val="0"/>
          <w:numId w:val="29"/>
        </w:numPr>
        <w:spacing w:after="0" w:line="240" w:lineRule="auto"/>
        <w:ind w:left="284" w:hanging="284"/>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Lokacija naročnika: Verovškova ulica 62, 1000 Ljubljana. Prevzem blaga je predviden med 7.</w:t>
      </w:r>
      <w:r w:rsidR="004224F6" w:rsidRPr="00A367E2">
        <w:rPr>
          <w:rFonts w:ascii="Open Sans" w:eastAsia="Times New Roman" w:hAnsi="Open Sans" w:cs="Open Sans"/>
          <w:sz w:val="20"/>
          <w:szCs w:val="20"/>
          <w:lang w:eastAsia="sl-SI"/>
        </w:rPr>
        <w:t xml:space="preserve"> uro in</w:t>
      </w:r>
      <w:r w:rsidRPr="00A367E2">
        <w:rPr>
          <w:rFonts w:ascii="Open Sans" w:eastAsia="Times New Roman" w:hAnsi="Open Sans" w:cs="Open Sans"/>
          <w:sz w:val="20"/>
          <w:szCs w:val="20"/>
          <w:lang w:eastAsia="sl-SI"/>
        </w:rPr>
        <w:t xml:space="preserve"> 14. uro.</w:t>
      </w:r>
    </w:p>
    <w:p w14:paraId="3EE6FCFE" w14:textId="23D8F846" w:rsidR="006B69F6" w:rsidRPr="00A367E2" w:rsidRDefault="006B69F6" w:rsidP="00647031">
      <w:pPr>
        <w:keepNext/>
        <w:keepLines/>
        <w:numPr>
          <w:ilvl w:val="0"/>
          <w:numId w:val="29"/>
        </w:numPr>
        <w:spacing w:after="0" w:line="240" w:lineRule="auto"/>
        <w:ind w:left="284" w:hanging="284"/>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Lokacija naročnika: Toplarniška ulica 19, 1000 Ljubljana. Prevzem blaga je predviden med 6.</w:t>
      </w:r>
      <w:r w:rsidR="004224F6" w:rsidRPr="00A367E2">
        <w:rPr>
          <w:rFonts w:ascii="Open Sans" w:eastAsia="Times New Roman" w:hAnsi="Open Sans" w:cs="Open Sans"/>
          <w:sz w:val="20"/>
          <w:szCs w:val="20"/>
          <w:lang w:eastAsia="sl-SI"/>
        </w:rPr>
        <w:t xml:space="preserve"> uro</w:t>
      </w:r>
      <w:r w:rsidRPr="00A367E2">
        <w:rPr>
          <w:rFonts w:ascii="Open Sans" w:eastAsia="Times New Roman" w:hAnsi="Open Sans" w:cs="Open Sans"/>
          <w:sz w:val="20"/>
          <w:szCs w:val="20"/>
          <w:lang w:eastAsia="sl-SI"/>
        </w:rPr>
        <w:t xml:space="preserve"> in 14. uro.</w:t>
      </w:r>
    </w:p>
    <w:p w14:paraId="3E84810D" w14:textId="77777777" w:rsidR="006820D0" w:rsidRPr="00A367E2" w:rsidRDefault="006820D0" w:rsidP="00647031">
      <w:pPr>
        <w:keepNext/>
        <w:keepLines/>
        <w:suppressAutoHyphens/>
        <w:spacing w:after="0" w:line="240" w:lineRule="auto"/>
        <w:jc w:val="both"/>
        <w:rPr>
          <w:rFonts w:ascii="Open Sans" w:eastAsia="Times New Roman" w:hAnsi="Open Sans" w:cs="Open Sans"/>
          <w:sz w:val="20"/>
          <w:szCs w:val="20"/>
          <w:lang w:eastAsia="ar-SA"/>
        </w:rPr>
      </w:pPr>
    </w:p>
    <w:p w14:paraId="0B316490"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bookmarkStart w:id="27" w:name="_Hlk207359422"/>
      <w:r w:rsidRPr="00F22C3C">
        <w:rPr>
          <w:rFonts w:ascii="Open Sans" w:eastAsia="Times New Roman" w:hAnsi="Open Sans" w:cs="Open Sans"/>
          <w:sz w:val="20"/>
          <w:szCs w:val="20"/>
          <w:lang w:eastAsia="sl-SI"/>
        </w:rPr>
        <w:t>Prevoz blaga na lokacijo naročnika organizira izvajalec na svoj račun oziroma na svoje stroške.</w:t>
      </w:r>
    </w:p>
    <w:p w14:paraId="682D2959" w14:textId="77777777" w:rsidR="005B52C3" w:rsidRDefault="005B52C3" w:rsidP="005C0D28">
      <w:pPr>
        <w:keepNext/>
        <w:keepLines/>
        <w:spacing w:after="0" w:line="240" w:lineRule="auto"/>
        <w:jc w:val="both"/>
        <w:rPr>
          <w:rFonts w:ascii="Open Sans" w:eastAsia="Times New Roman" w:hAnsi="Open Sans" w:cs="Open Sans"/>
          <w:sz w:val="20"/>
          <w:szCs w:val="20"/>
          <w:lang w:eastAsia="sl-SI"/>
        </w:rPr>
      </w:pPr>
    </w:p>
    <w:p w14:paraId="12706202" w14:textId="5EC5C1E8" w:rsidR="005C0D28" w:rsidRPr="00A367E2" w:rsidRDefault="005B52C3" w:rsidP="005C0D28">
      <w:pPr>
        <w:keepNext/>
        <w:keepLine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se zavezuje, da bo blago dobavljal v skladu z veljavno zakonodajo, predpisi, standardi, veljavno prakso, smernicami naročnika in da bo upošteval vse pogoje, ki jih bo opredelil naročnik v posameznem pisnem nabavnem naročilu</w:t>
      </w:r>
      <w:r w:rsidR="005C0D28" w:rsidRPr="00A367E2">
        <w:rPr>
          <w:rFonts w:ascii="Open Sans" w:eastAsia="Times New Roman" w:hAnsi="Open Sans" w:cs="Open Sans"/>
          <w:sz w:val="20"/>
          <w:szCs w:val="20"/>
          <w:lang w:eastAsia="sl-SI"/>
        </w:rPr>
        <w:t>.</w:t>
      </w:r>
    </w:p>
    <w:p w14:paraId="7C6CAF1B" w14:textId="77777777" w:rsidR="005C0D28" w:rsidRPr="00A367E2" w:rsidRDefault="005C0D28" w:rsidP="005C0D28">
      <w:pPr>
        <w:keepNext/>
        <w:keepLines/>
        <w:spacing w:after="0" w:line="240" w:lineRule="auto"/>
        <w:jc w:val="both"/>
        <w:rPr>
          <w:rFonts w:ascii="Open Sans" w:eastAsia="Times New Roman" w:hAnsi="Open Sans" w:cs="Open Sans"/>
          <w:bCs/>
          <w:sz w:val="20"/>
          <w:szCs w:val="20"/>
          <w:lang w:eastAsia="sl-SI"/>
        </w:rPr>
      </w:pPr>
    </w:p>
    <w:bookmarkEnd w:id="27"/>
    <w:p w14:paraId="09099306"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O nameravani dobavi blaga za posamezno naročilo se izvajalec zaveže pisno (po elektronski pošti) obvestiti naročnika vsaj 1 (en) delovni dan pred predvideno dobavo blaga.</w:t>
      </w:r>
    </w:p>
    <w:p w14:paraId="4F59FB7C"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p>
    <w:p w14:paraId="4A11A7A0"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 primeru prekoračitve roka, ki bi nastala zaradi zamude na strani izvajalca, je dolžan nositi vse s tem povezane stroške izvajalec.</w:t>
      </w:r>
    </w:p>
    <w:p w14:paraId="22588E54"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p>
    <w:p w14:paraId="23809467" w14:textId="3A58E0E4" w:rsidR="004224F6" w:rsidRPr="00A367E2" w:rsidRDefault="005B52C3" w:rsidP="005B52C3">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 primeru nastanka pogojev za podaljšanje dobavnega roka, stranki tega okvirnega sporazuma skleneta aneks k okvirnemu sporazumu, s katerim določita nov dobavni rok</w:t>
      </w:r>
      <w:r w:rsidR="004224F6" w:rsidRPr="00A367E2">
        <w:rPr>
          <w:rFonts w:ascii="Open Sans" w:eastAsia="Times New Roman" w:hAnsi="Open Sans" w:cs="Open Sans"/>
          <w:sz w:val="20"/>
          <w:szCs w:val="20"/>
          <w:lang w:eastAsia="sl-SI"/>
        </w:rPr>
        <w:t>.</w:t>
      </w:r>
    </w:p>
    <w:p w14:paraId="3FA5B38D" w14:textId="77777777" w:rsidR="006B69F6" w:rsidRPr="00A367E2" w:rsidRDefault="006B69F6" w:rsidP="00647031">
      <w:pPr>
        <w:keepNext/>
        <w:keepLines/>
        <w:widowControl w:val="0"/>
        <w:spacing w:after="0" w:line="240" w:lineRule="auto"/>
        <w:jc w:val="both"/>
        <w:rPr>
          <w:rFonts w:ascii="Open Sans" w:eastAsia="Times New Roman" w:hAnsi="Open Sans" w:cs="Open Sans"/>
          <w:sz w:val="20"/>
          <w:szCs w:val="20"/>
          <w:lang w:eastAsia="sl-SI"/>
        </w:rPr>
      </w:pPr>
    </w:p>
    <w:p w14:paraId="52E602A9" w14:textId="77777777" w:rsidR="00E80A56" w:rsidRPr="00A367E2" w:rsidRDefault="00E80A56" w:rsidP="00647031">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D00F073" w14:textId="77777777" w:rsidR="00E80A56" w:rsidRPr="00A367E2" w:rsidRDefault="00E80A56" w:rsidP="00647031">
      <w:pPr>
        <w:keepNext/>
        <w:keepLines/>
        <w:widowControl w:val="0"/>
        <w:suppressAutoHyphens/>
        <w:spacing w:after="0" w:line="240" w:lineRule="auto"/>
        <w:jc w:val="both"/>
        <w:rPr>
          <w:rFonts w:ascii="Open Sans" w:eastAsia="Times New Roman" w:hAnsi="Open Sans" w:cs="Open Sans"/>
          <w:sz w:val="20"/>
          <w:szCs w:val="20"/>
          <w:lang w:eastAsia="sl-SI"/>
        </w:rPr>
      </w:pPr>
    </w:p>
    <w:p w14:paraId="72A60DE8"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Dobava blaga se bo štela za pravilno izvršeno, ko se bo prevzem uspešno opravil na podlagi podpisa dobavnice o prevzemu blaga s strani naročnika oziroma njegovega predstavnika.</w:t>
      </w:r>
    </w:p>
    <w:p w14:paraId="67706D72"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p>
    <w:p w14:paraId="5F23AB78"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7675FA80"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p>
    <w:p w14:paraId="2717ED86"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Dejanske količine se morajo ujemati s količinami, navedenimi v dobavnici. </w:t>
      </w:r>
    </w:p>
    <w:p w14:paraId="5BFFEC3E" w14:textId="77777777" w:rsidR="005B52C3" w:rsidRPr="00F22C3C" w:rsidRDefault="005B52C3" w:rsidP="005B52C3">
      <w:pPr>
        <w:keepNext/>
        <w:keepLines/>
        <w:widowControl w:val="0"/>
        <w:spacing w:after="0" w:line="240" w:lineRule="auto"/>
        <w:jc w:val="both"/>
        <w:rPr>
          <w:rFonts w:ascii="Open Sans" w:eastAsia="Times New Roman" w:hAnsi="Open Sans" w:cs="Open Sans"/>
          <w:sz w:val="20"/>
          <w:szCs w:val="20"/>
          <w:lang w:eastAsia="sl-SI"/>
        </w:rPr>
      </w:pPr>
    </w:p>
    <w:p w14:paraId="53973D08" w14:textId="0416FA11" w:rsidR="004224F6" w:rsidRPr="00A367E2" w:rsidRDefault="005B52C3" w:rsidP="005B52C3">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Šteje se, da je oseba, ki blago predaja, predstavnik izvajalca</w:t>
      </w:r>
      <w:r w:rsidR="004224F6" w:rsidRPr="00A367E2">
        <w:rPr>
          <w:rFonts w:ascii="Open Sans" w:eastAsia="Times New Roman" w:hAnsi="Open Sans" w:cs="Open Sans"/>
          <w:sz w:val="20"/>
          <w:szCs w:val="20"/>
          <w:lang w:eastAsia="sl-SI"/>
        </w:rPr>
        <w:t>.</w:t>
      </w:r>
    </w:p>
    <w:p w14:paraId="0B353A4C" w14:textId="77777777" w:rsidR="00E80A56" w:rsidRPr="00A367E2" w:rsidRDefault="00E80A56" w:rsidP="00647031">
      <w:pPr>
        <w:keepNext/>
        <w:keepLines/>
        <w:spacing w:after="0" w:line="240" w:lineRule="auto"/>
        <w:jc w:val="center"/>
        <w:rPr>
          <w:rFonts w:ascii="Open Sans" w:hAnsi="Open Sans" w:cs="Open Sans"/>
          <w:sz w:val="20"/>
          <w:szCs w:val="20"/>
        </w:rPr>
      </w:pPr>
    </w:p>
    <w:p w14:paraId="140A1B74" w14:textId="5656E331" w:rsidR="00E80A56" w:rsidRPr="00A367E2" w:rsidRDefault="005C0D28"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DOKUMENTACIJA</w:t>
      </w:r>
    </w:p>
    <w:p w14:paraId="62CBDA33" w14:textId="77777777" w:rsidR="00E80A56" w:rsidRPr="00A367E2" w:rsidRDefault="00E80A56" w:rsidP="00647031">
      <w:pPr>
        <w:keepNext/>
        <w:keepLines/>
        <w:tabs>
          <w:tab w:val="left" w:pos="1134"/>
          <w:tab w:val="left" w:pos="4253"/>
          <w:tab w:val="left" w:pos="5103"/>
          <w:tab w:val="left" w:pos="6946"/>
          <w:tab w:val="left" w:pos="7797"/>
        </w:tabs>
        <w:spacing w:after="0" w:line="240" w:lineRule="auto"/>
        <w:jc w:val="center"/>
        <w:rPr>
          <w:rFonts w:ascii="Open Sans" w:eastAsia="Times New Roman" w:hAnsi="Open Sans" w:cs="Open Sans"/>
          <w:sz w:val="20"/>
          <w:szCs w:val="20"/>
        </w:rPr>
      </w:pPr>
    </w:p>
    <w:p w14:paraId="417EC50C" w14:textId="77777777" w:rsidR="00E80A56" w:rsidRPr="00A367E2" w:rsidRDefault="00E80A56"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75A3421" w14:textId="77777777" w:rsidR="00E80A56" w:rsidRPr="00A367E2" w:rsidRDefault="00E80A56" w:rsidP="00647031">
      <w:pPr>
        <w:keepNext/>
        <w:keepLines/>
        <w:tabs>
          <w:tab w:val="left" w:pos="1134"/>
          <w:tab w:val="left" w:pos="4253"/>
          <w:tab w:val="left" w:pos="5103"/>
          <w:tab w:val="left" w:pos="6946"/>
          <w:tab w:val="left" w:pos="7797"/>
        </w:tabs>
        <w:spacing w:after="0" w:line="240" w:lineRule="auto"/>
        <w:jc w:val="both"/>
        <w:rPr>
          <w:rFonts w:ascii="Open Sans" w:eastAsia="Times New Roman" w:hAnsi="Open Sans" w:cs="Open Sans"/>
          <w:sz w:val="20"/>
          <w:szCs w:val="20"/>
        </w:rPr>
      </w:pPr>
    </w:p>
    <w:p w14:paraId="1ED22F4F" w14:textId="77777777" w:rsidR="004224F6" w:rsidRPr="00A367E2" w:rsidRDefault="004224F6" w:rsidP="00647031">
      <w:pPr>
        <w:keepNext/>
        <w:keepLines/>
        <w:spacing w:after="0" w:line="240" w:lineRule="auto"/>
        <w:jc w:val="both"/>
        <w:rPr>
          <w:rFonts w:ascii="Open Sans" w:eastAsia="Times New Roman" w:hAnsi="Open Sans" w:cs="Open Sans"/>
          <w:kern w:val="16"/>
          <w:sz w:val="20"/>
          <w:szCs w:val="20"/>
          <w:lang w:eastAsia="sl-SI"/>
        </w:rPr>
      </w:pPr>
      <w:r w:rsidRPr="00A367E2">
        <w:rPr>
          <w:rFonts w:ascii="Open Sans" w:eastAsia="Times New Roman" w:hAnsi="Open Sans" w:cs="Open Sans"/>
          <w:kern w:val="16"/>
          <w:sz w:val="20"/>
          <w:szCs w:val="20"/>
          <w:lang w:eastAsia="sl-SI"/>
        </w:rPr>
        <w:t xml:space="preserve">Izvajalec se zavezuje, da je kakovost dobavljenega blaga v skladu z veljavno zakonodajo, predpisi in standardi, ki se nanašajo na predmet okvirnega sporazuma, s </w:t>
      </w:r>
      <w:r w:rsidRPr="00A367E2">
        <w:rPr>
          <w:rFonts w:ascii="Open Sans" w:eastAsia="Times New Roman" w:hAnsi="Open Sans" w:cs="Open Sans"/>
          <w:sz w:val="20"/>
          <w:szCs w:val="20"/>
        </w:rPr>
        <w:t>tehnično specifikacijo naročnika</w:t>
      </w:r>
      <w:r w:rsidRPr="00A367E2">
        <w:rPr>
          <w:rFonts w:ascii="Open Sans" w:eastAsia="Times New Roman" w:hAnsi="Open Sans" w:cs="Open Sans"/>
          <w:kern w:val="16"/>
          <w:sz w:val="20"/>
          <w:szCs w:val="20"/>
          <w:lang w:eastAsia="sl-SI"/>
        </w:rPr>
        <w:t>, t</w:t>
      </w:r>
      <w:r w:rsidRPr="00A367E2">
        <w:rPr>
          <w:rFonts w:ascii="Open Sans" w:eastAsia="Times New Roman" w:hAnsi="Open Sans" w:cs="Open Sans"/>
          <w:sz w:val="20"/>
          <w:szCs w:val="20"/>
        </w:rPr>
        <w:t>ehnično dokumentacijo, ki jo bo izvajalec predložil ob predaji blaga</w:t>
      </w:r>
      <w:r w:rsidRPr="00A367E2">
        <w:rPr>
          <w:rFonts w:ascii="Open Sans" w:eastAsia="Times New Roman" w:hAnsi="Open Sans" w:cs="Open Sans"/>
          <w:kern w:val="16"/>
          <w:sz w:val="20"/>
          <w:szCs w:val="20"/>
          <w:lang w:eastAsia="sl-SI"/>
        </w:rPr>
        <w:t xml:space="preserve"> in da bo upošteval vse pogoje, ki jih bo opredelil naročnik v posameznem pisnem nabavnem naročilu oziroma tehnični specifikaciji oziroma ko ga bo k temu pozval naročnik.</w:t>
      </w:r>
    </w:p>
    <w:p w14:paraId="6B309566" w14:textId="77777777" w:rsidR="00F01A3E" w:rsidRPr="00A367E2" w:rsidRDefault="00F01A3E" w:rsidP="00647031">
      <w:pPr>
        <w:keepNext/>
        <w:keepLines/>
        <w:spacing w:after="0" w:line="240" w:lineRule="auto"/>
        <w:jc w:val="both"/>
        <w:rPr>
          <w:rFonts w:ascii="Open Sans" w:eastAsia="Times New Roman" w:hAnsi="Open Sans" w:cs="Open Sans"/>
          <w:kern w:val="16"/>
          <w:sz w:val="20"/>
          <w:szCs w:val="20"/>
          <w:lang w:eastAsia="sl-SI"/>
        </w:rPr>
      </w:pPr>
    </w:p>
    <w:p w14:paraId="41E04F48" w14:textId="5BD4FE26" w:rsidR="00F01A3E" w:rsidRPr="00A367E2" w:rsidRDefault="00F01A3E" w:rsidP="00647031">
      <w:pPr>
        <w:keepNext/>
        <w:keepLines/>
        <w:spacing w:after="0" w:line="240" w:lineRule="auto"/>
        <w:jc w:val="both"/>
        <w:rPr>
          <w:rFonts w:ascii="Open Sans" w:eastAsia="Times New Roman" w:hAnsi="Open Sans" w:cs="Open Sans"/>
          <w:kern w:val="16"/>
          <w:sz w:val="20"/>
          <w:szCs w:val="20"/>
          <w:lang w:eastAsia="sl-SI"/>
        </w:rPr>
      </w:pPr>
      <w:r w:rsidRPr="00A367E2">
        <w:rPr>
          <w:rFonts w:ascii="Open Sans" w:eastAsia="Times New Roman" w:hAnsi="Open Sans" w:cs="Open Sans"/>
          <w:kern w:val="16"/>
          <w:sz w:val="20"/>
          <w:szCs w:val="20"/>
          <w:lang w:eastAsia="sl-SI"/>
        </w:rPr>
        <w:t>Izvajalec se zavezuje, da bo naročniku ob vsaki dobavi blaga (kemikalij) predložil</w:t>
      </w:r>
      <w:r w:rsidR="00B66465" w:rsidRPr="00A367E2">
        <w:rPr>
          <w:rFonts w:ascii="Open Sans" w:eastAsia="Times New Roman" w:hAnsi="Open Sans" w:cs="Open Sans"/>
          <w:kern w:val="16"/>
          <w:sz w:val="20"/>
          <w:szCs w:val="20"/>
          <w:lang w:eastAsia="sl-SI"/>
        </w:rPr>
        <w:t>:</w:t>
      </w:r>
      <w:r w:rsidR="00E87AE6" w:rsidRPr="00A367E2">
        <w:rPr>
          <w:rFonts w:ascii="Open Sans" w:eastAsia="Times New Roman" w:hAnsi="Open Sans" w:cs="Open Sans"/>
          <w:kern w:val="16"/>
          <w:sz w:val="20"/>
          <w:szCs w:val="20"/>
          <w:lang w:eastAsia="sl-SI"/>
        </w:rPr>
        <w:t xml:space="preserve"> </w:t>
      </w:r>
    </w:p>
    <w:p w14:paraId="554E6648" w14:textId="0C7901CA" w:rsidR="00CA4C9A" w:rsidRPr="00A367E2" w:rsidRDefault="00CA4C9A" w:rsidP="00647031">
      <w:pPr>
        <w:pStyle w:val="Odstavekseznama"/>
        <w:keepNext/>
        <w:keepLines/>
        <w:numPr>
          <w:ilvl w:val="0"/>
          <w:numId w:val="26"/>
        </w:numPr>
        <w:ind w:left="284" w:hanging="284"/>
        <w:jc w:val="both"/>
        <w:rPr>
          <w:rFonts w:ascii="Open Sans" w:hAnsi="Open Sans" w:cs="Open Sans"/>
          <w:kern w:val="16"/>
        </w:rPr>
      </w:pPr>
      <w:bookmarkStart w:id="28" w:name="_Hlk203472852"/>
      <w:r w:rsidRPr="00A367E2">
        <w:rPr>
          <w:rFonts w:ascii="Open Sans" w:hAnsi="Open Sans" w:cs="Open Sans"/>
          <w:b/>
          <w:kern w:val="16"/>
        </w:rPr>
        <w:lastRenderedPageBreak/>
        <w:t>varnostni list</w:t>
      </w:r>
      <w:r w:rsidR="004224F6" w:rsidRPr="00A367E2">
        <w:rPr>
          <w:rFonts w:ascii="Open Sans" w:hAnsi="Open Sans" w:cs="Open Sans"/>
          <w:b/>
          <w:kern w:val="16"/>
        </w:rPr>
        <w:t xml:space="preserve"> </w:t>
      </w:r>
      <w:r w:rsidR="005C0D28" w:rsidRPr="00A367E2">
        <w:rPr>
          <w:rFonts w:ascii="Open Sans" w:hAnsi="Open Sans" w:cs="Open Sans"/>
          <w:kern w:val="16"/>
        </w:rPr>
        <w:t>v slovenskem jeziku, ki mora biti pripravljen skladno z 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 in Uredbo (ES) št. 1272/2008 Evropskega parlamenta in Sveta z dne 16. decembra 2008 o razvrščanju, označevanju in pakiranju snovi ter zmesi, o spremembi in razveljavitvi direktiv 67/548/EGS in 1999/45/ES ter spremembi Uredbe (ES) št. 1907/2006,</w:t>
      </w:r>
      <w:r w:rsidRPr="00A367E2">
        <w:rPr>
          <w:rFonts w:ascii="Open Sans" w:hAnsi="Open Sans" w:cs="Open Sans"/>
          <w:kern w:val="16"/>
        </w:rPr>
        <w:t xml:space="preserve"> </w:t>
      </w:r>
    </w:p>
    <w:p w14:paraId="3BB6ABED" w14:textId="21C44068" w:rsidR="00CA4C9A" w:rsidRPr="00A367E2" w:rsidRDefault="00CA4C9A" w:rsidP="00647031">
      <w:pPr>
        <w:pStyle w:val="Odstavekseznama"/>
        <w:keepNext/>
        <w:keepLines/>
        <w:numPr>
          <w:ilvl w:val="0"/>
          <w:numId w:val="26"/>
        </w:numPr>
        <w:ind w:left="284" w:hanging="284"/>
        <w:jc w:val="both"/>
        <w:rPr>
          <w:rFonts w:ascii="Open Sans" w:hAnsi="Open Sans" w:cs="Open Sans"/>
          <w:kern w:val="16"/>
        </w:rPr>
      </w:pPr>
      <w:r w:rsidRPr="00A367E2">
        <w:rPr>
          <w:rFonts w:ascii="Open Sans" w:hAnsi="Open Sans" w:cs="Open Sans"/>
          <w:b/>
          <w:kern w:val="16"/>
        </w:rPr>
        <w:t>individualni certifikat</w:t>
      </w:r>
      <w:r w:rsidR="004224F6" w:rsidRPr="00A367E2">
        <w:rPr>
          <w:rFonts w:ascii="Open Sans" w:hAnsi="Open Sans" w:cs="Open Sans"/>
          <w:b/>
          <w:kern w:val="16"/>
        </w:rPr>
        <w:t xml:space="preserve">, </w:t>
      </w:r>
      <w:r w:rsidR="004224F6" w:rsidRPr="00A367E2">
        <w:rPr>
          <w:rFonts w:ascii="Open Sans" w:hAnsi="Open Sans" w:cs="Open Sans"/>
          <w:kern w:val="16"/>
        </w:rPr>
        <w:t>v slovenskem, angleškem ali nemškem jeziku,</w:t>
      </w:r>
      <w:r w:rsidRPr="00A367E2">
        <w:rPr>
          <w:rFonts w:ascii="Open Sans" w:hAnsi="Open Sans" w:cs="Open Sans"/>
          <w:kern w:val="16"/>
        </w:rPr>
        <w:t xml:space="preserve"> o kvaliteti za dobavljeno blago ali </w:t>
      </w:r>
      <w:r w:rsidRPr="00A367E2">
        <w:rPr>
          <w:rFonts w:ascii="Open Sans" w:hAnsi="Open Sans" w:cs="Open Sans"/>
          <w:b/>
          <w:kern w:val="16"/>
        </w:rPr>
        <w:t>certifikat serije</w:t>
      </w:r>
      <w:r w:rsidRPr="00A367E2">
        <w:rPr>
          <w:rFonts w:ascii="Open Sans" w:hAnsi="Open Sans" w:cs="Open Sans"/>
          <w:kern w:val="16"/>
        </w:rPr>
        <w:t xml:space="preserve">, ki zagotavlja meroslovno sledljivost do mednarodno uveljavljenega referenčnega materiala (npr. sledljivost do NIST) in </w:t>
      </w:r>
    </w:p>
    <w:p w14:paraId="69EE7FC8" w14:textId="19464860" w:rsidR="00CA4C9A" w:rsidRPr="00A367E2" w:rsidRDefault="00CA4C9A" w:rsidP="00647031">
      <w:pPr>
        <w:pStyle w:val="Odstavekseznama"/>
        <w:keepNext/>
        <w:keepLines/>
        <w:numPr>
          <w:ilvl w:val="0"/>
          <w:numId w:val="26"/>
        </w:numPr>
        <w:ind w:left="284" w:hanging="284"/>
        <w:jc w:val="both"/>
        <w:rPr>
          <w:rFonts w:ascii="Open Sans" w:hAnsi="Open Sans" w:cs="Open Sans"/>
          <w:kern w:val="16"/>
        </w:rPr>
      </w:pPr>
      <w:r w:rsidRPr="00A367E2">
        <w:rPr>
          <w:rFonts w:ascii="Open Sans" w:hAnsi="Open Sans" w:cs="Open Sans"/>
          <w:b/>
          <w:kern w:val="16"/>
        </w:rPr>
        <w:t xml:space="preserve">druge </w:t>
      </w:r>
      <w:r w:rsidRPr="00A367E2">
        <w:rPr>
          <w:rFonts w:ascii="Open Sans" w:hAnsi="Open Sans" w:cs="Open Sans"/>
          <w:kern w:val="16"/>
        </w:rPr>
        <w:t>zahtevane dokumente</w:t>
      </w:r>
      <w:r w:rsidR="000E6EA8" w:rsidRPr="00A367E2">
        <w:rPr>
          <w:rFonts w:ascii="Open Sans" w:hAnsi="Open Sans" w:cs="Open Sans"/>
          <w:kern w:val="16"/>
        </w:rPr>
        <w:t>,</w:t>
      </w:r>
      <w:r w:rsidRPr="00A367E2">
        <w:rPr>
          <w:rFonts w:ascii="Open Sans" w:hAnsi="Open Sans" w:cs="Open Sans"/>
          <w:kern w:val="16"/>
        </w:rPr>
        <w:t xml:space="preserve"> navedene v posamezni postavki ponudbenega predračuna</w:t>
      </w:r>
      <w:r w:rsidR="003D4BBC" w:rsidRPr="00A367E2">
        <w:rPr>
          <w:rFonts w:ascii="Open Sans" w:hAnsi="Open Sans" w:cs="Open Sans"/>
          <w:kern w:val="16"/>
        </w:rPr>
        <w:t xml:space="preserve"> izvajalca</w:t>
      </w:r>
      <w:r w:rsidRPr="00A367E2">
        <w:rPr>
          <w:rFonts w:ascii="Open Sans" w:hAnsi="Open Sans" w:cs="Open Sans"/>
          <w:kern w:val="16"/>
        </w:rPr>
        <w:t xml:space="preserve"> za posamezni sklop</w:t>
      </w:r>
      <w:r w:rsidR="00644835" w:rsidRPr="00A367E2">
        <w:rPr>
          <w:rFonts w:ascii="Open Sans" w:hAnsi="Open Sans" w:cs="Open Sans"/>
          <w:kern w:val="16"/>
        </w:rPr>
        <w:t xml:space="preserve"> v slovenskem, angleškem ali nemškem jeziku</w:t>
      </w:r>
      <w:r w:rsidRPr="00A367E2">
        <w:rPr>
          <w:rFonts w:ascii="Open Sans" w:hAnsi="Open Sans" w:cs="Open Sans"/>
          <w:kern w:val="16"/>
        </w:rPr>
        <w:t>.</w:t>
      </w:r>
    </w:p>
    <w:bookmarkEnd w:id="28"/>
    <w:p w14:paraId="7DA90FF1" w14:textId="7ED6FF11" w:rsidR="00E80A56" w:rsidRPr="00A367E2" w:rsidRDefault="00E80A56" w:rsidP="00647031">
      <w:pPr>
        <w:keepNext/>
        <w:keepLines/>
        <w:spacing w:after="0" w:line="240" w:lineRule="auto"/>
        <w:jc w:val="both"/>
        <w:rPr>
          <w:rFonts w:ascii="Open Sans" w:eastAsia="Times New Roman" w:hAnsi="Open Sans" w:cs="Open Sans"/>
          <w:kern w:val="16"/>
          <w:sz w:val="20"/>
          <w:szCs w:val="20"/>
          <w:lang w:eastAsia="sl-SI"/>
        </w:rPr>
      </w:pPr>
    </w:p>
    <w:p w14:paraId="4DE2CD48" w14:textId="77777777" w:rsidR="005C0D28" w:rsidRPr="00A367E2" w:rsidRDefault="005C0D28" w:rsidP="005C0D28">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KAKOVOST, GARANCIJA IN REKLAMACIJE</w:t>
      </w:r>
    </w:p>
    <w:p w14:paraId="19041D40" w14:textId="77777777" w:rsidR="005C0D28" w:rsidRPr="00A367E2" w:rsidRDefault="005C0D28" w:rsidP="00647031">
      <w:pPr>
        <w:keepNext/>
        <w:keepLines/>
        <w:spacing w:after="0" w:line="240" w:lineRule="auto"/>
        <w:jc w:val="both"/>
        <w:rPr>
          <w:rFonts w:ascii="Open Sans" w:eastAsia="Times New Roman" w:hAnsi="Open Sans" w:cs="Open Sans"/>
          <w:kern w:val="16"/>
          <w:sz w:val="20"/>
          <w:szCs w:val="20"/>
          <w:lang w:eastAsia="sl-SI"/>
        </w:rPr>
      </w:pPr>
    </w:p>
    <w:p w14:paraId="59D58D28" w14:textId="77777777" w:rsidR="00E80A56" w:rsidRPr="00A367E2" w:rsidRDefault="00E80A56"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0951411" w14:textId="77777777" w:rsidR="00E80A56" w:rsidRPr="00A367E2" w:rsidRDefault="00E80A56" w:rsidP="00647031">
      <w:pPr>
        <w:keepNext/>
        <w:keepLines/>
        <w:tabs>
          <w:tab w:val="left" w:pos="1418"/>
          <w:tab w:val="left" w:pos="1702"/>
        </w:tabs>
        <w:spacing w:after="0" w:line="240" w:lineRule="auto"/>
        <w:jc w:val="both"/>
        <w:rPr>
          <w:rFonts w:ascii="Open Sans" w:eastAsia="Times New Roman" w:hAnsi="Open Sans" w:cs="Open Sans"/>
          <w:sz w:val="20"/>
          <w:szCs w:val="20"/>
        </w:rPr>
      </w:pPr>
    </w:p>
    <w:p w14:paraId="11B1C2D0" w14:textId="0D8B9E7E" w:rsidR="005C0D28" w:rsidRPr="00A367E2" w:rsidRDefault="005B52C3" w:rsidP="005C0D28">
      <w:pPr>
        <w:keepNext/>
        <w:keepLines/>
        <w:spacing w:after="0" w:line="240" w:lineRule="auto"/>
        <w:jc w:val="both"/>
        <w:rPr>
          <w:rFonts w:ascii="Open Sans" w:eastAsia="Times New Roman" w:hAnsi="Open Sans" w:cs="Open Sans"/>
          <w:kern w:val="16"/>
          <w:sz w:val="20"/>
          <w:szCs w:val="20"/>
          <w:lang w:eastAsia="sl-SI"/>
        </w:rPr>
      </w:pPr>
      <w:r w:rsidRPr="00F22C3C">
        <w:rPr>
          <w:rFonts w:ascii="Open Sans" w:eastAsia="Times New Roman" w:hAnsi="Open Sans" w:cs="Open Sans"/>
          <w:kern w:val="16"/>
          <w:sz w:val="20"/>
          <w:szCs w:val="20"/>
          <w:lang w:eastAsia="sl-SI"/>
        </w:rPr>
        <w:t>Izvajalec se zavezuje, da je kakovost dobavljenega blaga v skladu z veljavno zakonodajo, predpisi, standardi, tehnično specifikacijo naročnika, tehnično dokumentacijo, ki jo bo izvajalec predložil ob predaji blaga in da bo upošteval vse pogoje, ki jih bo opredelil naročnik v posameznem pisnem nabavnem naročilu oziroma tehnični specifikaciji oziroma ko ga bo k temu pozval naročnik</w:t>
      </w:r>
      <w:r w:rsidR="005C0D28" w:rsidRPr="00A367E2">
        <w:rPr>
          <w:rFonts w:ascii="Open Sans" w:eastAsia="Times New Roman" w:hAnsi="Open Sans" w:cs="Open Sans"/>
          <w:kern w:val="16"/>
          <w:sz w:val="20"/>
          <w:szCs w:val="20"/>
          <w:lang w:eastAsia="sl-SI"/>
        </w:rPr>
        <w:t>.</w:t>
      </w:r>
    </w:p>
    <w:p w14:paraId="1B7A37AE" w14:textId="77777777" w:rsidR="00E80A56" w:rsidRDefault="00E80A56" w:rsidP="00647031">
      <w:pPr>
        <w:keepNext/>
        <w:keepLines/>
        <w:tabs>
          <w:tab w:val="left" w:pos="1418"/>
          <w:tab w:val="left" w:pos="1702"/>
        </w:tabs>
        <w:spacing w:after="0" w:line="240" w:lineRule="auto"/>
        <w:jc w:val="both"/>
        <w:rPr>
          <w:rFonts w:ascii="Open Sans" w:eastAsia="Times New Roman" w:hAnsi="Open Sans" w:cs="Open Sans"/>
          <w:sz w:val="20"/>
          <w:szCs w:val="20"/>
        </w:rPr>
      </w:pPr>
    </w:p>
    <w:p w14:paraId="1893AB6C" w14:textId="5AA881A7" w:rsidR="005B52C3" w:rsidRDefault="00D13E35" w:rsidP="005B52C3">
      <w:pPr>
        <w:keepNext/>
        <w:keepLines/>
        <w:spacing w:after="0" w:line="240" w:lineRule="auto"/>
        <w:jc w:val="both"/>
        <w:rPr>
          <w:rFonts w:ascii="Open Sans" w:eastAsia="Times New Roman" w:hAnsi="Open Sans" w:cs="Open Sans"/>
          <w:sz w:val="20"/>
          <w:szCs w:val="20"/>
          <w:lang w:eastAsia="sl-SI"/>
        </w:rPr>
      </w:pPr>
      <w:r w:rsidRPr="00F82B35">
        <w:rPr>
          <w:rFonts w:ascii="Open Sans" w:eastAsia="Times New Roman" w:hAnsi="Open Sans" w:cs="Open Sans"/>
          <w:sz w:val="20"/>
          <w:szCs w:val="20"/>
          <w:lang w:eastAsia="sl-SI"/>
        </w:rPr>
        <w:t>Naročnik soglaša, da p</w:t>
      </w:r>
      <w:r w:rsidR="005B52C3" w:rsidRPr="00F82B35">
        <w:rPr>
          <w:rFonts w:ascii="Open Sans" w:eastAsia="Times New Roman" w:hAnsi="Open Sans" w:cs="Open Sans"/>
          <w:sz w:val="20"/>
          <w:szCs w:val="20"/>
          <w:lang w:eastAsia="sl-SI"/>
        </w:rPr>
        <w:t>roizvodi in storitve izvajalca ne vključujejo in izvajalec ne daje jamstev v zvezi z biološkimi nevarnostmi v vodnih sistemih, ki izvirajo iz vodnih patogenov, vključno, a ne omejeno na bakterijo Legionella.</w:t>
      </w:r>
    </w:p>
    <w:p w14:paraId="5874EC22" w14:textId="77777777" w:rsidR="005B52C3" w:rsidRPr="00A367E2" w:rsidRDefault="005B52C3" w:rsidP="00647031">
      <w:pPr>
        <w:keepNext/>
        <w:keepLines/>
        <w:tabs>
          <w:tab w:val="left" w:pos="1418"/>
          <w:tab w:val="left" w:pos="1702"/>
        </w:tabs>
        <w:spacing w:after="0" w:line="240" w:lineRule="auto"/>
        <w:jc w:val="both"/>
        <w:rPr>
          <w:rFonts w:ascii="Open Sans" w:eastAsia="Times New Roman" w:hAnsi="Open Sans" w:cs="Open Sans"/>
          <w:sz w:val="20"/>
          <w:szCs w:val="20"/>
        </w:rPr>
      </w:pPr>
    </w:p>
    <w:p w14:paraId="3AB6D17F" w14:textId="77777777" w:rsidR="00E80A56" w:rsidRPr="00A367E2" w:rsidRDefault="00E80A56"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 xml:space="preserve"> člen</w:t>
      </w:r>
    </w:p>
    <w:p w14:paraId="128FD353" w14:textId="77777777" w:rsidR="00E80A56" w:rsidRDefault="00E80A56" w:rsidP="00647031">
      <w:pPr>
        <w:keepNext/>
        <w:keepLines/>
        <w:tabs>
          <w:tab w:val="left" w:pos="1418"/>
          <w:tab w:val="left" w:pos="1702"/>
        </w:tabs>
        <w:spacing w:after="0" w:line="240" w:lineRule="auto"/>
        <w:jc w:val="both"/>
        <w:rPr>
          <w:rFonts w:ascii="Open Sans" w:eastAsia="Times New Roman" w:hAnsi="Open Sans" w:cs="Open Sans"/>
          <w:sz w:val="20"/>
          <w:szCs w:val="20"/>
        </w:rPr>
      </w:pPr>
    </w:p>
    <w:p w14:paraId="1211857C" w14:textId="77777777" w:rsidR="005B52C3" w:rsidRPr="007E2F1D"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V primeru neprimernosti in/ali neskladnosti dobavljenega blaga s tehnično specifikacijo naročnika in/ali veljavno zakonodajo, ki se nanaša na predmet okvirnega sporazuma in/ali tehnično dokumentacijo, ki jo bo izvajalec predložil ob predaji blaga, lahko naročnik zavrne posamezno pošiljko in zahteva vračilo kupnine z zakonskimi obrestmi od plačila ali pa po lastni izbiri tudi odstopi od okvirnega sporazuma in unovči finančno zavarovanje dobre izvedbe obveznosti po okvirnem sporazumu, brez kakršnekoli obveznosti do izvajalca, v teh primerih naročnik lahko izvede kritni kup, izvajalec pa krije tudi razliko v ceni do višine cene, po kateri naročnik izvede kritni kup, za kar mu izstavi naročnik račun</w:t>
      </w:r>
      <w:r w:rsidRPr="007E2F1D">
        <w:rPr>
          <w:rFonts w:ascii="Open Sans" w:eastAsia="Times New Roman" w:hAnsi="Open Sans" w:cs="Open Sans"/>
          <w:sz w:val="20"/>
          <w:szCs w:val="20"/>
        </w:rPr>
        <w:t>.</w:t>
      </w:r>
    </w:p>
    <w:p w14:paraId="1B77BA9C" w14:textId="77777777" w:rsidR="005B52C3" w:rsidRPr="00A367E2"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p>
    <w:p w14:paraId="5B3EAE9D" w14:textId="77777777" w:rsidR="005B52C3" w:rsidRPr="00A367E2" w:rsidRDefault="005B52C3" w:rsidP="005B52C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EBDA2DE" w14:textId="77777777" w:rsidR="005B52C3" w:rsidRPr="00A367E2" w:rsidRDefault="005B52C3" w:rsidP="005B52C3">
      <w:pPr>
        <w:keepNext/>
        <w:keepLines/>
        <w:tabs>
          <w:tab w:val="left" w:pos="1418"/>
          <w:tab w:val="left" w:pos="1702"/>
        </w:tabs>
        <w:spacing w:after="0" w:line="240" w:lineRule="auto"/>
        <w:jc w:val="both"/>
        <w:rPr>
          <w:rFonts w:ascii="Open Sans" w:eastAsia="Times New Roman" w:hAnsi="Open Sans" w:cs="Open Sans"/>
          <w:b/>
          <w:sz w:val="20"/>
          <w:szCs w:val="20"/>
        </w:rPr>
      </w:pPr>
    </w:p>
    <w:p w14:paraId="4AD8C17A" w14:textId="77777777" w:rsidR="005B52C3" w:rsidRPr="00F22C3C"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 xml:space="preserve">Reklamacije zaradi količinskih primanjkljajev bo naročnik izvajalcu sporočil takoj (s pripisom na dobavnici o vrsti in količini blaga, ki ni bilo dobavljeno), najkasneje pa v osmih (8) dneh od dneva prevzema blaga. </w:t>
      </w:r>
    </w:p>
    <w:p w14:paraId="788346F3" w14:textId="77777777" w:rsidR="005B52C3" w:rsidRPr="00F22C3C"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p>
    <w:p w14:paraId="5F45CC1D" w14:textId="77777777" w:rsidR="005B52C3" w:rsidRPr="007E2F1D"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Reklamacije zaradi neustreznosti dobavljenega blaga bo naročnik izvajalcu sporočil pisno, kadarkoli v času veljavnosti okvirnega sporazuma</w:t>
      </w:r>
      <w:r w:rsidRPr="007E2F1D">
        <w:rPr>
          <w:rFonts w:ascii="Open Sans" w:eastAsia="Times New Roman" w:hAnsi="Open Sans" w:cs="Open Sans"/>
          <w:sz w:val="20"/>
          <w:szCs w:val="20"/>
        </w:rPr>
        <w:t>.</w:t>
      </w:r>
    </w:p>
    <w:p w14:paraId="176E1B6A" w14:textId="77777777" w:rsidR="005B52C3" w:rsidRDefault="005B52C3" w:rsidP="00647031">
      <w:pPr>
        <w:keepNext/>
        <w:keepLines/>
        <w:tabs>
          <w:tab w:val="left" w:pos="1418"/>
          <w:tab w:val="left" w:pos="1702"/>
        </w:tabs>
        <w:spacing w:after="0" w:line="240" w:lineRule="auto"/>
        <w:jc w:val="both"/>
        <w:rPr>
          <w:rFonts w:ascii="Open Sans" w:eastAsia="Times New Roman" w:hAnsi="Open Sans" w:cs="Open Sans"/>
          <w:sz w:val="20"/>
          <w:szCs w:val="20"/>
        </w:rPr>
      </w:pPr>
    </w:p>
    <w:p w14:paraId="71806925" w14:textId="77777777" w:rsidR="005B52C3" w:rsidRPr="00A367E2" w:rsidRDefault="005B52C3" w:rsidP="005B52C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64E9F55" w14:textId="77777777" w:rsidR="005B52C3" w:rsidRPr="00A367E2"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p>
    <w:p w14:paraId="18843B72" w14:textId="08AFFA92" w:rsidR="005B52C3" w:rsidRPr="007E2F1D"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bookmarkStart w:id="29" w:name="_Hlk207359559"/>
      <w:r w:rsidRPr="00F22C3C">
        <w:rPr>
          <w:rFonts w:ascii="Open Sans" w:eastAsia="Times New Roman" w:hAnsi="Open Sans" w:cs="Open Sans"/>
          <w:sz w:val="20"/>
          <w:szCs w:val="20"/>
        </w:rPr>
        <w:lastRenderedPageBreak/>
        <w:t xml:space="preserve">Rok za odpravo primanjkljajev, odpravo napake ali zamenjavo blaga zaradi neustreznosti dobavljenega blaga ali zaradi količinskih primanjkljajev je največ </w:t>
      </w:r>
      <w:r>
        <w:rPr>
          <w:rFonts w:ascii="Open Sans" w:eastAsia="Times New Roman" w:hAnsi="Open Sans" w:cs="Open Sans"/>
          <w:sz w:val="20"/>
          <w:szCs w:val="20"/>
        </w:rPr>
        <w:t>dva</w:t>
      </w:r>
      <w:r w:rsidRPr="00F22C3C">
        <w:rPr>
          <w:rFonts w:ascii="Open Sans" w:eastAsia="Times New Roman" w:hAnsi="Open Sans" w:cs="Open Sans"/>
          <w:sz w:val="20"/>
          <w:szCs w:val="20"/>
        </w:rPr>
        <w:t xml:space="preserve"> (</w:t>
      </w:r>
      <w:r>
        <w:rPr>
          <w:rFonts w:ascii="Open Sans" w:eastAsia="Times New Roman" w:hAnsi="Open Sans" w:cs="Open Sans"/>
          <w:sz w:val="20"/>
          <w:szCs w:val="20"/>
        </w:rPr>
        <w:t>2</w:t>
      </w:r>
      <w:r w:rsidRPr="00F22C3C">
        <w:rPr>
          <w:rFonts w:ascii="Open Sans" w:eastAsia="Times New Roman" w:hAnsi="Open Sans" w:cs="Open Sans"/>
          <w:sz w:val="20"/>
          <w:szCs w:val="20"/>
        </w:rPr>
        <w:t>) delovn</w:t>
      </w:r>
      <w:r>
        <w:rPr>
          <w:rFonts w:ascii="Open Sans" w:eastAsia="Times New Roman" w:hAnsi="Open Sans" w:cs="Open Sans"/>
          <w:sz w:val="20"/>
          <w:szCs w:val="20"/>
        </w:rPr>
        <w:t>a</w:t>
      </w:r>
      <w:r w:rsidRPr="00F22C3C">
        <w:rPr>
          <w:rFonts w:ascii="Open Sans" w:eastAsia="Times New Roman" w:hAnsi="Open Sans" w:cs="Open Sans"/>
          <w:sz w:val="20"/>
          <w:szCs w:val="20"/>
        </w:rPr>
        <w:t xml:space="preserve"> dn</w:t>
      </w:r>
      <w:r>
        <w:rPr>
          <w:rFonts w:ascii="Open Sans" w:eastAsia="Times New Roman" w:hAnsi="Open Sans" w:cs="Open Sans"/>
          <w:sz w:val="20"/>
          <w:szCs w:val="20"/>
        </w:rPr>
        <w:t>eva</w:t>
      </w:r>
      <w:r w:rsidRPr="00F22C3C">
        <w:rPr>
          <w:rFonts w:ascii="Open Sans" w:eastAsia="Times New Roman" w:hAnsi="Open Sans" w:cs="Open Sans"/>
          <w:sz w:val="20"/>
          <w:szCs w:val="20"/>
        </w:rPr>
        <w:t xml:space="preserve"> od prejema pisnega obvestila o reklamaciji. O ugotovljenih napakah blaga se sestavi zapisnik, ki ga podpišeta obe stranki okvirnega sporazuma oziroma njuna predstavnika. Obrazec zapisnika zagotovi izvajalec</w:t>
      </w:r>
      <w:r w:rsidRPr="007E2F1D">
        <w:rPr>
          <w:rFonts w:ascii="Open Sans" w:eastAsia="Times New Roman" w:hAnsi="Open Sans" w:cs="Open Sans"/>
          <w:sz w:val="20"/>
          <w:szCs w:val="20"/>
        </w:rPr>
        <w:t>.</w:t>
      </w:r>
    </w:p>
    <w:p w14:paraId="33A851E9" w14:textId="77777777" w:rsidR="005B52C3" w:rsidRDefault="005B52C3" w:rsidP="005B52C3">
      <w:pPr>
        <w:keepNext/>
        <w:keepLines/>
        <w:spacing w:after="0" w:line="240" w:lineRule="auto"/>
        <w:jc w:val="both"/>
        <w:rPr>
          <w:rFonts w:ascii="Open Sans" w:eastAsia="Times New Roman" w:hAnsi="Open Sans" w:cs="Open Sans"/>
          <w:sz w:val="20"/>
          <w:szCs w:val="20"/>
          <w:lang w:eastAsia="sl-SI"/>
        </w:rPr>
      </w:pPr>
    </w:p>
    <w:p w14:paraId="308DE273" w14:textId="77777777" w:rsidR="005B52C3" w:rsidRPr="00A367E2" w:rsidRDefault="005B52C3" w:rsidP="005B52C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1D1F3A61" w14:textId="77777777" w:rsidR="005B52C3" w:rsidRDefault="005B52C3" w:rsidP="005B52C3">
      <w:pPr>
        <w:keepNext/>
        <w:keepLines/>
        <w:spacing w:after="0" w:line="240" w:lineRule="auto"/>
        <w:jc w:val="both"/>
        <w:rPr>
          <w:rFonts w:ascii="Open Sans" w:eastAsia="Times New Roman" w:hAnsi="Open Sans" w:cs="Open Sans"/>
          <w:sz w:val="20"/>
          <w:szCs w:val="20"/>
          <w:lang w:eastAsia="sl-SI"/>
        </w:rPr>
      </w:pPr>
    </w:p>
    <w:bookmarkEnd w:id="29"/>
    <w:p w14:paraId="3E689E93" w14:textId="77777777" w:rsidR="005B52C3" w:rsidRPr="00F22C3C"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 xml:space="preserve">Izvajalec se obvezuje v navedenem roku iz prejšnjega člena dobaviti novo ali popravljeno reklamirano blago. </w:t>
      </w:r>
    </w:p>
    <w:p w14:paraId="4E984897" w14:textId="77777777" w:rsidR="005B52C3" w:rsidRPr="00F22C3C"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p>
    <w:p w14:paraId="4325A4DE" w14:textId="77777777" w:rsidR="005B52C3" w:rsidRDefault="005B52C3" w:rsidP="005B52C3">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Po izbiri naročnika lahko naročnik blago z napako tudi zavrne. Za nedobavljeno blago, za napačno poslano ter za vrnjeno blago, izda izvajalec naročniku dobropis, za katerega se zmanjša obveznost naročnika</w:t>
      </w:r>
      <w:r w:rsidRPr="007E2F1D">
        <w:rPr>
          <w:rFonts w:ascii="Open Sans" w:eastAsia="Times New Roman" w:hAnsi="Open Sans" w:cs="Open Sans"/>
          <w:sz w:val="20"/>
          <w:szCs w:val="20"/>
        </w:rPr>
        <w:t>.</w:t>
      </w:r>
    </w:p>
    <w:p w14:paraId="00E6A02B" w14:textId="77777777" w:rsidR="005B52C3" w:rsidRDefault="005B52C3" w:rsidP="00647031">
      <w:pPr>
        <w:keepNext/>
        <w:keepLines/>
        <w:tabs>
          <w:tab w:val="left" w:pos="1418"/>
          <w:tab w:val="left" w:pos="1702"/>
        </w:tabs>
        <w:spacing w:after="0" w:line="240" w:lineRule="auto"/>
        <w:jc w:val="both"/>
        <w:rPr>
          <w:rFonts w:ascii="Open Sans" w:eastAsia="Times New Roman" w:hAnsi="Open Sans" w:cs="Open Sans"/>
          <w:sz w:val="20"/>
          <w:szCs w:val="20"/>
        </w:rPr>
      </w:pPr>
    </w:p>
    <w:p w14:paraId="1D5C1B0D" w14:textId="77777777" w:rsidR="005B52C3" w:rsidRPr="00A367E2" w:rsidRDefault="005B52C3" w:rsidP="005B52C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1581530F" w14:textId="77777777" w:rsidR="005B52C3" w:rsidRPr="00A367E2" w:rsidRDefault="005B52C3" w:rsidP="00647031">
      <w:pPr>
        <w:keepNext/>
        <w:keepLines/>
        <w:tabs>
          <w:tab w:val="left" w:pos="1418"/>
          <w:tab w:val="left" w:pos="1702"/>
        </w:tabs>
        <w:spacing w:after="0" w:line="240" w:lineRule="auto"/>
        <w:jc w:val="both"/>
        <w:rPr>
          <w:rFonts w:ascii="Open Sans" w:eastAsia="Times New Roman" w:hAnsi="Open Sans" w:cs="Open Sans"/>
          <w:sz w:val="20"/>
          <w:szCs w:val="20"/>
        </w:rPr>
      </w:pPr>
    </w:p>
    <w:p w14:paraId="17E8717D" w14:textId="77777777" w:rsidR="005C0D28" w:rsidRPr="00A367E2" w:rsidRDefault="00B71FEF" w:rsidP="005C0D28">
      <w:pPr>
        <w:keepNext/>
        <w:keepLines/>
        <w:spacing w:after="0" w:line="240" w:lineRule="auto"/>
        <w:jc w:val="both"/>
        <w:rPr>
          <w:rFonts w:ascii="Open Sans" w:eastAsia="Times New Roman" w:hAnsi="Open Sans" w:cs="Open Sans"/>
          <w:sz w:val="20"/>
          <w:szCs w:val="20"/>
          <w:lang w:eastAsia="sl-SI"/>
        </w:rPr>
      </w:pPr>
      <w:bookmarkStart w:id="30" w:name="_Hlk207359488"/>
      <w:r w:rsidRPr="00A367E2">
        <w:rPr>
          <w:rFonts w:ascii="Open Sans" w:eastAsia="Times New Roman" w:hAnsi="Open Sans" w:cs="Open Sans"/>
          <w:sz w:val="20"/>
          <w:szCs w:val="20"/>
          <w:lang w:eastAsia="sl-SI"/>
        </w:rPr>
        <w:t xml:space="preserve">Za kakovost blaga izvajalec daje </w:t>
      </w:r>
      <w:r w:rsidR="00DE7DD2" w:rsidRPr="00A367E2">
        <w:rPr>
          <w:rFonts w:ascii="Open Sans" w:eastAsia="Times New Roman" w:hAnsi="Open Sans" w:cs="Open Sans"/>
          <w:sz w:val="20"/>
          <w:szCs w:val="20"/>
          <w:lang w:eastAsia="sl-SI"/>
        </w:rPr>
        <w:t xml:space="preserve">garancijo enak čas in v enakem obsegu kot jo </w:t>
      </w:r>
      <w:r w:rsidR="003D4BBC" w:rsidRPr="00A367E2">
        <w:rPr>
          <w:rFonts w:ascii="Open Sans" w:eastAsia="Times New Roman" w:hAnsi="Open Sans" w:cs="Open Sans"/>
          <w:sz w:val="20"/>
          <w:szCs w:val="20"/>
          <w:lang w:eastAsia="sl-SI"/>
        </w:rPr>
        <w:t>daje</w:t>
      </w:r>
      <w:r w:rsidR="00DE7DD2" w:rsidRPr="00A367E2">
        <w:rPr>
          <w:rFonts w:ascii="Open Sans" w:eastAsia="Times New Roman" w:hAnsi="Open Sans" w:cs="Open Sans"/>
          <w:sz w:val="20"/>
          <w:szCs w:val="20"/>
          <w:lang w:eastAsia="sl-SI"/>
        </w:rPr>
        <w:t xml:space="preserve"> proizvajalec blaga, </w:t>
      </w:r>
      <w:r w:rsidR="005C0D28" w:rsidRPr="00A367E2">
        <w:rPr>
          <w:rFonts w:ascii="Open Sans" w:eastAsia="Times New Roman" w:hAnsi="Open Sans" w:cs="Open Sans"/>
          <w:sz w:val="20"/>
          <w:szCs w:val="20"/>
          <w:lang w:eastAsia="sl-SI"/>
        </w:rPr>
        <w:t>šteto od uspešno opravljenega količinskega in kvalitetnega prevzema blaga, ki se izvede s podpisom dobavnice o prevzemu blaga s strani naročnika oziroma njegovega predstavnika.</w:t>
      </w:r>
    </w:p>
    <w:p w14:paraId="4B567631" w14:textId="77777777" w:rsidR="005C0D28" w:rsidRPr="00A367E2" w:rsidRDefault="005C0D28" w:rsidP="005C0D28">
      <w:pPr>
        <w:keepNext/>
        <w:keepLines/>
        <w:spacing w:after="0" w:line="240" w:lineRule="auto"/>
        <w:jc w:val="both"/>
        <w:rPr>
          <w:rFonts w:ascii="Open Sans" w:eastAsia="Times New Roman" w:hAnsi="Open Sans" w:cs="Open Sans"/>
          <w:sz w:val="20"/>
          <w:szCs w:val="20"/>
          <w:lang w:eastAsia="sl-SI"/>
        </w:rPr>
      </w:pPr>
    </w:p>
    <w:p w14:paraId="1C07C23F" w14:textId="0D82BAE3" w:rsidR="00B71FEF" w:rsidRPr="00A367E2" w:rsidRDefault="005C0D28" w:rsidP="005C0D28">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Če se v garancijski dobi pojavijo napake/pomanjkljivosti zaradi neustrezne kakovosti blaga, jih mora izvajalec odpraviti na svoje stroške najkasneje v roku osmih (8) delovnih dni od dneva, ko ga naročnik pisno obvesti o nastali napaki/pomanjkljivosti, sicer lahko napako odpravi naročnik sam na stroške izvajalca s pribitkom 5% za manipulativne stroške. Izvajalec bo moral brezplačno zamenjati vso blago, za katero bo ugotovljeno, da je pomanjkljivo</w:t>
      </w:r>
      <w:bookmarkEnd w:id="30"/>
      <w:r w:rsidR="00B71FEF" w:rsidRPr="00A367E2">
        <w:rPr>
          <w:rFonts w:ascii="Open Sans" w:eastAsia="Times New Roman" w:hAnsi="Open Sans" w:cs="Open Sans"/>
          <w:sz w:val="20"/>
          <w:szCs w:val="20"/>
          <w:lang w:eastAsia="sl-SI"/>
        </w:rPr>
        <w:t>.</w:t>
      </w:r>
    </w:p>
    <w:p w14:paraId="6A94CD55" w14:textId="77777777" w:rsidR="007D2D6E" w:rsidRPr="00A367E2" w:rsidRDefault="007D2D6E" w:rsidP="00647031">
      <w:pPr>
        <w:keepNext/>
        <w:keepLines/>
        <w:tabs>
          <w:tab w:val="left" w:pos="1418"/>
          <w:tab w:val="left" w:pos="1702"/>
        </w:tabs>
        <w:spacing w:after="0" w:line="240" w:lineRule="auto"/>
        <w:jc w:val="both"/>
        <w:rPr>
          <w:rFonts w:ascii="Open Sans" w:eastAsia="Times New Roman" w:hAnsi="Open Sans" w:cs="Open Sans"/>
          <w:sz w:val="20"/>
          <w:szCs w:val="20"/>
        </w:rPr>
      </w:pPr>
      <w:bookmarkStart w:id="31" w:name="_Hlk207359574"/>
    </w:p>
    <w:p w14:paraId="699633C2" w14:textId="77777777" w:rsidR="007D2D6E" w:rsidRPr="00A367E2" w:rsidRDefault="007D2D6E" w:rsidP="00647031">
      <w:pPr>
        <w:pStyle w:val="Odstavekseznama"/>
        <w:keepNext/>
        <w:keepLines/>
        <w:numPr>
          <w:ilvl w:val="0"/>
          <w:numId w:val="10"/>
        </w:numPr>
        <w:ind w:left="567" w:hanging="567"/>
        <w:jc w:val="center"/>
        <w:rPr>
          <w:rFonts w:ascii="Open Sans" w:hAnsi="Open Sans" w:cs="Open Sans"/>
          <w:b/>
          <w:bCs/>
        </w:rPr>
      </w:pPr>
      <w:r w:rsidRPr="00A367E2">
        <w:rPr>
          <w:rFonts w:ascii="Open Sans" w:hAnsi="Open Sans" w:cs="Open Sans"/>
          <w:b/>
          <w:bCs/>
        </w:rPr>
        <w:t>ODGOVORNOST ZA ŠKODO</w:t>
      </w:r>
    </w:p>
    <w:p w14:paraId="424C794F" w14:textId="77777777" w:rsidR="007D2D6E" w:rsidRPr="00A367E2" w:rsidRDefault="007D2D6E" w:rsidP="00647031">
      <w:pPr>
        <w:keepNext/>
        <w:keepLines/>
        <w:spacing w:after="0" w:line="240" w:lineRule="auto"/>
        <w:jc w:val="center"/>
        <w:rPr>
          <w:rFonts w:ascii="Open Sans" w:eastAsia="Times New Roman" w:hAnsi="Open Sans" w:cs="Open Sans"/>
          <w:b/>
          <w:sz w:val="20"/>
          <w:szCs w:val="20"/>
          <w:lang w:eastAsia="sl-SI"/>
        </w:rPr>
      </w:pPr>
    </w:p>
    <w:p w14:paraId="0AD6B1C1" w14:textId="77777777" w:rsidR="007D2D6E" w:rsidRPr="00A367E2" w:rsidRDefault="007D2D6E"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96DFBB9" w14:textId="77777777" w:rsidR="007D2D6E" w:rsidRPr="00A367E2" w:rsidRDefault="007D2D6E" w:rsidP="00647031">
      <w:pPr>
        <w:keepNext/>
        <w:keepLines/>
        <w:spacing w:after="0" w:line="288" w:lineRule="auto"/>
        <w:jc w:val="center"/>
        <w:rPr>
          <w:rFonts w:ascii="Open Sans" w:eastAsia="Times New Roman" w:hAnsi="Open Sans" w:cs="Open Sans"/>
          <w:sz w:val="20"/>
          <w:szCs w:val="20"/>
          <w:lang w:eastAsia="sl-SI"/>
        </w:rPr>
      </w:pPr>
    </w:p>
    <w:p w14:paraId="01A52066"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Izvajalec odgovarja po splošnih pravilih civilnega prava za vso nastalo škodo, ki jo </w:t>
      </w:r>
      <w:r>
        <w:rPr>
          <w:rFonts w:ascii="Open Sans" w:eastAsia="Times New Roman" w:hAnsi="Open Sans" w:cs="Open Sans"/>
          <w:sz w:val="20"/>
          <w:szCs w:val="20"/>
          <w:lang w:eastAsia="sl-SI"/>
        </w:rPr>
        <w:t xml:space="preserve">povzroči </w:t>
      </w:r>
      <w:r w:rsidRPr="00F22C3C">
        <w:rPr>
          <w:rFonts w:ascii="Open Sans" w:eastAsia="Times New Roman" w:hAnsi="Open Sans" w:cs="Open Sans"/>
          <w:sz w:val="20"/>
          <w:szCs w:val="20"/>
          <w:lang w:eastAsia="sl-SI"/>
        </w:rPr>
        <w:t>naročniku</w:t>
      </w:r>
      <w:r>
        <w:rPr>
          <w:rFonts w:ascii="Open Sans" w:eastAsia="Times New Roman" w:hAnsi="Open Sans" w:cs="Open Sans"/>
          <w:sz w:val="20"/>
          <w:szCs w:val="20"/>
          <w:lang w:eastAsia="sl-SI"/>
        </w:rPr>
        <w:t>.</w:t>
      </w:r>
      <w:r w:rsidRPr="00F22C3C">
        <w:rPr>
          <w:rFonts w:ascii="Open Sans" w:eastAsia="Times New Roman" w:hAnsi="Open Sans" w:cs="Open Sans"/>
          <w:sz w:val="20"/>
          <w:szCs w:val="20"/>
          <w:lang w:eastAsia="sl-SI"/>
        </w:rPr>
        <w:t xml:space="preserve"> </w:t>
      </w:r>
    </w:p>
    <w:p w14:paraId="36D8AB84"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p>
    <w:p w14:paraId="74D51B81" w14:textId="3138C537" w:rsidR="0003417E" w:rsidRPr="00A367E2"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Nevarnost uničenja ali poškodovanja blaga preide od izvajalca na naročnika z izročitvijo blaga naročniku</w:t>
      </w:r>
      <w:r w:rsidR="0003417E" w:rsidRPr="00A367E2">
        <w:rPr>
          <w:rFonts w:ascii="Open Sans" w:eastAsia="Times New Roman" w:hAnsi="Open Sans" w:cs="Open Sans"/>
          <w:sz w:val="20"/>
          <w:szCs w:val="20"/>
          <w:lang w:eastAsia="sl-SI"/>
        </w:rPr>
        <w:t>.</w:t>
      </w:r>
    </w:p>
    <w:bookmarkEnd w:id="31"/>
    <w:p w14:paraId="2DF6C34F" w14:textId="77777777" w:rsidR="00B71FEF" w:rsidRPr="00A367E2" w:rsidRDefault="00B71FEF" w:rsidP="00647031">
      <w:pPr>
        <w:keepNext/>
        <w:keepLines/>
        <w:tabs>
          <w:tab w:val="left" w:pos="3686"/>
        </w:tabs>
        <w:spacing w:after="0" w:line="240" w:lineRule="auto"/>
        <w:jc w:val="both"/>
        <w:rPr>
          <w:rFonts w:ascii="Open Sans" w:eastAsia="Times New Roman" w:hAnsi="Open Sans" w:cs="Open Sans"/>
          <w:sz w:val="20"/>
          <w:szCs w:val="20"/>
          <w:lang w:eastAsia="sl-SI"/>
        </w:rPr>
      </w:pPr>
    </w:p>
    <w:p w14:paraId="6EAF8630"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bCs/>
        </w:rPr>
      </w:pPr>
      <w:r w:rsidRPr="00A367E2">
        <w:rPr>
          <w:rFonts w:ascii="Open Sans" w:hAnsi="Open Sans" w:cs="Open Sans"/>
          <w:b/>
          <w:bCs/>
        </w:rPr>
        <w:t>VIŠJA SILA</w:t>
      </w:r>
    </w:p>
    <w:p w14:paraId="5EBBCD22" w14:textId="77777777" w:rsidR="00B71FEF" w:rsidRPr="00A367E2" w:rsidRDefault="00B71FEF" w:rsidP="00647031">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65B96831"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14DF0DA6" w14:textId="77777777" w:rsidR="00B71FEF" w:rsidRPr="00A367E2" w:rsidRDefault="00B71FEF" w:rsidP="00647031">
      <w:pPr>
        <w:keepNext/>
        <w:keepLines/>
        <w:tabs>
          <w:tab w:val="left" w:pos="1418"/>
          <w:tab w:val="left" w:pos="1702"/>
        </w:tabs>
        <w:spacing w:after="0" w:line="240" w:lineRule="auto"/>
        <w:jc w:val="both"/>
        <w:rPr>
          <w:rFonts w:ascii="Open Sans" w:hAnsi="Open Sans" w:cs="Open Sans"/>
          <w:sz w:val="20"/>
          <w:szCs w:val="20"/>
        </w:rPr>
      </w:pPr>
    </w:p>
    <w:p w14:paraId="5D0EB904"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ni odgovoren za delno ali celotno neizpolnjevanje obveznosti, če je to posledica višje sile.</w:t>
      </w:r>
    </w:p>
    <w:p w14:paraId="18DCC751"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p>
    <w:p w14:paraId="68D72160"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Višja sila pomeni zunanji vzrok, neodvisen od volje in vpliva katere koli stranke, ki je nepričakovan in nenaden in se mu ob dolžni skrbnosti ni bilo moč izogniti in ga odvrniti, takšne okoliščine pa so se pojavile po sklenitvi okvirnega sporazuma. Če so dobave blaga delno ali v celoti motene oziroma preprečene zaradi višje sile, je izvajalec o tem dolžan nemudoma obvestiti naročnika. Prav tako ga je dolžan sproti obveščati o prenehanju takih okoliščin. Roki dobave blaga se podaljšajo za čas trajanja višje sile. Na zahtevo naročnika je izvajalec dolžan dokazati obstoj višje sile.</w:t>
      </w:r>
    </w:p>
    <w:p w14:paraId="20284D7F"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p>
    <w:p w14:paraId="48AF97BC" w14:textId="4531D103" w:rsidR="005C0D28" w:rsidRPr="00A367E2" w:rsidRDefault="00217455" w:rsidP="00217455">
      <w:pPr>
        <w:keepNext/>
        <w:keepLines/>
        <w:widowControl w:val="0"/>
        <w:spacing w:after="0" w:line="240" w:lineRule="auto"/>
        <w:jc w:val="both"/>
        <w:rPr>
          <w:rFonts w:ascii="Open Sans" w:eastAsia="Times New Roman" w:hAnsi="Open Sans" w:cs="Open Sans"/>
          <w:snapToGrid w:val="0"/>
          <w:sz w:val="20"/>
          <w:szCs w:val="20"/>
          <w:lang w:eastAsia="sl-SI"/>
        </w:rPr>
      </w:pPr>
      <w:r w:rsidRPr="00F22C3C">
        <w:rPr>
          <w:rFonts w:ascii="Open Sans" w:eastAsia="Times New Roman" w:hAnsi="Open Sans" w:cs="Open Sans"/>
          <w:sz w:val="20"/>
          <w:szCs w:val="20"/>
          <w:lang w:eastAsia="sl-SI"/>
        </w:rPr>
        <w:t>Pomanjkanje delovne sile ali materiala pri izvajalcu se ne šteje za višjo silo, razen, če ni posledica le-te</w:t>
      </w:r>
      <w:r w:rsidR="005C0D28" w:rsidRPr="00A367E2">
        <w:rPr>
          <w:rFonts w:ascii="Open Sans" w:eastAsia="Times New Roman" w:hAnsi="Open Sans" w:cs="Open Sans"/>
          <w:snapToGrid w:val="0"/>
          <w:sz w:val="20"/>
          <w:szCs w:val="20"/>
          <w:lang w:eastAsia="sl-SI"/>
        </w:rPr>
        <w:t>.</w:t>
      </w:r>
    </w:p>
    <w:p w14:paraId="21471281" w14:textId="77777777" w:rsidR="00766916" w:rsidRPr="00A367E2" w:rsidRDefault="00766916" w:rsidP="00647031">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3E9D9E54" w14:textId="77777777" w:rsidR="00EC3759" w:rsidRPr="00A367E2" w:rsidRDefault="00EC767C"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lastRenderedPageBreak/>
        <w:t>OBVEZNOSTI STRANK PO OKVIRNEM SPORAZUMU</w:t>
      </w:r>
    </w:p>
    <w:p w14:paraId="3FCFD096" w14:textId="77777777" w:rsidR="00EC3759" w:rsidRPr="00A367E2" w:rsidRDefault="00EC3759" w:rsidP="00647031">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2281DCB1" w14:textId="77777777" w:rsidR="00EC3759" w:rsidRPr="00A367E2" w:rsidRDefault="00EC3759"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AFC2FBD"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67C063C3" w14:textId="77777777" w:rsidR="0000129A" w:rsidRPr="00A367E2" w:rsidRDefault="0000129A" w:rsidP="006470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 se obvezuje, da bo:</w:t>
      </w:r>
    </w:p>
    <w:p w14:paraId="5AC024A7"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bookmarkStart w:id="32" w:name="_Hlk207359700"/>
      <w:r w:rsidRPr="00A367E2">
        <w:rPr>
          <w:rFonts w:ascii="Open Sans" w:eastAsia="Times New Roman" w:hAnsi="Open Sans" w:cs="Open Sans"/>
          <w:sz w:val="20"/>
          <w:szCs w:val="20"/>
          <w:lang w:eastAsia="sl-SI"/>
        </w:rPr>
        <w:t>obveznosti iz okvirnega sporazuma izvedel skladno z zahtevami naročnika iz razpisne dokumentacije;</w:t>
      </w:r>
    </w:p>
    <w:p w14:paraId="184AFB54"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izvedel prevzete obveznosti strokovno pravilno, vestno in kvalitetno, v skladu z vsemi veljavnimi tehničnimi predpisi, standardi in uzancami, ob tesnem sodelovanju z naročnikom (skrbnost dobrega strokovnjaka);</w:t>
      </w:r>
    </w:p>
    <w:p w14:paraId="0F988522"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obveščal naročnika o tekoči problematiki in nastalih situacijah, ki bi lahko vplivale na izvršitev obveznosti po okvirnem sporazumu;</w:t>
      </w:r>
    </w:p>
    <w:p w14:paraId="693824FE"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pred morebitno oddajo dobave blaga tretji osebi pridobil predhodno pisno soglasje naročnika;</w:t>
      </w:r>
    </w:p>
    <w:p w14:paraId="29F01498"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zagotavljal vse potrebno, da bo lahko izpolnjeval vse svoje obveznosti po tem okvirnemu sporazumu;</w:t>
      </w:r>
    </w:p>
    <w:p w14:paraId="51B8D712"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naročniku dobavljal natanko tiste vrste blaga, ki jih bo naročnik naročil;</w:t>
      </w:r>
    </w:p>
    <w:p w14:paraId="37857A5E" w14:textId="77777777" w:rsidR="005C0D28" w:rsidRPr="00A367E2" w:rsidRDefault="005C0D28" w:rsidP="005C0D28">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naročnika pisno obvestil o nameravani dobavi vsaj en (1) dan pred predvideno dobavo blaga;</w:t>
      </w:r>
    </w:p>
    <w:p w14:paraId="16B44B5B" w14:textId="77777777" w:rsidR="005C0D28" w:rsidRPr="00A367E2" w:rsidRDefault="005C0D28" w:rsidP="005C0D28">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dajal garancijo za kvaliteto dobavljenega blaga v roku, navedenem v okvirnem sporazumu;</w:t>
      </w:r>
    </w:p>
    <w:p w14:paraId="1DBBA86B" w14:textId="77777777" w:rsidR="005C0D28" w:rsidRPr="00A367E2" w:rsidRDefault="005C0D28" w:rsidP="005C0D28">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 natančno specificiranem izstavljenem računu navedel tudi številko pisnega nabavnega naročila naročnika in lokacijo dostave.</w:t>
      </w:r>
    </w:p>
    <w:bookmarkEnd w:id="32"/>
    <w:p w14:paraId="0A8A7517" w14:textId="77777777" w:rsidR="00B71FEF" w:rsidRPr="00A367E2" w:rsidRDefault="00B71FEF" w:rsidP="006470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C7DDAD7" w14:textId="77777777" w:rsidR="00217455" w:rsidRPr="007E2F1D" w:rsidRDefault="00217455" w:rsidP="00217455">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odgovarja za neposredno in posredno škodo, ki nastane naročniku in tretjim osebam in izvira iz njegovega dela in njegovih obveznosti po tem okvirnem sporazumu</w:t>
      </w:r>
      <w:r w:rsidRPr="007E2F1D">
        <w:rPr>
          <w:rFonts w:ascii="Open Sans" w:eastAsia="Times New Roman" w:hAnsi="Open Sans" w:cs="Open Sans"/>
          <w:sz w:val="20"/>
          <w:szCs w:val="20"/>
          <w:lang w:eastAsia="sl-SI"/>
        </w:rPr>
        <w:t>.</w:t>
      </w:r>
    </w:p>
    <w:p w14:paraId="1DD5FF9E" w14:textId="77777777" w:rsidR="0000129A" w:rsidRPr="00A367E2" w:rsidRDefault="0000129A" w:rsidP="006470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5BC0693" w14:textId="77777777" w:rsidR="0000129A" w:rsidRPr="00A367E2" w:rsidRDefault="0000129A"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954F565" w14:textId="77777777" w:rsidR="0000129A" w:rsidRPr="00A367E2" w:rsidRDefault="0000129A" w:rsidP="00647031">
      <w:pPr>
        <w:keepNext/>
        <w:keepLines/>
        <w:spacing w:after="0" w:line="240" w:lineRule="auto"/>
        <w:jc w:val="both"/>
        <w:rPr>
          <w:rFonts w:ascii="Open Sans" w:eastAsia="Times New Roman" w:hAnsi="Open Sans" w:cs="Open Sans"/>
          <w:sz w:val="20"/>
          <w:szCs w:val="20"/>
          <w:lang w:eastAsia="sl-SI"/>
        </w:rPr>
      </w:pPr>
    </w:p>
    <w:p w14:paraId="1B56DBD1" w14:textId="0EA10118" w:rsidR="0000129A" w:rsidRPr="00A367E2" w:rsidRDefault="0000129A" w:rsidP="00647031">
      <w:pPr>
        <w:keepNext/>
        <w:keepLines/>
        <w:spacing w:after="0" w:line="240" w:lineRule="auto"/>
        <w:jc w:val="both"/>
        <w:rPr>
          <w:rFonts w:ascii="Open Sans" w:eastAsia="Times New Roman" w:hAnsi="Open Sans" w:cs="Open Sans"/>
          <w:sz w:val="20"/>
          <w:szCs w:val="20"/>
          <w:lang w:eastAsia="sl-SI"/>
        </w:rPr>
      </w:pPr>
      <w:bookmarkStart w:id="33" w:name="_Hlk207359727"/>
      <w:r w:rsidRPr="00A367E2">
        <w:rPr>
          <w:rFonts w:ascii="Open Sans" w:eastAsia="Times New Roman" w:hAnsi="Open Sans" w:cs="Open Sans"/>
          <w:sz w:val="20"/>
          <w:szCs w:val="20"/>
          <w:lang w:eastAsia="sl-SI"/>
        </w:rPr>
        <w:t xml:space="preserve">V okviru izpolnjevanja svojih obveznosti po tem okvirnem sporazumu </w:t>
      </w:r>
      <w:r w:rsidR="005F7756" w:rsidRPr="00A367E2">
        <w:rPr>
          <w:rFonts w:ascii="Open Sans" w:eastAsia="Times New Roman" w:hAnsi="Open Sans" w:cs="Open Sans"/>
          <w:sz w:val="20"/>
          <w:szCs w:val="20"/>
          <w:lang w:eastAsia="sl-SI"/>
        </w:rPr>
        <w:t xml:space="preserve">se </w:t>
      </w:r>
      <w:r w:rsidRPr="00A367E2">
        <w:rPr>
          <w:rFonts w:ascii="Open Sans" w:eastAsia="Times New Roman" w:hAnsi="Open Sans" w:cs="Open Sans"/>
          <w:sz w:val="20"/>
          <w:szCs w:val="20"/>
          <w:lang w:eastAsia="sl-SI"/>
        </w:rPr>
        <w:t>naročnik</w:t>
      </w:r>
      <w:r w:rsidR="005F7756" w:rsidRPr="00A367E2">
        <w:rPr>
          <w:rFonts w:ascii="Open Sans" w:eastAsia="Times New Roman" w:hAnsi="Open Sans" w:cs="Open Sans"/>
          <w:sz w:val="20"/>
          <w:szCs w:val="20"/>
          <w:lang w:eastAsia="sl-SI"/>
        </w:rPr>
        <w:t xml:space="preserve"> zavezuje</w:t>
      </w:r>
      <w:r w:rsidRPr="00A367E2">
        <w:rPr>
          <w:rFonts w:ascii="Open Sans" w:eastAsia="Times New Roman" w:hAnsi="Open Sans" w:cs="Open Sans"/>
          <w:sz w:val="20"/>
          <w:szCs w:val="20"/>
          <w:lang w:eastAsia="sl-SI"/>
        </w:rPr>
        <w:t>:</w:t>
      </w:r>
    </w:p>
    <w:p w14:paraId="6E3B9646" w14:textId="77777777" w:rsidR="0003417E" w:rsidRPr="00A367E2" w:rsidRDefault="0003417E" w:rsidP="00647031">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pravočasno ukreniti vse potrebno, da bo izvajalec lahko izvrševal svoje obveznosti iz okvirnega sporazuma;</w:t>
      </w:r>
    </w:p>
    <w:p w14:paraId="7F00E1DA" w14:textId="77777777" w:rsidR="0003417E" w:rsidRPr="00A367E2" w:rsidRDefault="0003417E" w:rsidP="00647031">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z izvajalcem sodelovati, mu nuditi potrebno pomoč in dajati ustrezna navodila;</w:t>
      </w:r>
    </w:p>
    <w:p w14:paraId="5FE57416" w14:textId="77777777" w:rsidR="0003417E" w:rsidRPr="00A367E2" w:rsidRDefault="0003417E" w:rsidP="00647031">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takoj obvestiti izvajalca o nastalih okoliščinah, ki bi lahko vplivale na izpolnitev naročnikovih obveznosti po okvirnem sporazumu;</w:t>
      </w:r>
    </w:p>
    <w:p w14:paraId="34113F1E" w14:textId="77997D46" w:rsidR="00B71FEF" w:rsidRPr="00A367E2" w:rsidRDefault="0003417E" w:rsidP="00647031">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omogočiti izvedbo prevzema blaga in podpisati dobavnico o prevzemu blaga</w:t>
      </w:r>
      <w:r w:rsidR="005C0D28" w:rsidRPr="00A367E2">
        <w:rPr>
          <w:rFonts w:ascii="Open Sans" w:eastAsia="Times New Roman" w:hAnsi="Open Sans" w:cs="Open Sans"/>
          <w:sz w:val="20"/>
          <w:szCs w:val="20"/>
          <w:lang w:eastAsia="sl-SI"/>
        </w:rPr>
        <w:t>.</w:t>
      </w:r>
    </w:p>
    <w:p w14:paraId="6764507F" w14:textId="77777777" w:rsidR="005C0D28" w:rsidRPr="00A367E2" w:rsidRDefault="005C0D28" w:rsidP="00647031">
      <w:pPr>
        <w:keepNext/>
        <w:keepLines/>
        <w:spacing w:after="0" w:line="240" w:lineRule="auto"/>
        <w:jc w:val="both"/>
        <w:rPr>
          <w:rFonts w:ascii="Open Sans" w:eastAsia="Times New Roman" w:hAnsi="Open Sans" w:cs="Open Sans"/>
          <w:sz w:val="20"/>
          <w:szCs w:val="20"/>
          <w:lang w:eastAsia="sl-SI"/>
        </w:rPr>
      </w:pPr>
    </w:p>
    <w:p w14:paraId="5B4EF36C" w14:textId="2013A092" w:rsidR="00B71FEF" w:rsidRPr="00A367E2" w:rsidRDefault="00ED723A" w:rsidP="00647031">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sz w:val="20"/>
          <w:szCs w:val="20"/>
          <w:lang w:eastAsia="sl-SI"/>
        </w:rPr>
        <w:t>Vse dodatne podatke bo naročnik posredoval izvajalcu na podlagi pisne ali ustne zahteve izvajalca in lastne presoje o nujnosti zahtevanih podatkov za izvedbo predmeta okvirnega sporazuma</w:t>
      </w:r>
      <w:r w:rsidR="00B71FEF" w:rsidRPr="00A367E2">
        <w:rPr>
          <w:rFonts w:ascii="Open Sans" w:eastAsia="Times New Roman" w:hAnsi="Open Sans" w:cs="Open Sans"/>
          <w:sz w:val="20"/>
          <w:szCs w:val="20"/>
          <w:lang w:eastAsia="sl-SI"/>
        </w:rPr>
        <w:t xml:space="preserve">. </w:t>
      </w:r>
    </w:p>
    <w:bookmarkEnd w:id="33"/>
    <w:p w14:paraId="7EDD6F0E" w14:textId="77777777" w:rsidR="00E21316" w:rsidRPr="00A367E2" w:rsidRDefault="00E21316" w:rsidP="00647031">
      <w:pPr>
        <w:keepNext/>
        <w:keepLines/>
        <w:spacing w:after="0" w:line="240" w:lineRule="auto"/>
        <w:jc w:val="both"/>
        <w:rPr>
          <w:rFonts w:ascii="Open Sans" w:eastAsia="Times New Roman" w:hAnsi="Open Sans" w:cs="Open Sans"/>
          <w:sz w:val="20"/>
          <w:szCs w:val="20"/>
          <w:lang w:eastAsia="sl-SI"/>
        </w:rPr>
      </w:pPr>
    </w:p>
    <w:p w14:paraId="0FFA5524" w14:textId="77777777" w:rsidR="00EC3759" w:rsidRPr="00A367E2" w:rsidRDefault="00EC3759"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FINANČN</w:t>
      </w:r>
      <w:r w:rsidR="00D1401D" w:rsidRPr="00A367E2">
        <w:rPr>
          <w:rFonts w:ascii="Open Sans" w:hAnsi="Open Sans" w:cs="Open Sans"/>
          <w:b/>
        </w:rPr>
        <w:t>O</w:t>
      </w:r>
      <w:r w:rsidRPr="00A367E2">
        <w:rPr>
          <w:rFonts w:ascii="Open Sans" w:hAnsi="Open Sans" w:cs="Open Sans"/>
          <w:b/>
        </w:rPr>
        <w:t xml:space="preserve"> ZAVAROVANJ</w:t>
      </w:r>
      <w:r w:rsidR="00D1401D" w:rsidRPr="00A367E2">
        <w:rPr>
          <w:rFonts w:ascii="Open Sans" w:hAnsi="Open Sans" w:cs="Open Sans"/>
          <w:b/>
        </w:rPr>
        <w:t>E</w:t>
      </w:r>
    </w:p>
    <w:p w14:paraId="11A0ECAB" w14:textId="77777777" w:rsidR="00EC3759" w:rsidRPr="00A367E2" w:rsidRDefault="00EC3759" w:rsidP="00647031">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65A42480" w14:textId="77777777" w:rsidR="00EC3759" w:rsidRPr="00A367E2" w:rsidRDefault="00EC3759"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B2BE9C7" w14:textId="77777777" w:rsidR="00FB661F" w:rsidRPr="00A367E2" w:rsidRDefault="00FB661F" w:rsidP="00647031">
      <w:pPr>
        <w:keepNext/>
        <w:keepLines/>
        <w:spacing w:after="0" w:line="240" w:lineRule="auto"/>
        <w:jc w:val="center"/>
        <w:rPr>
          <w:rFonts w:ascii="Open Sans" w:eastAsia="Times New Roman" w:hAnsi="Open Sans" w:cs="Open Sans"/>
          <w:sz w:val="20"/>
          <w:szCs w:val="20"/>
          <w:lang w:eastAsia="sl-SI"/>
        </w:rPr>
      </w:pPr>
    </w:p>
    <w:p w14:paraId="120D2880" w14:textId="30D04479" w:rsidR="00441CC0" w:rsidRPr="00A367E2" w:rsidRDefault="00217455" w:rsidP="00647031">
      <w:pPr>
        <w:keepNext/>
        <w:keepLine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Izvajalec se obvezuje, da bo, ob sklenitvi okvirnega sporazuma, naročniku predložil podpisano in žigosano bianko menico z izpolnjeno, podpisano in žigosano menično izjavo za zavarovanje dobre izvedbe obveznosti po okvirnem sporazumu (v nadaljevanju: finančno zavarovanje </w:t>
      </w:r>
      <w:r>
        <w:rPr>
          <w:rFonts w:ascii="Open Sans" w:eastAsia="Times New Roman" w:hAnsi="Open Sans" w:cs="Open Sans"/>
          <w:sz w:val="20"/>
          <w:szCs w:val="20"/>
          <w:lang w:eastAsia="sl-SI"/>
        </w:rPr>
        <w:t>za do</w:t>
      </w:r>
      <w:r w:rsidRPr="00F22C3C">
        <w:rPr>
          <w:rFonts w:ascii="Open Sans" w:eastAsia="Times New Roman" w:hAnsi="Open Sans" w:cs="Open Sans"/>
          <w:sz w:val="20"/>
          <w:szCs w:val="20"/>
          <w:lang w:eastAsia="sl-SI"/>
        </w:rPr>
        <w:t>br</w:t>
      </w:r>
      <w:r>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izvedb</w:t>
      </w:r>
      <w:r>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obveznosti iz okvirnega sporazuma</w:t>
      </w:r>
      <w:r w:rsidR="00ED723A" w:rsidRPr="00A367E2">
        <w:rPr>
          <w:rFonts w:ascii="Open Sans" w:eastAsia="Times New Roman" w:hAnsi="Open Sans" w:cs="Open Sans"/>
          <w:sz w:val="20"/>
          <w:szCs w:val="20"/>
          <w:lang w:eastAsia="sl-SI"/>
        </w:rPr>
        <w:t>)</w:t>
      </w:r>
      <w:r w:rsidR="00ED723A" w:rsidRPr="00A367E2">
        <w:rPr>
          <w:rFonts w:ascii="Open Sans" w:hAnsi="Open Sans" w:cs="Open Sans"/>
          <w:sz w:val="20"/>
          <w:szCs w:val="20"/>
        </w:rPr>
        <w:t xml:space="preserve"> v višini </w:t>
      </w:r>
      <w:r w:rsidR="00925C30" w:rsidRPr="00A367E2">
        <w:rPr>
          <w:rFonts w:ascii="Open Sans" w:eastAsia="Times New Roman" w:hAnsi="Open Sans" w:cs="Open Sans"/>
          <w:sz w:val="20"/>
          <w:szCs w:val="20"/>
          <w:lang w:eastAsia="sl-SI"/>
        </w:rPr>
        <w:t xml:space="preserve">________ EUR </w:t>
      </w:r>
      <w:r w:rsidR="00925C30" w:rsidRPr="00A367E2">
        <w:rPr>
          <w:rFonts w:ascii="Open Sans" w:hAnsi="Open Sans" w:cs="Open Sans"/>
          <w:sz w:val="20"/>
          <w:szCs w:val="20"/>
        </w:rPr>
        <w:t>(z</w:t>
      </w:r>
      <w:r w:rsidR="00925C30" w:rsidRPr="00A367E2">
        <w:rPr>
          <w:rFonts w:ascii="Open Sans" w:eastAsia="Times New Roman" w:hAnsi="Open Sans" w:cs="Open Sans"/>
          <w:sz w:val="20"/>
          <w:szCs w:val="20"/>
        </w:rPr>
        <w:t xml:space="preserve"> besedo: _________ in 00/100 evrov), </w:t>
      </w:r>
      <w:r w:rsidR="00441CC0" w:rsidRPr="00A367E2">
        <w:rPr>
          <w:rFonts w:ascii="Open Sans" w:eastAsia="Times New Roman" w:hAnsi="Open Sans" w:cs="Open Sans"/>
          <w:sz w:val="20"/>
          <w:szCs w:val="20"/>
          <w:lang w:eastAsia="sl-SI"/>
        </w:rPr>
        <w:t xml:space="preserve">z dobo veljavnosti </w:t>
      </w:r>
      <w:r w:rsidR="001E5361" w:rsidRPr="00A367E2">
        <w:rPr>
          <w:rFonts w:ascii="Open Sans" w:eastAsia="Times New Roman" w:hAnsi="Open Sans" w:cs="Open Sans"/>
          <w:sz w:val="20"/>
          <w:szCs w:val="20"/>
          <w:lang w:eastAsia="sl-SI"/>
        </w:rPr>
        <w:t xml:space="preserve">do </w:t>
      </w:r>
      <w:r w:rsidR="00900723" w:rsidRPr="00A367E2">
        <w:rPr>
          <w:rFonts w:ascii="Open Sans" w:eastAsia="Times New Roman" w:hAnsi="Open Sans" w:cs="Open Sans"/>
          <w:sz w:val="20"/>
          <w:szCs w:val="20"/>
          <w:lang w:eastAsia="sl-SI"/>
        </w:rPr>
        <w:t>3</w:t>
      </w:r>
      <w:r>
        <w:rPr>
          <w:rFonts w:ascii="Open Sans" w:eastAsia="Times New Roman" w:hAnsi="Open Sans" w:cs="Open Sans"/>
          <w:sz w:val="20"/>
          <w:szCs w:val="20"/>
          <w:lang w:eastAsia="sl-SI"/>
        </w:rPr>
        <w:t>1</w:t>
      </w:r>
      <w:r w:rsidR="00900723" w:rsidRPr="00A367E2">
        <w:rPr>
          <w:rFonts w:ascii="Open Sans" w:eastAsia="Times New Roman" w:hAnsi="Open Sans" w:cs="Open Sans"/>
          <w:sz w:val="20"/>
          <w:szCs w:val="20"/>
          <w:lang w:eastAsia="sl-SI"/>
        </w:rPr>
        <w:t>. 1. 202</w:t>
      </w:r>
      <w:r>
        <w:rPr>
          <w:rFonts w:ascii="Open Sans" w:eastAsia="Times New Roman" w:hAnsi="Open Sans" w:cs="Open Sans"/>
          <w:sz w:val="20"/>
          <w:szCs w:val="20"/>
          <w:lang w:eastAsia="sl-SI"/>
        </w:rPr>
        <w:t>8</w:t>
      </w:r>
      <w:r w:rsidR="00441CC0" w:rsidRPr="00A367E2">
        <w:rPr>
          <w:rFonts w:ascii="Open Sans" w:eastAsia="Times New Roman" w:hAnsi="Open Sans" w:cs="Open Sans"/>
          <w:sz w:val="20"/>
          <w:szCs w:val="20"/>
          <w:lang w:eastAsia="sl-SI"/>
        </w:rPr>
        <w:t>, v nasprotnem primeru se šteje, da ta okvirni sporazum ni bil nikoli sklenjen.</w:t>
      </w:r>
    </w:p>
    <w:p w14:paraId="3979D813" w14:textId="77777777" w:rsidR="00D55CAE" w:rsidRPr="00A367E2" w:rsidRDefault="00D55CAE" w:rsidP="00647031">
      <w:pPr>
        <w:keepNext/>
        <w:keepLines/>
        <w:spacing w:after="0" w:line="240" w:lineRule="auto"/>
        <w:jc w:val="both"/>
        <w:rPr>
          <w:rFonts w:ascii="Open Sans" w:eastAsia="Times New Roman" w:hAnsi="Open Sans" w:cs="Open Sans"/>
          <w:sz w:val="20"/>
          <w:szCs w:val="20"/>
          <w:lang w:eastAsia="sl-SI"/>
        </w:rPr>
      </w:pPr>
    </w:p>
    <w:p w14:paraId="10E4059E" w14:textId="5F534490" w:rsidR="00C96FD0" w:rsidRPr="00A367E2" w:rsidRDefault="00C96FD0"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lastRenderedPageBreak/>
        <w:t xml:space="preserve">Izvajalec lahko za zavarovanje izpolnitve svoje obveznosti do naročnika, naročniku </w:t>
      </w:r>
      <w:r w:rsidRPr="00A367E2">
        <w:rPr>
          <w:rFonts w:ascii="Open Sans" w:eastAsia="Times New Roman" w:hAnsi="Open Sans" w:cs="Open Sans"/>
          <w:sz w:val="20"/>
          <w:szCs w:val="20"/>
          <w:lang w:eastAsia="sl-SI"/>
        </w:rPr>
        <w:t>v roku 15 (petnajstih) dni od sklenitve okvirnega sporazuma</w:t>
      </w:r>
      <w:r w:rsidRPr="00A367E2">
        <w:rPr>
          <w:rFonts w:ascii="Open Sans" w:hAnsi="Open Sans" w:cs="Open Sans"/>
          <w:sz w:val="20"/>
          <w:szCs w:val="20"/>
        </w:rPr>
        <w:t xml:space="preserve"> </w:t>
      </w:r>
      <w:r w:rsidR="00644835" w:rsidRPr="00A367E2">
        <w:rPr>
          <w:rFonts w:ascii="Open Sans" w:hAnsi="Open Sans" w:cs="Open Sans"/>
          <w:sz w:val="20"/>
          <w:szCs w:val="20"/>
        </w:rPr>
        <w:t xml:space="preserve">namesto vrste zavarovanja iz prejšnjega odstavka </w:t>
      </w:r>
      <w:r w:rsidRPr="00A367E2">
        <w:rPr>
          <w:rFonts w:ascii="Open Sans" w:hAnsi="Open Sans" w:cs="Open Sans"/>
          <w:sz w:val="20"/>
          <w:szCs w:val="20"/>
        </w:rPr>
        <w:t>predloži tudi bančno garancijo</w:t>
      </w:r>
      <w:r w:rsidRPr="00A367E2">
        <w:rPr>
          <w:rFonts w:ascii="Open Sans" w:eastAsia="Times New Roman" w:hAnsi="Open Sans" w:cs="Open Sans"/>
          <w:sz w:val="20"/>
          <w:szCs w:val="20"/>
          <w:lang w:eastAsia="sl-SI"/>
        </w:rPr>
        <w:t xml:space="preserve"> za zavarovanje dobre izvedbe obveznosti iz okvirnega sporazuma (v nadaljevanju: </w:t>
      </w:r>
      <w:r w:rsidR="00217455" w:rsidRPr="00F22C3C">
        <w:rPr>
          <w:rFonts w:ascii="Open Sans" w:eastAsia="Times New Roman" w:hAnsi="Open Sans" w:cs="Open Sans"/>
          <w:sz w:val="20"/>
          <w:szCs w:val="20"/>
          <w:lang w:eastAsia="sl-SI"/>
        </w:rPr>
        <w:t xml:space="preserve">finančno zavarovanje </w:t>
      </w:r>
      <w:r w:rsidR="00217455">
        <w:rPr>
          <w:rFonts w:ascii="Open Sans" w:eastAsia="Times New Roman" w:hAnsi="Open Sans" w:cs="Open Sans"/>
          <w:sz w:val="20"/>
          <w:szCs w:val="20"/>
          <w:lang w:eastAsia="sl-SI"/>
        </w:rPr>
        <w:t>za do</w:t>
      </w:r>
      <w:r w:rsidR="00217455" w:rsidRPr="00F22C3C">
        <w:rPr>
          <w:rFonts w:ascii="Open Sans" w:eastAsia="Times New Roman" w:hAnsi="Open Sans" w:cs="Open Sans"/>
          <w:sz w:val="20"/>
          <w:szCs w:val="20"/>
          <w:lang w:eastAsia="sl-SI"/>
        </w:rPr>
        <w:t>br</w:t>
      </w:r>
      <w:r w:rsidR="00217455">
        <w:rPr>
          <w:rFonts w:ascii="Open Sans" w:eastAsia="Times New Roman" w:hAnsi="Open Sans" w:cs="Open Sans"/>
          <w:sz w:val="20"/>
          <w:szCs w:val="20"/>
          <w:lang w:eastAsia="sl-SI"/>
        </w:rPr>
        <w:t>o</w:t>
      </w:r>
      <w:r w:rsidR="00217455" w:rsidRPr="00F22C3C">
        <w:rPr>
          <w:rFonts w:ascii="Open Sans" w:eastAsia="Times New Roman" w:hAnsi="Open Sans" w:cs="Open Sans"/>
          <w:sz w:val="20"/>
          <w:szCs w:val="20"/>
          <w:lang w:eastAsia="sl-SI"/>
        </w:rPr>
        <w:t xml:space="preserve"> izvedb</w:t>
      </w:r>
      <w:r w:rsidR="00217455">
        <w:rPr>
          <w:rFonts w:ascii="Open Sans" w:eastAsia="Times New Roman" w:hAnsi="Open Sans" w:cs="Open Sans"/>
          <w:sz w:val="20"/>
          <w:szCs w:val="20"/>
          <w:lang w:eastAsia="sl-SI"/>
        </w:rPr>
        <w:t>o</w:t>
      </w:r>
      <w:r w:rsidR="00217455" w:rsidRPr="00F22C3C">
        <w:rPr>
          <w:rFonts w:ascii="Open Sans" w:eastAsia="Times New Roman" w:hAnsi="Open Sans" w:cs="Open Sans"/>
          <w:sz w:val="20"/>
          <w:szCs w:val="20"/>
          <w:lang w:eastAsia="sl-SI"/>
        </w:rPr>
        <w:t xml:space="preserve"> obveznosti iz okvirnega sporazuma</w:t>
      </w:r>
      <w:r w:rsidRPr="00A367E2">
        <w:rPr>
          <w:rFonts w:ascii="Open Sans" w:eastAsia="Times New Roman" w:hAnsi="Open Sans" w:cs="Open Sans"/>
          <w:sz w:val="20"/>
          <w:szCs w:val="20"/>
          <w:lang w:eastAsia="sl-SI"/>
        </w:rPr>
        <w:t>), pod enakimi pogoji, kot je navedeno v prejšnjem odstavku</w:t>
      </w:r>
      <w:r w:rsidRPr="00A367E2">
        <w:rPr>
          <w:rFonts w:ascii="Open Sans" w:hAnsi="Open Sans" w:cs="Open Sans"/>
          <w:sz w:val="20"/>
          <w:szCs w:val="20"/>
        </w:rPr>
        <w:t xml:space="preserve">. </w:t>
      </w:r>
      <w:r w:rsidRPr="00A367E2">
        <w:rPr>
          <w:rFonts w:ascii="Open Sans" w:hAnsi="Open Sans" w:cs="Open Sans"/>
          <w:b/>
          <w:sz w:val="20"/>
          <w:szCs w:val="20"/>
        </w:rPr>
        <w:t>Finančno zavarovanje mora biti izdano v slovenskem jeziku s strani banke ali zavarovalnice, ki ima sedež v Republiki Sloveniji.</w:t>
      </w:r>
      <w:r w:rsidRPr="00A367E2">
        <w:rPr>
          <w:rFonts w:ascii="Open Sans" w:hAnsi="Open Sans" w:cs="Open Sans"/>
          <w:sz w:val="20"/>
          <w:szCs w:val="20"/>
        </w:rPr>
        <w:t xml:space="preserve"> Finančno zavarovanje mora biti nepreklicno, brezpogojno in plačljivo na prvi poziv ter izdano po vzorcu iz razpisne dokumentacije. Uporabljena valuta je EUR.</w:t>
      </w:r>
    </w:p>
    <w:p w14:paraId="1DD77A2A" w14:textId="77777777" w:rsidR="00441CC0" w:rsidRPr="00A367E2" w:rsidRDefault="00441CC0" w:rsidP="00647031">
      <w:pPr>
        <w:keepNext/>
        <w:keepLines/>
        <w:spacing w:after="0" w:line="240" w:lineRule="auto"/>
        <w:jc w:val="both"/>
        <w:rPr>
          <w:rFonts w:ascii="Open Sans" w:eastAsia="Times New Roman" w:hAnsi="Open Sans" w:cs="Open Sans"/>
          <w:sz w:val="20"/>
          <w:szCs w:val="20"/>
          <w:lang w:eastAsia="sl-SI"/>
        </w:rPr>
      </w:pPr>
    </w:p>
    <w:p w14:paraId="75B8612D"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Finančno zavarovanje za dobro izvedbo obveznosti iz okvirnega sporazuma se nanaša na vse po okvirnem sporazumu izvedene dobave blaga. V primeru, da naročnik unovči finančno zavarovanje za dobro izvedbo obveznosti iz okvirnega sporazuma, mora izvajalec nemudoma dostaviti novo finančno zavarovanje za dobro izvedbo obveznosti iz okvirnega sporazuma.</w:t>
      </w:r>
    </w:p>
    <w:p w14:paraId="3D74F675"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p>
    <w:p w14:paraId="464FD473" w14:textId="5863AF75" w:rsidR="00886703" w:rsidRPr="00A367E2"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V kolikor izvajalec ne bo izpolnjeval svojih obveznosti po okvirnem sporazumu ali jih ne bo izpolnjeval pravilno ali pravočasno, lahko naročnik unovči </w:t>
      </w:r>
      <w:r w:rsidR="00D13E35">
        <w:rPr>
          <w:rFonts w:ascii="Open Sans" w:eastAsia="Times New Roman" w:hAnsi="Open Sans" w:cs="Open Sans"/>
          <w:sz w:val="20"/>
          <w:szCs w:val="20"/>
          <w:lang w:eastAsia="sl-SI"/>
        </w:rPr>
        <w:t xml:space="preserve">celotno </w:t>
      </w:r>
      <w:r w:rsidRPr="00F22C3C">
        <w:rPr>
          <w:rFonts w:ascii="Open Sans" w:eastAsia="Times New Roman" w:hAnsi="Open Sans" w:cs="Open Sans"/>
          <w:sz w:val="20"/>
          <w:szCs w:val="20"/>
          <w:lang w:eastAsia="sl-SI"/>
        </w:rPr>
        <w:t>finančno zavarovanje za dobro izvedbo obveznosti iz okvirnega sporazuma in/ali odstopi od okvirnega sporazuma, brez kakršnekoli obveznosti do izvajalca. Naročnik bo pred unovčenjem finančnega zavarovanja za dobro izvedbo obveznosti iz okvirnega sporazuma izvajalca pisno pozval k izpolnitvi obveznosti po okvirnem sporazumu in mu določil rok za izpolnitev</w:t>
      </w:r>
      <w:r w:rsidR="00886703" w:rsidRPr="00A367E2">
        <w:rPr>
          <w:rFonts w:ascii="Open Sans" w:eastAsia="Times New Roman" w:hAnsi="Open Sans" w:cs="Open Sans"/>
          <w:sz w:val="20"/>
          <w:szCs w:val="20"/>
          <w:lang w:eastAsia="sl-SI"/>
        </w:rPr>
        <w:t>.</w:t>
      </w:r>
    </w:p>
    <w:p w14:paraId="758BF8E3" w14:textId="77777777" w:rsidR="00ED6F10" w:rsidRPr="00A367E2" w:rsidRDefault="00ED6F10" w:rsidP="00647031">
      <w:pPr>
        <w:keepNext/>
        <w:keepLines/>
        <w:tabs>
          <w:tab w:val="left" w:pos="567"/>
          <w:tab w:val="left" w:pos="1702"/>
        </w:tabs>
        <w:spacing w:after="0" w:line="240" w:lineRule="auto"/>
        <w:jc w:val="both"/>
        <w:rPr>
          <w:rFonts w:ascii="Open Sans" w:eastAsia="Times New Roman" w:hAnsi="Open Sans" w:cs="Open Sans"/>
          <w:sz w:val="20"/>
          <w:szCs w:val="20"/>
          <w:lang w:eastAsia="sl-SI"/>
        </w:rPr>
      </w:pPr>
    </w:p>
    <w:p w14:paraId="36178722"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FA7F34D" w14:textId="77777777" w:rsidR="00B71FEF" w:rsidRPr="00A367E2" w:rsidRDefault="00B71FEF" w:rsidP="00647031">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3F269966" w14:textId="01135A5E" w:rsidR="00886703" w:rsidRPr="00A367E2" w:rsidRDefault="00217455" w:rsidP="00647031">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r w:rsidR="00886703" w:rsidRPr="00A367E2">
        <w:rPr>
          <w:rFonts w:ascii="Open Sans" w:eastAsia="Times New Roman" w:hAnsi="Open Sans" w:cs="Open Sans"/>
          <w:sz w:val="20"/>
          <w:szCs w:val="20"/>
          <w:lang w:eastAsia="sl-SI"/>
        </w:rPr>
        <w:t>.</w:t>
      </w:r>
    </w:p>
    <w:p w14:paraId="56E7EBC7" w14:textId="77777777" w:rsidR="00A002FB" w:rsidRPr="00A367E2" w:rsidRDefault="00A002FB" w:rsidP="00647031">
      <w:pPr>
        <w:keepNext/>
        <w:keepLines/>
        <w:spacing w:after="0" w:line="240" w:lineRule="auto"/>
        <w:jc w:val="both"/>
        <w:rPr>
          <w:rFonts w:ascii="Open Sans" w:eastAsia="Times New Roman" w:hAnsi="Open Sans" w:cs="Open Sans"/>
          <w:color w:val="000000"/>
          <w:sz w:val="20"/>
          <w:szCs w:val="20"/>
          <w:lang w:eastAsia="sl-SI"/>
        </w:rPr>
      </w:pPr>
    </w:p>
    <w:p w14:paraId="1A4D1ACB" w14:textId="73A7543D" w:rsidR="00EC3759" w:rsidRPr="00A367E2" w:rsidRDefault="00886703"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 xml:space="preserve"> POGODBENA KAZEN</w:t>
      </w:r>
    </w:p>
    <w:p w14:paraId="1B09ADFF" w14:textId="77777777" w:rsidR="00EC3759" w:rsidRPr="00A367E2" w:rsidRDefault="00EC3759" w:rsidP="00647031">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5D64D7B7" w14:textId="77777777" w:rsidR="00EC3759" w:rsidRPr="00A367E2" w:rsidRDefault="00EC3759"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0B47DA6"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0AE893DE" w14:textId="77777777" w:rsidR="005B389A" w:rsidRPr="00F22C3C"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V kolikor izvajalec ne izpolni svojih obveznosti iz okvirnega sporazuma v dogovorjenem roku, opredeljenem v tretjem odstavku </w:t>
      </w:r>
      <w:r>
        <w:rPr>
          <w:rFonts w:ascii="Open Sans" w:eastAsia="Times New Roman" w:hAnsi="Open Sans" w:cs="Open Sans"/>
          <w:sz w:val="20"/>
          <w:szCs w:val="20"/>
          <w:lang w:eastAsia="sl-SI"/>
        </w:rPr>
        <w:t>7</w:t>
      </w:r>
      <w:r w:rsidRPr="00F22C3C">
        <w:rPr>
          <w:rFonts w:ascii="Open Sans" w:eastAsia="Times New Roman" w:hAnsi="Open Sans" w:cs="Open Sans"/>
          <w:sz w:val="20"/>
          <w:szCs w:val="20"/>
          <w:lang w:eastAsia="sl-SI"/>
        </w:rPr>
        <w:t>. člena tega okvirnega sporazuma, in neizpolnitev ni posledica višje sile, kot je zapisano v 1</w:t>
      </w:r>
      <w:r>
        <w:rPr>
          <w:rFonts w:ascii="Open Sans" w:eastAsia="Times New Roman" w:hAnsi="Open Sans" w:cs="Open Sans"/>
          <w:sz w:val="20"/>
          <w:szCs w:val="20"/>
          <w:lang w:eastAsia="sl-SI"/>
        </w:rPr>
        <w:t>6</w:t>
      </w:r>
      <w:r w:rsidRPr="00F22C3C">
        <w:rPr>
          <w:rFonts w:ascii="Open Sans" w:eastAsia="Times New Roman" w:hAnsi="Open Sans" w:cs="Open Sans"/>
          <w:sz w:val="20"/>
          <w:szCs w:val="20"/>
          <w:lang w:eastAsia="sl-SI"/>
        </w:rPr>
        <w:t>. členu tega okvirnega sporazuma, je dolžan naročniku plačati pogodbeno kazen v višini 1 % (enega odstotka) vrednosti posameznega nabavnega naročila naročnika brez DDV za vsak zamujen delovni dan, vendar največ 20 % (dvajset odstotkov) vrednosti posameznega nabavnega naročila naročnika brez DDV.</w:t>
      </w:r>
    </w:p>
    <w:p w14:paraId="177D73E2" w14:textId="77777777" w:rsidR="005B389A" w:rsidRPr="00F22C3C" w:rsidRDefault="005B389A" w:rsidP="005B389A">
      <w:pPr>
        <w:keepNext/>
        <w:keepLines/>
        <w:widowControl w:val="0"/>
        <w:spacing w:after="0" w:line="240" w:lineRule="auto"/>
        <w:jc w:val="both"/>
        <w:rPr>
          <w:rFonts w:ascii="Open Sans" w:eastAsia="Times New Roman" w:hAnsi="Open Sans" w:cs="Open Sans"/>
          <w:sz w:val="20"/>
          <w:szCs w:val="20"/>
          <w:lang w:eastAsia="sl-SI"/>
        </w:rPr>
      </w:pPr>
    </w:p>
    <w:p w14:paraId="42D35C79" w14:textId="19B2C089" w:rsidR="005B389A" w:rsidRPr="007E2F1D"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V kolikor pogodbeno kazen preseže 20% (dvajset odstotkov) vrednosti posameznega nabavnega naročila naročnika brez DDV lahko naročnik unovči </w:t>
      </w:r>
      <w:r>
        <w:rPr>
          <w:rFonts w:ascii="Open Sans" w:eastAsia="Times New Roman" w:hAnsi="Open Sans" w:cs="Open Sans"/>
          <w:sz w:val="20"/>
          <w:szCs w:val="20"/>
          <w:lang w:eastAsia="sl-SI"/>
        </w:rPr>
        <w:t xml:space="preserve">celotno </w:t>
      </w:r>
      <w:r w:rsidRPr="00F22C3C">
        <w:rPr>
          <w:rFonts w:ascii="Open Sans" w:eastAsia="Times New Roman" w:hAnsi="Open Sans" w:cs="Open Sans"/>
          <w:sz w:val="20"/>
          <w:szCs w:val="20"/>
          <w:lang w:eastAsia="sl-SI"/>
        </w:rPr>
        <w:t xml:space="preserve">finančno zavarovanje </w:t>
      </w:r>
      <w:r w:rsidR="004F22EB">
        <w:rPr>
          <w:rFonts w:ascii="Open Sans" w:eastAsia="Times New Roman" w:hAnsi="Open Sans" w:cs="Open Sans"/>
          <w:sz w:val="20"/>
          <w:szCs w:val="20"/>
          <w:lang w:eastAsia="sl-SI"/>
        </w:rPr>
        <w:t xml:space="preserve">za </w:t>
      </w:r>
      <w:r w:rsidRPr="00F22C3C">
        <w:rPr>
          <w:rFonts w:ascii="Open Sans" w:eastAsia="Times New Roman" w:hAnsi="Open Sans" w:cs="Open Sans"/>
          <w:sz w:val="20"/>
          <w:szCs w:val="20"/>
          <w:lang w:eastAsia="sl-SI"/>
        </w:rPr>
        <w:t>dobr</w:t>
      </w:r>
      <w:r w:rsidR="004F22EB">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izvedb</w:t>
      </w:r>
      <w:r w:rsidR="004F22EB">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obveznosti po okvirnem sporazumu in/ali odstopi od okvirnega sporazuma</w:t>
      </w:r>
      <w:r w:rsidRPr="007E2F1D">
        <w:rPr>
          <w:rFonts w:ascii="Open Sans" w:eastAsia="Times New Roman" w:hAnsi="Open Sans" w:cs="Open Sans"/>
          <w:sz w:val="20"/>
          <w:szCs w:val="20"/>
          <w:lang w:eastAsia="sl-SI"/>
        </w:rPr>
        <w:t>.</w:t>
      </w:r>
    </w:p>
    <w:p w14:paraId="1536FE46"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p>
    <w:p w14:paraId="79C58EC4"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2B02FAC4"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p>
    <w:p w14:paraId="4BBA437C" w14:textId="77777777" w:rsidR="005B389A" w:rsidRPr="001619D9"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43BBC536" w14:textId="77777777" w:rsidR="005B389A" w:rsidRPr="001619D9" w:rsidRDefault="005B389A" w:rsidP="005B389A">
      <w:pPr>
        <w:keepNext/>
        <w:keepLines/>
        <w:widowControl w:val="0"/>
        <w:spacing w:after="0" w:line="240" w:lineRule="auto"/>
        <w:jc w:val="both"/>
        <w:rPr>
          <w:rFonts w:ascii="Open Sans" w:eastAsia="Times New Roman" w:hAnsi="Open Sans" w:cs="Open Sans"/>
          <w:sz w:val="20"/>
          <w:szCs w:val="20"/>
          <w:lang w:eastAsia="sl-SI"/>
        </w:rPr>
      </w:pPr>
    </w:p>
    <w:p w14:paraId="1589884E" w14:textId="77777777" w:rsidR="005B389A" w:rsidRPr="001619D9"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583ECA16" w14:textId="77777777" w:rsidR="005B389A" w:rsidRPr="001619D9" w:rsidRDefault="005B389A" w:rsidP="005B389A">
      <w:pPr>
        <w:keepNext/>
        <w:keepLines/>
        <w:widowControl w:val="0"/>
        <w:spacing w:after="0" w:line="240" w:lineRule="auto"/>
        <w:jc w:val="both"/>
        <w:rPr>
          <w:rFonts w:ascii="Open Sans" w:eastAsia="Times New Roman" w:hAnsi="Open Sans" w:cs="Open Sans"/>
          <w:sz w:val="20"/>
          <w:szCs w:val="20"/>
          <w:lang w:eastAsia="sl-SI"/>
        </w:rPr>
      </w:pPr>
    </w:p>
    <w:p w14:paraId="4F06F988" w14:textId="027F15C8" w:rsidR="00886703" w:rsidRPr="00A367E2"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lastRenderedPageBreak/>
        <w:t>Naročnik in izvajalec soglašata, da pravica zaračunati pogodbeno kazen ni pogojena z nastankom škode pri naročniku. Za povračilo tako nastale škode bo naročnik unovčil finančno zavarovanje</w:t>
      </w:r>
      <w:r w:rsidR="004F22EB">
        <w:rPr>
          <w:rFonts w:ascii="Open Sans" w:eastAsia="Times New Roman" w:hAnsi="Open Sans" w:cs="Open Sans"/>
          <w:sz w:val="20"/>
          <w:szCs w:val="20"/>
          <w:lang w:eastAsia="sl-SI"/>
        </w:rPr>
        <w:t xml:space="preserve"> za</w:t>
      </w:r>
      <w:r w:rsidRPr="001619D9">
        <w:rPr>
          <w:rFonts w:ascii="Open Sans" w:eastAsia="Times New Roman" w:hAnsi="Open Sans" w:cs="Open Sans"/>
          <w:sz w:val="20"/>
          <w:szCs w:val="20"/>
          <w:lang w:eastAsia="sl-SI"/>
        </w:rPr>
        <w:t xml:space="preserve"> dobr</w:t>
      </w:r>
      <w:r w:rsidR="004F22EB">
        <w:rPr>
          <w:rFonts w:ascii="Open Sans" w:eastAsia="Times New Roman" w:hAnsi="Open Sans" w:cs="Open Sans"/>
          <w:sz w:val="20"/>
          <w:szCs w:val="20"/>
          <w:lang w:eastAsia="sl-SI"/>
        </w:rPr>
        <w:t>o</w:t>
      </w:r>
      <w:r w:rsidRPr="001619D9">
        <w:rPr>
          <w:rFonts w:ascii="Open Sans" w:eastAsia="Times New Roman" w:hAnsi="Open Sans" w:cs="Open Sans"/>
          <w:sz w:val="20"/>
          <w:szCs w:val="20"/>
          <w:lang w:eastAsia="sl-SI"/>
        </w:rPr>
        <w:t xml:space="preserve"> izvedb</w:t>
      </w:r>
      <w:r w:rsidR="004F22EB">
        <w:rPr>
          <w:rFonts w:ascii="Open Sans" w:eastAsia="Times New Roman" w:hAnsi="Open Sans" w:cs="Open Sans"/>
          <w:sz w:val="20"/>
          <w:szCs w:val="20"/>
          <w:lang w:eastAsia="sl-SI"/>
        </w:rPr>
        <w:t>o</w:t>
      </w:r>
      <w:r w:rsidRPr="001619D9">
        <w:rPr>
          <w:rFonts w:ascii="Open Sans" w:eastAsia="Times New Roman" w:hAnsi="Open Sans" w:cs="Open Sans"/>
          <w:sz w:val="20"/>
          <w:szCs w:val="20"/>
          <w:lang w:eastAsia="sl-SI"/>
        </w:rPr>
        <w:t xml:space="preserve"> obveznosti iz okvirnega sporazuma in škodo uveljavljal tudi po splošnih načelih odškodninske odgovornosti, neodvisno od uveljavljanja pogodbene kazni</w:t>
      </w:r>
      <w:r w:rsidR="00886703" w:rsidRPr="00A367E2">
        <w:rPr>
          <w:rFonts w:ascii="Open Sans" w:eastAsia="Times New Roman" w:hAnsi="Open Sans" w:cs="Open Sans"/>
          <w:sz w:val="20"/>
          <w:szCs w:val="20"/>
          <w:lang w:eastAsia="sl-SI"/>
        </w:rPr>
        <w:t>.</w:t>
      </w:r>
    </w:p>
    <w:p w14:paraId="72744E8B" w14:textId="77777777" w:rsidR="00EC3759" w:rsidRPr="00A367E2" w:rsidRDefault="00EC3759" w:rsidP="00647031">
      <w:pPr>
        <w:keepNext/>
        <w:keepLines/>
        <w:spacing w:after="0" w:line="240" w:lineRule="auto"/>
        <w:jc w:val="both"/>
        <w:rPr>
          <w:rFonts w:ascii="Open Sans" w:eastAsia="Times New Roman" w:hAnsi="Open Sans" w:cs="Open Sans"/>
          <w:color w:val="000000"/>
          <w:sz w:val="20"/>
          <w:szCs w:val="20"/>
          <w:lang w:eastAsia="sl-SI"/>
        </w:rPr>
      </w:pPr>
    </w:p>
    <w:p w14:paraId="72F626F3" w14:textId="77777777" w:rsidR="00EC3759" w:rsidRPr="00A367E2" w:rsidRDefault="00654F1B"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PREDSTAVNIKI STRANK OKVIRNEGA SPORAZUMA</w:t>
      </w:r>
    </w:p>
    <w:p w14:paraId="68412D3D" w14:textId="77777777" w:rsidR="00EC3759" w:rsidRPr="00A367E2" w:rsidRDefault="00EC3759" w:rsidP="00647031">
      <w:pPr>
        <w:keepNext/>
        <w:keepLines/>
        <w:suppressAutoHyphens/>
        <w:spacing w:after="0" w:line="240" w:lineRule="auto"/>
        <w:jc w:val="center"/>
        <w:rPr>
          <w:rFonts w:ascii="Open Sans" w:eastAsia="Times New Roman" w:hAnsi="Open Sans" w:cs="Open Sans"/>
          <w:b/>
          <w:color w:val="000000"/>
          <w:sz w:val="20"/>
          <w:szCs w:val="20"/>
          <w:lang w:eastAsia="sl-SI"/>
        </w:rPr>
      </w:pPr>
    </w:p>
    <w:p w14:paraId="27716BD5" w14:textId="77777777" w:rsidR="00EC3759" w:rsidRPr="00A367E2" w:rsidRDefault="00EC3759"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454288B8"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2483D97B" w14:textId="1C6137AF" w:rsidR="00654F1B" w:rsidRPr="00A367E2" w:rsidRDefault="006419FD"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sz w:val="20"/>
          <w:szCs w:val="20"/>
          <w:lang w:eastAsia="sl-SI"/>
        </w:rPr>
        <w:t>Predstavni</w:t>
      </w:r>
      <w:r w:rsidR="001E5361" w:rsidRPr="00A367E2">
        <w:rPr>
          <w:rFonts w:ascii="Open Sans" w:eastAsia="Times New Roman" w:hAnsi="Open Sans" w:cs="Open Sans"/>
          <w:sz w:val="20"/>
          <w:szCs w:val="20"/>
          <w:lang w:eastAsia="sl-SI"/>
        </w:rPr>
        <w:t xml:space="preserve">ca </w:t>
      </w:r>
      <w:r w:rsidRPr="00A367E2">
        <w:rPr>
          <w:rFonts w:ascii="Open Sans" w:eastAsia="Times New Roman" w:hAnsi="Open Sans" w:cs="Open Sans"/>
          <w:sz w:val="20"/>
          <w:szCs w:val="20"/>
          <w:lang w:eastAsia="sl-SI"/>
        </w:rPr>
        <w:t>naročnika</w:t>
      </w:r>
      <w:r w:rsidR="00D55CAE" w:rsidRPr="00A367E2">
        <w:rPr>
          <w:rFonts w:ascii="Open Sans" w:hAnsi="Open Sans" w:cs="Open Sans"/>
          <w:sz w:val="20"/>
          <w:szCs w:val="20"/>
          <w:lang w:eastAsia="sl-SI"/>
        </w:rPr>
        <w:t xml:space="preserve"> in skrbnica okvirnega sporazuma</w:t>
      </w:r>
      <w:r w:rsidRPr="00A367E2">
        <w:rPr>
          <w:rFonts w:ascii="Open Sans" w:eastAsia="Times New Roman" w:hAnsi="Open Sans" w:cs="Open Sans"/>
          <w:sz w:val="20"/>
          <w:szCs w:val="20"/>
          <w:lang w:eastAsia="sl-SI"/>
        </w:rPr>
        <w:t>, ki bo urejal</w:t>
      </w:r>
      <w:r w:rsidR="001E5361" w:rsidRPr="00A367E2">
        <w:rPr>
          <w:rFonts w:ascii="Open Sans" w:eastAsia="Times New Roman" w:hAnsi="Open Sans" w:cs="Open Sans"/>
          <w:sz w:val="20"/>
          <w:szCs w:val="20"/>
          <w:lang w:eastAsia="sl-SI"/>
        </w:rPr>
        <w:t>a</w:t>
      </w:r>
      <w:r w:rsidRPr="00A367E2">
        <w:rPr>
          <w:rFonts w:ascii="Open Sans" w:eastAsia="Times New Roman" w:hAnsi="Open Sans" w:cs="Open Sans"/>
          <w:sz w:val="20"/>
          <w:szCs w:val="20"/>
          <w:lang w:eastAsia="sl-SI"/>
        </w:rPr>
        <w:t xml:space="preserve"> vsa vprašanja, ki bodo nastala v zvezi z izvajanjem tega okvirnega sporazuma, je </w:t>
      </w:r>
      <w:r w:rsidR="001E5361" w:rsidRPr="00A367E2">
        <w:rPr>
          <w:rFonts w:ascii="Open Sans" w:hAnsi="Open Sans" w:cs="Open Sans"/>
          <w:sz w:val="20"/>
          <w:szCs w:val="20"/>
          <w:lang w:eastAsia="sl-SI"/>
        </w:rPr>
        <w:t xml:space="preserve">ga. </w:t>
      </w:r>
      <w:r w:rsidR="00B71FEF" w:rsidRPr="00A367E2">
        <w:rPr>
          <w:rFonts w:ascii="Open Sans" w:eastAsia="Times New Roman" w:hAnsi="Open Sans" w:cs="Open Sans"/>
          <w:bCs/>
          <w:sz w:val="20"/>
          <w:szCs w:val="20"/>
          <w:lang w:eastAsia="sl-SI"/>
        </w:rPr>
        <w:t>Katja Štajner</w:t>
      </w:r>
      <w:r w:rsidR="00B71FEF" w:rsidRPr="00A367E2">
        <w:rPr>
          <w:rFonts w:ascii="Open Sans" w:eastAsia="Times New Roman" w:hAnsi="Open Sans" w:cs="Open Sans"/>
          <w:sz w:val="20"/>
          <w:szCs w:val="20"/>
          <w:lang w:eastAsia="sl-SI"/>
        </w:rPr>
        <w:t xml:space="preserve">, tel.: </w:t>
      </w:r>
      <w:r w:rsidR="000B6C61" w:rsidRPr="00A367E2">
        <w:rPr>
          <w:rFonts w:ascii="Open Sans" w:eastAsia="Times New Roman" w:hAnsi="Open Sans" w:cs="Open Sans"/>
          <w:sz w:val="20"/>
          <w:szCs w:val="20"/>
          <w:lang w:eastAsia="sl-SI"/>
        </w:rPr>
        <w:t xml:space="preserve">+386 </w:t>
      </w:r>
      <w:r w:rsidR="00B71FEF" w:rsidRPr="00A367E2">
        <w:rPr>
          <w:rFonts w:ascii="Open Sans" w:eastAsia="Times New Roman" w:hAnsi="Open Sans" w:cs="Open Sans"/>
          <w:sz w:val="20"/>
          <w:szCs w:val="20"/>
          <w:lang w:eastAsia="sl-SI"/>
        </w:rPr>
        <w:t xml:space="preserve">1 5889 583, elektronska pošta: </w:t>
      </w:r>
      <w:hyperlink r:id="rId25" w:history="1">
        <w:r w:rsidR="00B71FEF" w:rsidRPr="00A367E2">
          <w:rPr>
            <w:rStyle w:val="Hiperpovezava"/>
            <w:rFonts w:ascii="Open Sans" w:eastAsia="Times New Roman" w:hAnsi="Open Sans" w:cs="Open Sans"/>
            <w:sz w:val="20"/>
            <w:szCs w:val="20"/>
            <w:lang w:eastAsia="sl-SI"/>
          </w:rPr>
          <w:t>katja.stajner@energetika.si</w:t>
        </w:r>
      </w:hyperlink>
      <w:r w:rsidR="001E5361" w:rsidRPr="00A367E2">
        <w:rPr>
          <w:rFonts w:ascii="Open Sans" w:eastAsia="Times New Roman" w:hAnsi="Open Sans" w:cs="Open Sans"/>
          <w:sz w:val="20"/>
          <w:szCs w:val="20"/>
          <w:lang w:eastAsia="sl-SI"/>
        </w:rPr>
        <w:t xml:space="preserve">, v njeni odsotnosti pa jo zamenjuje ga. </w:t>
      </w:r>
      <w:r w:rsidR="00D55CAE" w:rsidRPr="00A367E2">
        <w:rPr>
          <w:rFonts w:ascii="Open Sans" w:eastAsia="Times New Roman" w:hAnsi="Open Sans" w:cs="Open Sans"/>
          <w:sz w:val="20"/>
          <w:szCs w:val="20"/>
          <w:lang w:eastAsia="sl-SI"/>
        </w:rPr>
        <w:t>Taja</w:t>
      </w:r>
      <w:r w:rsidR="00925C30" w:rsidRPr="00A367E2">
        <w:rPr>
          <w:rFonts w:ascii="Open Sans" w:eastAsia="Times New Roman" w:hAnsi="Open Sans" w:cs="Open Sans"/>
          <w:sz w:val="20"/>
          <w:szCs w:val="20"/>
          <w:lang w:eastAsia="sl-SI"/>
        </w:rPr>
        <w:t xml:space="preserve"> </w:t>
      </w:r>
      <w:r w:rsidR="00D55CAE" w:rsidRPr="00A367E2">
        <w:rPr>
          <w:rFonts w:ascii="Open Sans" w:eastAsia="Times New Roman" w:hAnsi="Open Sans" w:cs="Open Sans"/>
          <w:sz w:val="20"/>
          <w:szCs w:val="20"/>
          <w:lang w:eastAsia="sl-SI"/>
        </w:rPr>
        <w:t>Pavlin</w:t>
      </w:r>
      <w:r w:rsidR="001E5361" w:rsidRPr="00A367E2">
        <w:rPr>
          <w:rFonts w:ascii="Open Sans" w:eastAsia="Times New Roman" w:hAnsi="Open Sans" w:cs="Open Sans"/>
          <w:sz w:val="20"/>
          <w:szCs w:val="20"/>
          <w:lang w:eastAsia="sl-SI"/>
        </w:rPr>
        <w:t xml:space="preserve">, tel.: </w:t>
      </w:r>
      <w:r w:rsidR="000B6C61" w:rsidRPr="00A367E2">
        <w:rPr>
          <w:rFonts w:ascii="Open Sans" w:eastAsia="Times New Roman" w:hAnsi="Open Sans" w:cs="Open Sans"/>
          <w:sz w:val="20"/>
          <w:szCs w:val="20"/>
          <w:lang w:eastAsia="sl-SI"/>
        </w:rPr>
        <w:t xml:space="preserve">+386 1 </w:t>
      </w:r>
      <w:r w:rsidR="001E5361" w:rsidRPr="00A367E2">
        <w:rPr>
          <w:rFonts w:ascii="Open Sans" w:eastAsia="Times New Roman" w:hAnsi="Open Sans" w:cs="Open Sans"/>
          <w:sz w:val="20"/>
          <w:szCs w:val="20"/>
          <w:lang w:eastAsia="sl-SI"/>
        </w:rPr>
        <w:t>58</w:t>
      </w:r>
      <w:r w:rsidR="00B71FEF" w:rsidRPr="00A367E2">
        <w:rPr>
          <w:rFonts w:ascii="Open Sans" w:eastAsia="Times New Roman" w:hAnsi="Open Sans" w:cs="Open Sans"/>
          <w:sz w:val="20"/>
          <w:szCs w:val="20"/>
          <w:lang w:eastAsia="sl-SI"/>
        </w:rPr>
        <w:t xml:space="preserve">75 </w:t>
      </w:r>
      <w:r w:rsidR="00D55CAE" w:rsidRPr="00A367E2">
        <w:rPr>
          <w:rFonts w:ascii="Open Sans" w:eastAsia="Times New Roman" w:hAnsi="Open Sans" w:cs="Open Sans"/>
          <w:sz w:val="20"/>
          <w:szCs w:val="20"/>
          <w:lang w:eastAsia="sl-SI"/>
        </w:rPr>
        <w:t>232</w:t>
      </w:r>
      <w:r w:rsidR="001E5361" w:rsidRPr="00A367E2">
        <w:rPr>
          <w:rFonts w:ascii="Open Sans" w:eastAsia="Times New Roman" w:hAnsi="Open Sans" w:cs="Open Sans"/>
          <w:sz w:val="20"/>
          <w:szCs w:val="20"/>
          <w:lang w:eastAsia="sl-SI"/>
        </w:rPr>
        <w:t xml:space="preserve">, elektronska pošta: </w:t>
      </w:r>
      <w:hyperlink r:id="rId26" w:history="1">
        <w:r w:rsidR="00D55CAE" w:rsidRPr="00A367E2">
          <w:rPr>
            <w:rStyle w:val="Hiperpovezava"/>
            <w:rFonts w:ascii="Open Sans" w:eastAsia="Times New Roman" w:hAnsi="Open Sans" w:cs="Open Sans"/>
            <w:sz w:val="20"/>
            <w:szCs w:val="20"/>
            <w:lang w:eastAsia="sl-SI"/>
          </w:rPr>
          <w:t>taja.pavlin@energetika.si</w:t>
        </w:r>
      </w:hyperlink>
      <w:r w:rsidR="0000129A" w:rsidRPr="00A367E2">
        <w:rPr>
          <w:rFonts w:ascii="Open Sans" w:hAnsi="Open Sans" w:cs="Open Sans"/>
          <w:sz w:val="20"/>
          <w:szCs w:val="20"/>
        </w:rPr>
        <w:t>.</w:t>
      </w:r>
    </w:p>
    <w:p w14:paraId="713B06F7" w14:textId="77777777" w:rsidR="0000129A" w:rsidRPr="00A367E2" w:rsidRDefault="0000129A" w:rsidP="00647031">
      <w:pPr>
        <w:keepNext/>
        <w:keepLines/>
        <w:spacing w:after="0" w:line="240" w:lineRule="auto"/>
        <w:jc w:val="both"/>
        <w:rPr>
          <w:rFonts w:ascii="Open Sans" w:eastAsia="Times New Roman" w:hAnsi="Open Sans" w:cs="Open Sans"/>
          <w:sz w:val="20"/>
          <w:szCs w:val="20"/>
          <w:lang w:eastAsia="sl-SI"/>
        </w:rPr>
      </w:pPr>
    </w:p>
    <w:p w14:paraId="5F6F553C" w14:textId="77777777" w:rsidR="00D55CAE" w:rsidRPr="00A367E2" w:rsidRDefault="00D55CAE" w:rsidP="00D55CAE">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Kontaktna oseba naročnika, za naročilo posameznega blaga po tem okvirnem sporazumu, je:</w:t>
      </w:r>
    </w:p>
    <w:p w14:paraId="4D25D1F6" w14:textId="56DA0630" w:rsidR="00D55CAE" w:rsidRPr="00A367E2" w:rsidRDefault="00D55CAE" w:rsidP="00D55CAE">
      <w:pPr>
        <w:pStyle w:val="Odstavekseznama"/>
        <w:keepNext/>
        <w:keepLines/>
        <w:numPr>
          <w:ilvl w:val="0"/>
          <w:numId w:val="19"/>
        </w:numPr>
        <w:jc w:val="both"/>
        <w:rPr>
          <w:rFonts w:ascii="Open Sans" w:hAnsi="Open Sans" w:cs="Open Sans"/>
        </w:rPr>
      </w:pPr>
      <w:r w:rsidRPr="00A367E2">
        <w:rPr>
          <w:rFonts w:ascii="Open Sans" w:hAnsi="Open Sans" w:cs="Open Sans"/>
        </w:rPr>
        <w:t xml:space="preserve">za lokacijo Toplarniška ulica 19, 1000 Ljubljana: ga. Taja Pavlin, tel.: </w:t>
      </w:r>
      <w:r w:rsidR="000B6C61" w:rsidRPr="00A367E2">
        <w:rPr>
          <w:rFonts w:ascii="Open Sans" w:hAnsi="Open Sans" w:cs="Open Sans"/>
        </w:rPr>
        <w:t xml:space="preserve">+386 1 </w:t>
      </w:r>
      <w:r w:rsidRPr="00A367E2">
        <w:rPr>
          <w:rFonts w:ascii="Open Sans" w:hAnsi="Open Sans" w:cs="Open Sans"/>
        </w:rPr>
        <w:t xml:space="preserve">5875 232, elektronska pošta: </w:t>
      </w:r>
      <w:hyperlink r:id="rId27" w:history="1">
        <w:r w:rsidRPr="00A367E2">
          <w:rPr>
            <w:rStyle w:val="Hiperpovezava"/>
            <w:rFonts w:ascii="Open Sans" w:hAnsi="Open Sans" w:cs="Open Sans"/>
          </w:rPr>
          <w:t>taja.pavlin@energetika.si</w:t>
        </w:r>
      </w:hyperlink>
      <w:r w:rsidRPr="00A367E2">
        <w:rPr>
          <w:rFonts w:ascii="Open Sans" w:hAnsi="Open Sans" w:cs="Open Sans"/>
        </w:rPr>
        <w:t xml:space="preserve">, </w:t>
      </w:r>
    </w:p>
    <w:p w14:paraId="3EF4AB2D" w14:textId="6AABE08C" w:rsidR="00D55CAE" w:rsidRPr="00A367E2" w:rsidRDefault="00D55CAE" w:rsidP="00D55CAE">
      <w:pPr>
        <w:pStyle w:val="Odstavekseznama"/>
        <w:keepNext/>
        <w:keepLines/>
        <w:numPr>
          <w:ilvl w:val="0"/>
          <w:numId w:val="19"/>
        </w:numPr>
        <w:jc w:val="both"/>
        <w:rPr>
          <w:rStyle w:val="Hiperpovezava"/>
          <w:rFonts w:ascii="Open Sans" w:hAnsi="Open Sans" w:cs="Open Sans"/>
        </w:rPr>
      </w:pPr>
      <w:r w:rsidRPr="00A367E2">
        <w:rPr>
          <w:rFonts w:ascii="Open Sans" w:hAnsi="Open Sans" w:cs="Open Sans"/>
        </w:rPr>
        <w:t xml:space="preserve">za lokacijo Verovškova ulica 62, 1000 Ljubljana: ga. </w:t>
      </w:r>
      <w:r w:rsidRPr="00A367E2">
        <w:rPr>
          <w:rFonts w:ascii="Open Sans" w:hAnsi="Open Sans" w:cs="Open Sans"/>
          <w:bCs/>
        </w:rPr>
        <w:t>Katja Štajner</w:t>
      </w:r>
      <w:r w:rsidRPr="00A367E2">
        <w:rPr>
          <w:rFonts w:ascii="Open Sans" w:hAnsi="Open Sans" w:cs="Open Sans"/>
        </w:rPr>
        <w:t xml:space="preserve">, tel.: </w:t>
      </w:r>
      <w:r w:rsidR="000B6C61" w:rsidRPr="00A367E2">
        <w:rPr>
          <w:rFonts w:ascii="Open Sans" w:hAnsi="Open Sans" w:cs="Open Sans"/>
        </w:rPr>
        <w:t xml:space="preserve">+386 1 </w:t>
      </w:r>
      <w:r w:rsidRPr="00A367E2">
        <w:rPr>
          <w:rFonts w:ascii="Open Sans" w:hAnsi="Open Sans" w:cs="Open Sans"/>
        </w:rPr>
        <w:t xml:space="preserve">5889 583, elektronska pošta: </w:t>
      </w:r>
      <w:hyperlink r:id="rId28" w:history="1">
        <w:r w:rsidRPr="00A367E2">
          <w:rPr>
            <w:rStyle w:val="Hiperpovezava"/>
            <w:rFonts w:ascii="Open Sans" w:hAnsi="Open Sans" w:cs="Open Sans"/>
          </w:rPr>
          <w:t>katja.stajner@energetika.si</w:t>
        </w:r>
      </w:hyperlink>
      <w:r w:rsidRPr="00A367E2">
        <w:rPr>
          <w:rFonts w:ascii="Open Sans" w:hAnsi="Open Sans" w:cs="Open Sans"/>
        </w:rPr>
        <w:t>.</w:t>
      </w:r>
    </w:p>
    <w:p w14:paraId="5E3A2812" w14:textId="77777777" w:rsidR="001E5361" w:rsidRPr="00A367E2" w:rsidRDefault="001E5361" w:rsidP="00647031">
      <w:pPr>
        <w:keepNext/>
        <w:keepLines/>
        <w:spacing w:after="0" w:line="240" w:lineRule="auto"/>
        <w:jc w:val="both"/>
        <w:rPr>
          <w:rFonts w:ascii="Open Sans" w:eastAsia="Times New Roman" w:hAnsi="Open Sans" w:cs="Open Sans"/>
          <w:sz w:val="20"/>
          <w:szCs w:val="20"/>
          <w:lang w:eastAsia="sl-SI"/>
        </w:rPr>
      </w:pPr>
    </w:p>
    <w:p w14:paraId="7820120E"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Predstavnik izvajalca, ki bo urejal vsa vprašanja, ki bodo nastala v zvezi z izvajanjem tega okvirnega sporazuma, je _________________________, tel.: _________________________, elektronska pošta: _________________________, v njegovi odsotnosti pa ga zamenjuje _____________________, tel.: _________________________, elektronska pošta: _________________________.</w:t>
      </w:r>
    </w:p>
    <w:p w14:paraId="01618E63"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p>
    <w:p w14:paraId="19E385DA" w14:textId="77777777" w:rsidR="004F22EB" w:rsidRPr="001619D9"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4892BAAF" w14:textId="77777777" w:rsidR="004F22EB" w:rsidRPr="001619D9"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010B825" w14:textId="77777777" w:rsidR="004F22EB" w:rsidRPr="001619D9"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5C7544D9" w14:textId="77777777" w:rsidR="004F22EB" w:rsidRPr="001619D9"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 </w:t>
      </w:r>
    </w:p>
    <w:p w14:paraId="35E0DC7C" w14:textId="0C65B5EC" w:rsidR="007F1082" w:rsidRPr="00A367E2"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w:t>
      </w:r>
      <w:r>
        <w:rPr>
          <w:rFonts w:ascii="Open Sans" w:eastAsia="Times New Roman" w:hAnsi="Open Sans" w:cs="Open Sans"/>
          <w:sz w:val="20"/>
          <w:szCs w:val="20"/>
          <w:lang w:eastAsia="sl-SI"/>
        </w:rPr>
        <w:t xml:space="preserve"> 3</w:t>
      </w:r>
      <w:r w:rsidR="00B81AD6">
        <w:rPr>
          <w:rFonts w:ascii="Open Sans" w:eastAsia="Times New Roman" w:hAnsi="Open Sans" w:cs="Open Sans"/>
          <w:sz w:val="20"/>
          <w:szCs w:val="20"/>
          <w:lang w:eastAsia="sl-SI"/>
        </w:rPr>
        <w:t>9</w:t>
      </w:r>
      <w:r>
        <w:rPr>
          <w:rFonts w:ascii="Open Sans" w:eastAsia="Times New Roman" w:hAnsi="Open Sans" w:cs="Open Sans"/>
          <w:sz w:val="20"/>
          <w:szCs w:val="20"/>
          <w:lang w:eastAsia="sl-SI"/>
        </w:rPr>
        <w:t>.</w:t>
      </w:r>
      <w:r w:rsidRPr="001619D9">
        <w:rPr>
          <w:rFonts w:ascii="Open Sans" w:eastAsia="Times New Roman" w:hAnsi="Open Sans" w:cs="Open Sans"/>
          <w:sz w:val="20"/>
          <w:szCs w:val="20"/>
          <w:lang w:eastAsia="sl-SI"/>
        </w:rPr>
        <w:t xml:space="preserve"> člena tega okvirnega sporazuma sprememba predstavnikov strank okvirnega sporazuma velja, če stranki okvirnega sporazuma o spremembi svojih predstavnikov obvestita druga drugo na elektronske naslove, navedene v tem členu okvirnega sporazuma</w:t>
      </w:r>
      <w:r w:rsidR="007F1082" w:rsidRPr="00A367E2">
        <w:rPr>
          <w:rFonts w:ascii="Open Sans" w:eastAsia="Times New Roman" w:hAnsi="Open Sans" w:cs="Open Sans"/>
          <w:sz w:val="20"/>
          <w:szCs w:val="20"/>
          <w:lang w:eastAsia="sl-SI"/>
        </w:rPr>
        <w:t>.</w:t>
      </w:r>
    </w:p>
    <w:p w14:paraId="071EC68B" w14:textId="77777777" w:rsidR="00EC3759" w:rsidRPr="00A367E2" w:rsidRDefault="00EC3759" w:rsidP="0064703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2B38602" w14:textId="77777777" w:rsidR="00EC3759" w:rsidRPr="00A367E2" w:rsidRDefault="00654F1B"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bCs/>
        </w:rPr>
        <w:t>VELJAVNOST OKVIRNEGA SPORAZUMA</w:t>
      </w:r>
      <w:r w:rsidR="00880132" w:rsidRPr="00A367E2">
        <w:rPr>
          <w:rFonts w:ascii="Open Sans" w:hAnsi="Open Sans" w:cs="Open Sans"/>
          <w:b/>
          <w:bCs/>
        </w:rPr>
        <w:t>, ODPOVED</w:t>
      </w:r>
      <w:r w:rsidRPr="00A367E2">
        <w:rPr>
          <w:rFonts w:ascii="Open Sans" w:hAnsi="Open Sans" w:cs="Open Sans"/>
          <w:b/>
          <w:bCs/>
        </w:rPr>
        <w:t xml:space="preserve"> IN ODSTOP OD OKVIRNEGA SPORAZUMA</w:t>
      </w:r>
    </w:p>
    <w:p w14:paraId="7C28C773" w14:textId="77777777" w:rsidR="00EC3759" w:rsidRPr="00A367E2" w:rsidRDefault="00EC3759" w:rsidP="00647031">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437886FB" w14:textId="77777777" w:rsidR="00CF2487" w:rsidRPr="00A367E2" w:rsidRDefault="00CF2487"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1DF1CEF" w14:textId="77777777" w:rsidR="00CF2487" w:rsidRPr="00A367E2" w:rsidRDefault="00CF2487" w:rsidP="00647031">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0F878DC9" w14:textId="111DD6D9" w:rsidR="004F22EB" w:rsidRDefault="004F22EB" w:rsidP="00647031">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Okvirni sporazum je sklenjen in velja z datumom podpisa okvirnega sporazuma s strani obeh strank okvirnega sporazuma pod pogojem, da izvajalec ob sklenitvi tega okvirnega sporazuma predloži naročniku finančno zavarovanje za dobr</w:t>
      </w:r>
      <w:r>
        <w:rPr>
          <w:rFonts w:ascii="Open Sans" w:eastAsia="Times New Roman" w:hAnsi="Open Sans" w:cs="Open Sans"/>
          <w:sz w:val="20"/>
          <w:szCs w:val="20"/>
          <w:lang w:eastAsia="sl-SI"/>
        </w:rPr>
        <w:t xml:space="preserve">o </w:t>
      </w:r>
      <w:r w:rsidRPr="009C15F0">
        <w:rPr>
          <w:rFonts w:ascii="Open Sans" w:eastAsia="Times New Roman" w:hAnsi="Open Sans" w:cs="Open Sans"/>
          <w:sz w:val="20"/>
          <w:szCs w:val="20"/>
          <w:lang w:eastAsia="sl-SI"/>
        </w:rPr>
        <w:t>izvedb</w:t>
      </w:r>
      <w:r>
        <w:rPr>
          <w:rFonts w:ascii="Open Sans" w:eastAsia="Times New Roman" w:hAnsi="Open Sans" w:cs="Open Sans"/>
          <w:sz w:val="20"/>
          <w:szCs w:val="20"/>
          <w:lang w:eastAsia="sl-SI"/>
        </w:rPr>
        <w:t>o</w:t>
      </w:r>
      <w:r w:rsidRPr="009C15F0">
        <w:rPr>
          <w:rFonts w:ascii="Open Sans" w:eastAsia="Times New Roman" w:hAnsi="Open Sans" w:cs="Open Sans"/>
          <w:sz w:val="20"/>
          <w:szCs w:val="20"/>
          <w:lang w:eastAsia="sl-SI"/>
        </w:rPr>
        <w:t xml:space="preserve"> obveznosti iz okvirnega sporazuma, v skladu </w:t>
      </w:r>
      <w:r>
        <w:rPr>
          <w:rFonts w:ascii="Open Sans" w:eastAsia="Times New Roman" w:hAnsi="Open Sans" w:cs="Open Sans"/>
          <w:sz w:val="20"/>
          <w:szCs w:val="20"/>
          <w:lang w:eastAsia="sl-SI"/>
        </w:rPr>
        <w:t>z 20</w:t>
      </w:r>
      <w:r w:rsidRPr="009C15F0">
        <w:rPr>
          <w:rFonts w:ascii="Open Sans" w:eastAsia="Times New Roman" w:hAnsi="Open Sans" w:cs="Open Sans"/>
          <w:sz w:val="20"/>
          <w:szCs w:val="20"/>
          <w:lang w:eastAsia="sl-SI"/>
        </w:rPr>
        <w:t>. členom tega okvirnega sporazuma, v nasprotnem primeru se šteje, da okvirni sporazum ni bil nikoli sklenjen</w:t>
      </w:r>
      <w:r>
        <w:rPr>
          <w:rFonts w:ascii="Open Sans" w:eastAsia="Times New Roman" w:hAnsi="Open Sans" w:cs="Open Sans"/>
          <w:sz w:val="20"/>
          <w:szCs w:val="20"/>
          <w:lang w:eastAsia="sl-SI"/>
        </w:rPr>
        <w:t>.</w:t>
      </w:r>
    </w:p>
    <w:p w14:paraId="6342C024" w14:textId="77777777" w:rsidR="00DC2CA3" w:rsidRPr="00A367E2" w:rsidRDefault="00DC2CA3" w:rsidP="00647031">
      <w:pPr>
        <w:keepNext/>
        <w:keepLines/>
        <w:spacing w:after="0" w:line="240" w:lineRule="auto"/>
        <w:jc w:val="both"/>
        <w:rPr>
          <w:rFonts w:ascii="Open Sans" w:eastAsia="Times New Roman" w:hAnsi="Open Sans" w:cs="Open Sans"/>
          <w:sz w:val="20"/>
          <w:szCs w:val="20"/>
          <w:lang w:eastAsia="sl-SI"/>
        </w:rPr>
      </w:pPr>
    </w:p>
    <w:p w14:paraId="1FB864FB" w14:textId="5D82DCA1" w:rsidR="004F22EB" w:rsidRPr="00086A8C" w:rsidRDefault="004F22EB" w:rsidP="004F22EB">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8C321E">
        <w:rPr>
          <w:rFonts w:ascii="Open Sans" w:eastAsia="Times New Roman" w:hAnsi="Open Sans" w:cs="Open Sans"/>
          <w:sz w:val="20"/>
          <w:szCs w:val="20"/>
          <w:lang w:eastAsia="sl-SI"/>
        </w:rPr>
        <w:t>Okvirni sporazum se začne uporabljati in izvajati po preteku veljavnosti obstoječega okvirnega sporazuma št. ENLJ-SPV-</w:t>
      </w:r>
      <w:r>
        <w:rPr>
          <w:rFonts w:ascii="Open Sans" w:eastAsia="Times New Roman" w:hAnsi="Open Sans" w:cs="Open Sans"/>
          <w:sz w:val="20"/>
          <w:szCs w:val="20"/>
          <w:lang w:eastAsia="sl-SI"/>
        </w:rPr>
        <w:t>239</w:t>
      </w:r>
      <w:r w:rsidRPr="008C321E">
        <w:rPr>
          <w:rFonts w:ascii="Open Sans" w:eastAsia="Times New Roman" w:hAnsi="Open Sans" w:cs="Open Sans"/>
          <w:sz w:val="20"/>
          <w:szCs w:val="20"/>
          <w:lang w:eastAsia="sl-SI"/>
        </w:rPr>
        <w:t>/25</w:t>
      </w:r>
      <w:r>
        <w:rPr>
          <w:rFonts w:ascii="Open Sans" w:eastAsia="Times New Roman" w:hAnsi="Open Sans" w:cs="Open Sans"/>
          <w:sz w:val="20"/>
          <w:szCs w:val="20"/>
          <w:lang w:eastAsia="sl-SI"/>
        </w:rPr>
        <w:t>-1</w:t>
      </w:r>
      <w:r w:rsidRPr="008C321E">
        <w:rPr>
          <w:rFonts w:ascii="Open Sans" w:eastAsia="Times New Roman" w:hAnsi="Open Sans" w:cs="Open Sans"/>
          <w:sz w:val="20"/>
          <w:szCs w:val="20"/>
          <w:lang w:eastAsia="sl-SI"/>
        </w:rPr>
        <w:t xml:space="preserve"> (velja za 1. sklop), št. </w:t>
      </w:r>
      <w:r w:rsidR="00DC2CA3" w:rsidRPr="008C321E">
        <w:rPr>
          <w:rFonts w:ascii="Open Sans" w:eastAsia="Times New Roman" w:hAnsi="Open Sans" w:cs="Open Sans"/>
          <w:sz w:val="20"/>
          <w:szCs w:val="20"/>
          <w:lang w:eastAsia="sl-SI"/>
        </w:rPr>
        <w:t>ENLJ-SPV-</w:t>
      </w:r>
      <w:r w:rsidR="00DC2CA3">
        <w:rPr>
          <w:rFonts w:ascii="Open Sans" w:eastAsia="Times New Roman" w:hAnsi="Open Sans" w:cs="Open Sans"/>
          <w:sz w:val="20"/>
          <w:szCs w:val="20"/>
          <w:lang w:eastAsia="sl-SI"/>
        </w:rPr>
        <w:t>239</w:t>
      </w:r>
      <w:r w:rsidR="00DC2CA3" w:rsidRPr="008C321E">
        <w:rPr>
          <w:rFonts w:ascii="Open Sans" w:eastAsia="Times New Roman" w:hAnsi="Open Sans" w:cs="Open Sans"/>
          <w:sz w:val="20"/>
          <w:szCs w:val="20"/>
          <w:lang w:eastAsia="sl-SI"/>
        </w:rPr>
        <w:t>/25</w:t>
      </w:r>
      <w:r w:rsidR="00DC2CA3">
        <w:rPr>
          <w:rFonts w:ascii="Open Sans" w:eastAsia="Times New Roman" w:hAnsi="Open Sans" w:cs="Open Sans"/>
          <w:sz w:val="20"/>
          <w:szCs w:val="20"/>
          <w:lang w:eastAsia="sl-SI"/>
        </w:rPr>
        <w:t>-21</w:t>
      </w:r>
      <w:r w:rsidR="00DC2CA3" w:rsidRPr="008C321E">
        <w:rPr>
          <w:rFonts w:ascii="Open Sans" w:eastAsia="Times New Roman" w:hAnsi="Open Sans" w:cs="Open Sans"/>
          <w:sz w:val="20"/>
          <w:szCs w:val="20"/>
          <w:lang w:eastAsia="sl-SI"/>
        </w:rPr>
        <w:t xml:space="preserve"> </w:t>
      </w:r>
      <w:r w:rsidRPr="008C321E">
        <w:rPr>
          <w:rFonts w:ascii="Open Sans" w:eastAsia="Times New Roman" w:hAnsi="Open Sans" w:cs="Open Sans"/>
          <w:sz w:val="20"/>
          <w:szCs w:val="20"/>
          <w:lang w:eastAsia="sl-SI"/>
        </w:rPr>
        <w:t xml:space="preserve">(velja za 2. sklop), št. </w:t>
      </w:r>
      <w:r w:rsidR="00DC2CA3" w:rsidRPr="008C321E">
        <w:rPr>
          <w:rFonts w:ascii="Open Sans" w:eastAsia="Times New Roman" w:hAnsi="Open Sans" w:cs="Open Sans"/>
          <w:sz w:val="20"/>
          <w:szCs w:val="20"/>
          <w:lang w:eastAsia="sl-SI"/>
        </w:rPr>
        <w:t>ENLJ-SPV-</w:t>
      </w:r>
      <w:r w:rsidR="00DC2CA3">
        <w:rPr>
          <w:rFonts w:ascii="Open Sans" w:eastAsia="Times New Roman" w:hAnsi="Open Sans" w:cs="Open Sans"/>
          <w:sz w:val="20"/>
          <w:szCs w:val="20"/>
          <w:lang w:eastAsia="sl-SI"/>
        </w:rPr>
        <w:t>239</w:t>
      </w:r>
      <w:r w:rsidR="00DC2CA3" w:rsidRPr="008C321E">
        <w:rPr>
          <w:rFonts w:ascii="Open Sans" w:eastAsia="Times New Roman" w:hAnsi="Open Sans" w:cs="Open Sans"/>
          <w:sz w:val="20"/>
          <w:szCs w:val="20"/>
          <w:lang w:eastAsia="sl-SI"/>
        </w:rPr>
        <w:t>/25</w:t>
      </w:r>
      <w:r w:rsidR="00DC2CA3">
        <w:rPr>
          <w:rFonts w:ascii="Open Sans" w:eastAsia="Times New Roman" w:hAnsi="Open Sans" w:cs="Open Sans"/>
          <w:sz w:val="20"/>
          <w:szCs w:val="20"/>
          <w:lang w:eastAsia="sl-SI"/>
        </w:rPr>
        <w:t>-3</w:t>
      </w:r>
      <w:r w:rsidR="00DC2CA3" w:rsidRPr="008C321E">
        <w:rPr>
          <w:rFonts w:ascii="Open Sans" w:eastAsia="Times New Roman" w:hAnsi="Open Sans" w:cs="Open Sans"/>
          <w:sz w:val="20"/>
          <w:szCs w:val="20"/>
          <w:lang w:eastAsia="sl-SI"/>
        </w:rPr>
        <w:t xml:space="preserve"> </w:t>
      </w:r>
      <w:r w:rsidRPr="008C321E">
        <w:rPr>
          <w:rFonts w:ascii="Open Sans" w:eastAsia="Times New Roman" w:hAnsi="Open Sans" w:cs="Open Sans"/>
          <w:sz w:val="20"/>
          <w:szCs w:val="20"/>
          <w:lang w:eastAsia="sl-SI"/>
        </w:rPr>
        <w:t xml:space="preserve"> (velja za 3. sklop), št. </w:t>
      </w:r>
      <w:r w:rsidR="00DC2CA3" w:rsidRPr="008C321E">
        <w:rPr>
          <w:rFonts w:ascii="Open Sans" w:eastAsia="Times New Roman" w:hAnsi="Open Sans" w:cs="Open Sans"/>
          <w:sz w:val="20"/>
          <w:szCs w:val="20"/>
          <w:lang w:eastAsia="sl-SI"/>
        </w:rPr>
        <w:t>ENLJ-SPV-</w:t>
      </w:r>
      <w:r w:rsidR="00DC2CA3">
        <w:rPr>
          <w:rFonts w:ascii="Open Sans" w:eastAsia="Times New Roman" w:hAnsi="Open Sans" w:cs="Open Sans"/>
          <w:sz w:val="20"/>
          <w:szCs w:val="20"/>
          <w:lang w:eastAsia="sl-SI"/>
        </w:rPr>
        <w:t>239</w:t>
      </w:r>
      <w:r w:rsidR="00DC2CA3" w:rsidRPr="008C321E">
        <w:rPr>
          <w:rFonts w:ascii="Open Sans" w:eastAsia="Times New Roman" w:hAnsi="Open Sans" w:cs="Open Sans"/>
          <w:sz w:val="20"/>
          <w:szCs w:val="20"/>
          <w:lang w:eastAsia="sl-SI"/>
        </w:rPr>
        <w:t>/25</w:t>
      </w:r>
      <w:r w:rsidR="00DC2CA3">
        <w:rPr>
          <w:rFonts w:ascii="Open Sans" w:eastAsia="Times New Roman" w:hAnsi="Open Sans" w:cs="Open Sans"/>
          <w:sz w:val="20"/>
          <w:szCs w:val="20"/>
          <w:lang w:eastAsia="sl-SI"/>
        </w:rPr>
        <w:t>-4</w:t>
      </w:r>
      <w:r w:rsidR="00DC2CA3" w:rsidRPr="008C321E">
        <w:rPr>
          <w:rFonts w:ascii="Open Sans" w:eastAsia="Times New Roman" w:hAnsi="Open Sans" w:cs="Open Sans"/>
          <w:sz w:val="20"/>
          <w:szCs w:val="20"/>
          <w:lang w:eastAsia="sl-SI"/>
        </w:rPr>
        <w:t xml:space="preserve"> </w:t>
      </w:r>
      <w:r w:rsidRPr="008C321E">
        <w:rPr>
          <w:rFonts w:ascii="Open Sans" w:eastAsia="Times New Roman" w:hAnsi="Open Sans" w:cs="Open Sans"/>
          <w:sz w:val="20"/>
          <w:szCs w:val="20"/>
          <w:lang w:eastAsia="sl-SI"/>
        </w:rPr>
        <w:t xml:space="preserve">(velja za 4. sklop), št. </w:t>
      </w:r>
      <w:r w:rsidR="00DC2CA3" w:rsidRPr="008C321E">
        <w:rPr>
          <w:rFonts w:ascii="Open Sans" w:eastAsia="Times New Roman" w:hAnsi="Open Sans" w:cs="Open Sans"/>
          <w:sz w:val="20"/>
          <w:szCs w:val="20"/>
          <w:lang w:eastAsia="sl-SI"/>
        </w:rPr>
        <w:t>ENLJ-SPV-</w:t>
      </w:r>
      <w:r w:rsidR="00DC2CA3">
        <w:rPr>
          <w:rFonts w:ascii="Open Sans" w:eastAsia="Times New Roman" w:hAnsi="Open Sans" w:cs="Open Sans"/>
          <w:sz w:val="20"/>
          <w:szCs w:val="20"/>
          <w:lang w:eastAsia="sl-SI"/>
        </w:rPr>
        <w:t>239</w:t>
      </w:r>
      <w:r w:rsidR="00DC2CA3" w:rsidRPr="008C321E">
        <w:rPr>
          <w:rFonts w:ascii="Open Sans" w:eastAsia="Times New Roman" w:hAnsi="Open Sans" w:cs="Open Sans"/>
          <w:sz w:val="20"/>
          <w:szCs w:val="20"/>
          <w:lang w:eastAsia="sl-SI"/>
        </w:rPr>
        <w:t>/25</w:t>
      </w:r>
      <w:r w:rsidR="00DC2CA3">
        <w:rPr>
          <w:rFonts w:ascii="Open Sans" w:eastAsia="Times New Roman" w:hAnsi="Open Sans" w:cs="Open Sans"/>
          <w:sz w:val="20"/>
          <w:szCs w:val="20"/>
          <w:lang w:eastAsia="sl-SI"/>
        </w:rPr>
        <w:t>-5</w:t>
      </w:r>
      <w:r w:rsidR="00DC2CA3" w:rsidRPr="008C321E">
        <w:rPr>
          <w:rFonts w:ascii="Open Sans" w:eastAsia="Times New Roman" w:hAnsi="Open Sans" w:cs="Open Sans"/>
          <w:sz w:val="20"/>
          <w:szCs w:val="20"/>
          <w:lang w:eastAsia="sl-SI"/>
        </w:rPr>
        <w:t xml:space="preserve"> </w:t>
      </w:r>
      <w:r w:rsidRPr="008C321E">
        <w:rPr>
          <w:rFonts w:ascii="Open Sans" w:eastAsia="Times New Roman" w:hAnsi="Open Sans" w:cs="Open Sans"/>
          <w:sz w:val="20"/>
          <w:szCs w:val="20"/>
          <w:lang w:eastAsia="sl-SI"/>
        </w:rPr>
        <w:t>(velja za 5. sklop)</w:t>
      </w:r>
      <w:r w:rsidR="00DC2CA3">
        <w:rPr>
          <w:rFonts w:ascii="Open Sans" w:eastAsia="Times New Roman" w:hAnsi="Open Sans" w:cs="Open Sans"/>
          <w:sz w:val="20"/>
          <w:szCs w:val="20"/>
          <w:lang w:eastAsia="sl-SI"/>
        </w:rPr>
        <w:t>,</w:t>
      </w:r>
      <w:r w:rsidR="00DC2CA3" w:rsidRPr="00DC2CA3">
        <w:rPr>
          <w:rFonts w:ascii="Open Sans" w:eastAsia="Times New Roman" w:hAnsi="Open Sans" w:cs="Open Sans"/>
          <w:sz w:val="20"/>
          <w:szCs w:val="20"/>
          <w:lang w:eastAsia="sl-SI"/>
        </w:rPr>
        <w:t xml:space="preserve"> </w:t>
      </w:r>
      <w:r w:rsidR="00DC2CA3" w:rsidRPr="008C321E">
        <w:rPr>
          <w:rFonts w:ascii="Open Sans" w:eastAsia="Times New Roman" w:hAnsi="Open Sans" w:cs="Open Sans"/>
          <w:sz w:val="20"/>
          <w:szCs w:val="20"/>
          <w:lang w:eastAsia="sl-SI"/>
        </w:rPr>
        <w:t>št. ENLJ-SPV-</w:t>
      </w:r>
      <w:r w:rsidR="00DC2CA3">
        <w:rPr>
          <w:rFonts w:ascii="Open Sans" w:eastAsia="Times New Roman" w:hAnsi="Open Sans" w:cs="Open Sans"/>
          <w:sz w:val="20"/>
          <w:szCs w:val="20"/>
          <w:lang w:eastAsia="sl-SI"/>
        </w:rPr>
        <w:t>239</w:t>
      </w:r>
      <w:r w:rsidR="00DC2CA3" w:rsidRPr="008C321E">
        <w:rPr>
          <w:rFonts w:ascii="Open Sans" w:eastAsia="Times New Roman" w:hAnsi="Open Sans" w:cs="Open Sans"/>
          <w:sz w:val="20"/>
          <w:szCs w:val="20"/>
          <w:lang w:eastAsia="sl-SI"/>
        </w:rPr>
        <w:t>/25</w:t>
      </w:r>
      <w:r w:rsidR="00DC2CA3">
        <w:rPr>
          <w:rFonts w:ascii="Open Sans" w:eastAsia="Times New Roman" w:hAnsi="Open Sans" w:cs="Open Sans"/>
          <w:sz w:val="20"/>
          <w:szCs w:val="20"/>
          <w:lang w:eastAsia="sl-SI"/>
        </w:rPr>
        <w:t>-6</w:t>
      </w:r>
      <w:r w:rsidR="00DC2CA3" w:rsidRPr="008C321E">
        <w:rPr>
          <w:rFonts w:ascii="Open Sans" w:eastAsia="Times New Roman" w:hAnsi="Open Sans" w:cs="Open Sans"/>
          <w:sz w:val="20"/>
          <w:szCs w:val="20"/>
          <w:lang w:eastAsia="sl-SI"/>
        </w:rPr>
        <w:t xml:space="preserve"> (velja za </w:t>
      </w:r>
      <w:r w:rsidR="00DC2CA3">
        <w:rPr>
          <w:rFonts w:ascii="Open Sans" w:eastAsia="Times New Roman" w:hAnsi="Open Sans" w:cs="Open Sans"/>
          <w:sz w:val="20"/>
          <w:szCs w:val="20"/>
          <w:lang w:eastAsia="sl-SI"/>
        </w:rPr>
        <w:t>6</w:t>
      </w:r>
      <w:r w:rsidR="00DC2CA3" w:rsidRPr="008C321E">
        <w:rPr>
          <w:rFonts w:ascii="Open Sans" w:eastAsia="Times New Roman" w:hAnsi="Open Sans" w:cs="Open Sans"/>
          <w:sz w:val="20"/>
          <w:szCs w:val="20"/>
          <w:lang w:eastAsia="sl-SI"/>
        </w:rPr>
        <w:t>. sklop)</w:t>
      </w:r>
      <w:r w:rsidRPr="008C321E">
        <w:rPr>
          <w:rFonts w:ascii="Open Sans" w:eastAsia="Times New Roman" w:hAnsi="Open Sans" w:cs="Open Sans"/>
          <w:sz w:val="20"/>
          <w:szCs w:val="20"/>
          <w:lang w:eastAsia="sl-SI"/>
        </w:rPr>
        <w:t xml:space="preserve"> v roku dva (2) koledarska dneva od poziva naročnika o začetku izvajanja okvirnega sporazuma, ki ga naročnik pošlje na elektronsko pošto predstavniku izvajalca, ter velja do vključno dne </w:t>
      </w:r>
      <w:r w:rsidR="00DC2CA3">
        <w:rPr>
          <w:rFonts w:ascii="Open Sans" w:eastAsia="Times New Roman" w:hAnsi="Open Sans" w:cs="Open Sans"/>
          <w:sz w:val="20"/>
          <w:szCs w:val="20"/>
          <w:lang w:eastAsia="sl-SI"/>
        </w:rPr>
        <w:t>30</w:t>
      </w:r>
      <w:r w:rsidRPr="008C321E">
        <w:rPr>
          <w:rFonts w:ascii="Open Sans" w:eastAsia="Times New Roman" w:hAnsi="Open Sans" w:cs="Open Sans"/>
          <w:sz w:val="20"/>
          <w:szCs w:val="20"/>
          <w:lang w:eastAsia="sl-SI"/>
        </w:rPr>
        <w:t xml:space="preserve">. </w:t>
      </w:r>
      <w:r w:rsidR="00DC2CA3">
        <w:rPr>
          <w:rFonts w:ascii="Open Sans" w:eastAsia="Times New Roman" w:hAnsi="Open Sans" w:cs="Open Sans"/>
          <w:sz w:val="20"/>
          <w:szCs w:val="20"/>
          <w:lang w:eastAsia="sl-SI"/>
        </w:rPr>
        <w:t>11</w:t>
      </w:r>
      <w:r w:rsidRPr="008C321E">
        <w:rPr>
          <w:rFonts w:ascii="Open Sans" w:eastAsia="Times New Roman" w:hAnsi="Open Sans" w:cs="Open Sans"/>
          <w:sz w:val="20"/>
          <w:szCs w:val="20"/>
          <w:lang w:eastAsia="sl-SI"/>
        </w:rPr>
        <w:t>. 202</w:t>
      </w:r>
      <w:r w:rsidR="00DC2CA3">
        <w:rPr>
          <w:rFonts w:ascii="Open Sans" w:eastAsia="Times New Roman" w:hAnsi="Open Sans" w:cs="Open Sans"/>
          <w:sz w:val="20"/>
          <w:szCs w:val="20"/>
          <w:lang w:eastAsia="sl-SI"/>
        </w:rPr>
        <w:t>7</w:t>
      </w:r>
      <w:r w:rsidRPr="008C321E">
        <w:rPr>
          <w:rFonts w:ascii="Open Sans" w:eastAsia="Times New Roman" w:hAnsi="Open Sans" w:cs="Open Sans"/>
          <w:sz w:val="20"/>
          <w:szCs w:val="20"/>
          <w:lang w:eastAsia="sl-SI"/>
        </w:rPr>
        <w:t xml:space="preserve"> oziroma do izčrpanja skupne ocenjene vrednosti javnega naročila naročnika, navedene v prvem odstavku 4. člena okvirnega sporazuma, kar nastopi prej.</w:t>
      </w:r>
    </w:p>
    <w:p w14:paraId="4A718802" w14:textId="77777777" w:rsidR="004F22EB" w:rsidRDefault="004F22EB" w:rsidP="004F22EB">
      <w:pPr>
        <w:keepNext/>
        <w:keepLines/>
        <w:tabs>
          <w:tab w:val="left" w:pos="851"/>
          <w:tab w:val="left" w:pos="1702"/>
        </w:tabs>
        <w:spacing w:after="0" w:line="240" w:lineRule="auto"/>
        <w:jc w:val="both"/>
        <w:rPr>
          <w:rFonts w:ascii="Open Sans" w:hAnsi="Open Sans" w:cs="Open Sans"/>
          <w:sz w:val="20"/>
          <w:szCs w:val="20"/>
        </w:rPr>
      </w:pPr>
    </w:p>
    <w:p w14:paraId="22D3DF51" w14:textId="352AEA76" w:rsidR="004F22EB" w:rsidRPr="00A367E2" w:rsidRDefault="004F22EB" w:rsidP="004F22EB">
      <w:pPr>
        <w:keepNext/>
        <w:keepLines/>
        <w:tabs>
          <w:tab w:val="left" w:pos="851"/>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Glede garancijskih in jamčevalnih določil velja ta okvirni sporazum do izteka vseh garancijskih in jamčevalnih rokov.</w:t>
      </w:r>
    </w:p>
    <w:p w14:paraId="13421A7A" w14:textId="77777777" w:rsidR="007F1082" w:rsidRPr="00A367E2" w:rsidRDefault="007F1082" w:rsidP="007F1082">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69FE7BCE" w14:textId="77777777" w:rsidR="007F1082" w:rsidRPr="00A367E2" w:rsidRDefault="007F1082" w:rsidP="007F1082">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7256750"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p>
    <w:p w14:paraId="7C7B94C3" w14:textId="77777777" w:rsidR="00DC2CA3" w:rsidRPr="001619D9" w:rsidRDefault="00DC2CA3" w:rsidP="00DC2CA3">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2C06E6CA" w14:textId="77777777" w:rsidR="00DC2CA3" w:rsidRPr="001619D9" w:rsidRDefault="00DC2CA3" w:rsidP="00DC2CA3">
      <w:pPr>
        <w:keepNext/>
        <w:keepLines/>
        <w:widowControl w:val="0"/>
        <w:spacing w:after="0" w:line="240" w:lineRule="auto"/>
        <w:jc w:val="both"/>
        <w:rPr>
          <w:rFonts w:ascii="Open Sans" w:eastAsia="Times New Roman" w:hAnsi="Open Sans" w:cs="Open Sans"/>
          <w:sz w:val="20"/>
          <w:szCs w:val="20"/>
          <w:lang w:eastAsia="sl-SI"/>
        </w:rPr>
      </w:pPr>
    </w:p>
    <w:p w14:paraId="1FD0A73B" w14:textId="77777777" w:rsidR="00DC2CA3" w:rsidRPr="007E2F1D" w:rsidRDefault="00DC2CA3" w:rsidP="00DC2CA3">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se obvezuje izvajati storitve do izteka odpovednega roka, pri čemer se naročnik in izvajalec lahko pisno sporazumeta za drugačen odpovedni rok</w:t>
      </w:r>
      <w:r w:rsidRPr="007E2F1D">
        <w:rPr>
          <w:rFonts w:ascii="Open Sans" w:eastAsia="Times New Roman" w:hAnsi="Open Sans" w:cs="Open Sans"/>
          <w:sz w:val="20"/>
          <w:szCs w:val="20"/>
          <w:lang w:eastAsia="sl-SI"/>
        </w:rPr>
        <w:t xml:space="preserve">.  </w:t>
      </w:r>
    </w:p>
    <w:p w14:paraId="62E09019" w14:textId="77777777" w:rsidR="007F1082" w:rsidRPr="00A367E2" w:rsidRDefault="007F1082" w:rsidP="007F1082">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5C04F3C9" w14:textId="77777777" w:rsidR="007F1082" w:rsidRPr="00A367E2" w:rsidRDefault="007F1082" w:rsidP="007F1082">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5AACE08"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p>
    <w:p w14:paraId="6826244E" w14:textId="77777777" w:rsidR="00DC2CA3" w:rsidRPr="001619D9" w:rsidRDefault="00DC2CA3" w:rsidP="00DC2CA3">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Naročnik lahko odstopi od okvirnega sporazuma z obvestilom, poslanim s priporočeno pošiljko po pošti, brez obveznosti do izvajalca:</w:t>
      </w:r>
    </w:p>
    <w:p w14:paraId="1A4BBA93"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če izvajalec ne </w:t>
      </w:r>
      <w:bookmarkStart w:id="34" w:name="OLE_LINK7"/>
      <w:r w:rsidRPr="001619D9">
        <w:rPr>
          <w:rFonts w:ascii="Open Sans" w:eastAsia="Times New Roman" w:hAnsi="Open Sans" w:cs="Open Sans"/>
          <w:sz w:val="20"/>
          <w:szCs w:val="20"/>
          <w:lang w:eastAsia="sl-SI"/>
        </w:rPr>
        <w:t xml:space="preserve">dobavi naročenega blaga, </w:t>
      </w:r>
      <w:bookmarkEnd w:id="34"/>
      <w:r w:rsidRPr="001619D9">
        <w:rPr>
          <w:rFonts w:ascii="Open Sans" w:eastAsia="Times New Roman" w:hAnsi="Open Sans" w:cs="Open Sans"/>
          <w:sz w:val="20"/>
          <w:szCs w:val="20"/>
          <w:lang w:eastAsia="sl-SI"/>
        </w:rPr>
        <w:t>niti v s strani naročnika naknadno določenem roku;</w:t>
      </w:r>
    </w:p>
    <w:p w14:paraId="66416501"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izpolnjuje ali nepravilno izpolnjuje svoje obveznosti tudi po naknadno določenem roku s strani naročnika;</w:t>
      </w:r>
    </w:p>
    <w:p w14:paraId="75CCBBC4"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dobavi naročenega blaga v zahtevani kakovosti oz. kakovost dobavljenega blaga ni v skladu z obstoječimi standardi in deklarirano kakovostjo na embalaži blaga oziroma spremljajočih dokumentih;</w:t>
      </w:r>
    </w:p>
    <w:p w14:paraId="4A4C3754" w14:textId="77777777" w:rsidR="00DC2CA3" w:rsidRPr="001619D9" w:rsidRDefault="00DC2CA3" w:rsidP="00DC2CA3">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če izvajalec poviša </w:t>
      </w:r>
      <w:r w:rsidRPr="007109D3">
        <w:rPr>
          <w:rFonts w:ascii="Open Sans" w:eastAsia="Times New Roman" w:hAnsi="Open Sans" w:cs="Open Sans"/>
          <w:sz w:val="20"/>
          <w:szCs w:val="20"/>
          <w:lang w:eastAsia="sl-SI"/>
        </w:rPr>
        <w:t>cene v času veljavnosti okvirnega sporazuma, v nasprotju s 5. členom tega okvirnega sporazuma</w:t>
      </w:r>
      <w:r w:rsidRPr="001619D9">
        <w:rPr>
          <w:rFonts w:ascii="Open Sans" w:eastAsia="Times New Roman" w:hAnsi="Open Sans" w:cs="Open Sans"/>
          <w:sz w:val="20"/>
          <w:szCs w:val="20"/>
          <w:lang w:eastAsia="sl-SI"/>
        </w:rPr>
        <w:t>,</w:t>
      </w:r>
    </w:p>
    <w:p w14:paraId="68F3655C"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obvesti naročnika o znižanju cen;</w:t>
      </w:r>
    </w:p>
    <w:p w14:paraId="5C845E13"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preda izvedbo obveznosti po tem okvirnem sporazumu tretji osebi brez predhodnega pisnega soglasja naročnika;</w:t>
      </w:r>
    </w:p>
    <w:p w14:paraId="5D19EF12"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prekine z dobavo blaga brez predhodnega pisnega soglasja naročnika;</w:t>
      </w:r>
    </w:p>
    <w:p w14:paraId="46F55C28" w14:textId="77777777" w:rsidR="00DC2CA3" w:rsidRPr="001619D9" w:rsidRDefault="00DC2CA3" w:rsidP="00DC2CA3">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 drugih primerih, ki jih določa ta okvirni sporazum ali zakon.</w:t>
      </w:r>
    </w:p>
    <w:p w14:paraId="4DDD4378" w14:textId="77777777" w:rsidR="00DC2CA3" w:rsidRPr="001619D9" w:rsidRDefault="00DC2CA3" w:rsidP="00DC2CA3">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3C7243BC" w14:textId="77777777" w:rsidR="00DC2CA3" w:rsidRPr="001619D9" w:rsidRDefault="00DC2CA3" w:rsidP="00DC2CA3">
      <w:pPr>
        <w:keepNext/>
        <w:keepLines/>
        <w:tabs>
          <w:tab w:val="left" w:pos="709"/>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 primerih iz prejšnjega odstavka tega člena lahko naročnik takoj unovči</w:t>
      </w:r>
      <w:r>
        <w:rPr>
          <w:rFonts w:ascii="Open Sans" w:eastAsia="Times New Roman" w:hAnsi="Open Sans" w:cs="Open Sans"/>
          <w:sz w:val="20"/>
          <w:szCs w:val="20"/>
          <w:lang w:eastAsia="sl-SI"/>
        </w:rPr>
        <w:t xml:space="preserve"> celotno</w:t>
      </w:r>
      <w:r w:rsidRPr="001619D9">
        <w:rPr>
          <w:rFonts w:ascii="Open Sans" w:eastAsia="Times New Roman" w:hAnsi="Open Sans" w:cs="Open Sans"/>
          <w:sz w:val="20"/>
          <w:szCs w:val="20"/>
          <w:lang w:eastAsia="sl-SI"/>
        </w:rPr>
        <w:t xml:space="preserve"> finančno zavarovanje.</w:t>
      </w:r>
    </w:p>
    <w:p w14:paraId="34AAFDE9" w14:textId="77777777" w:rsidR="00B71FEF" w:rsidRPr="00A367E2" w:rsidRDefault="00B71FEF" w:rsidP="0064703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EDB91FD"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 xml:space="preserve">člen </w:t>
      </w:r>
    </w:p>
    <w:p w14:paraId="687C4F2E" w14:textId="77777777" w:rsidR="00B71FEF" w:rsidRPr="00A367E2" w:rsidRDefault="00B71FEF" w:rsidP="0064703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CBD3AE5" w14:textId="77777777" w:rsidR="007F1082" w:rsidRPr="00A367E2" w:rsidRDefault="007F1082" w:rsidP="007F1082">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p>
    <w:p w14:paraId="22CD849C" w14:textId="77777777" w:rsidR="00925C30" w:rsidRPr="00A367E2" w:rsidRDefault="00925C30" w:rsidP="00647031">
      <w:pPr>
        <w:keepNext/>
        <w:keepLines/>
        <w:widowControl w:val="0"/>
        <w:tabs>
          <w:tab w:val="left" w:pos="284"/>
          <w:tab w:val="left" w:pos="1702"/>
        </w:tabs>
        <w:spacing w:after="0" w:line="240" w:lineRule="auto"/>
        <w:jc w:val="both"/>
        <w:rPr>
          <w:rFonts w:ascii="Open Sans" w:eastAsia="Times New Roman" w:hAnsi="Open Sans" w:cs="Open Sans"/>
          <w:sz w:val="20"/>
          <w:szCs w:val="20"/>
          <w:lang w:eastAsia="sl-SI"/>
        </w:rPr>
      </w:pPr>
    </w:p>
    <w:p w14:paraId="41651483" w14:textId="77777777" w:rsidR="00925C30" w:rsidRPr="00A367E2" w:rsidRDefault="00925C30" w:rsidP="00647031">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DD0B623"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p>
    <w:p w14:paraId="216EF73A" w14:textId="6A232A27" w:rsidR="007F1082" w:rsidRPr="00A367E2" w:rsidRDefault="00DC2CA3" w:rsidP="007F1082">
      <w:pPr>
        <w:keepNext/>
        <w:keepLine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lastRenderedPageBreak/>
        <w:t>Izvajalec ima pravico do odstopa od tega okvirnega sporazuma v primeru kršenja določil okvirnega sporazuma s strani naročnika. V tem primeru okvirni sporazum preneha veljati v enem mesecu potem, ko naročnik prejme pisno obvestilo o odstopu od okvirnega sporazuma, z navedbo razloga za odstop, poslano s priporočeno pošiljko po pošti</w:t>
      </w:r>
      <w:r w:rsidR="007F1082" w:rsidRPr="00A367E2">
        <w:rPr>
          <w:rFonts w:ascii="Open Sans" w:eastAsia="Times New Roman" w:hAnsi="Open Sans" w:cs="Open Sans"/>
          <w:sz w:val="20"/>
          <w:szCs w:val="20"/>
          <w:lang w:eastAsia="sl-SI"/>
        </w:rPr>
        <w:t>.</w:t>
      </w:r>
    </w:p>
    <w:p w14:paraId="2653E6E1" w14:textId="77777777" w:rsidR="00886703" w:rsidRPr="00A367E2" w:rsidRDefault="00886703" w:rsidP="0064703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BCD19CE" w14:textId="7B559132" w:rsidR="00886703" w:rsidRPr="00A367E2" w:rsidRDefault="00886703"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bCs/>
        </w:rPr>
        <w:t>RAZVEZNI POGOJ</w:t>
      </w:r>
    </w:p>
    <w:p w14:paraId="0559C86E" w14:textId="77777777" w:rsidR="00886703" w:rsidRPr="00A367E2" w:rsidRDefault="00886703" w:rsidP="00647031">
      <w:pPr>
        <w:keepNext/>
        <w:keepLines/>
        <w:widowControl w:val="0"/>
        <w:spacing w:after="0" w:line="240" w:lineRule="auto"/>
        <w:jc w:val="both"/>
        <w:rPr>
          <w:rFonts w:ascii="Open Sans" w:eastAsia="Times New Roman" w:hAnsi="Open Sans" w:cs="Open Sans"/>
          <w:sz w:val="20"/>
          <w:szCs w:val="20"/>
          <w:lang w:eastAsia="sl-SI"/>
        </w:rPr>
      </w:pPr>
    </w:p>
    <w:p w14:paraId="17820F9C" w14:textId="77777777" w:rsidR="00925C30" w:rsidRPr="00A367E2" w:rsidRDefault="00925C30" w:rsidP="00647031">
      <w:pPr>
        <w:keepNext/>
        <w:keepLines/>
        <w:widowControl w:val="0"/>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39D87BF"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p>
    <w:p w14:paraId="3F52180B"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Ta okvirni sporazum je sklenjen pod razveznim pogojem, ki se uresniči, v primeru izpolnitve ene od naslednjih okoliščin:</w:t>
      </w:r>
    </w:p>
    <w:p w14:paraId="4B712986" w14:textId="1022FF23" w:rsidR="007F1082" w:rsidRPr="00A367E2" w:rsidRDefault="007F1082" w:rsidP="007F1082">
      <w:pPr>
        <w:pStyle w:val="Odstavekseznama"/>
        <w:keepNext/>
        <w:keepLines/>
        <w:numPr>
          <w:ilvl w:val="0"/>
          <w:numId w:val="19"/>
        </w:numPr>
        <w:tabs>
          <w:tab w:val="left" w:pos="1702"/>
        </w:tabs>
        <w:jc w:val="both"/>
        <w:rPr>
          <w:rFonts w:ascii="Open Sans" w:hAnsi="Open Sans" w:cs="Open Sans"/>
        </w:rPr>
      </w:pPr>
      <w:r w:rsidRPr="00A367E2">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w:t>
      </w:r>
    </w:p>
    <w:p w14:paraId="4F52D71D" w14:textId="27D55012" w:rsidR="007F1082" w:rsidRPr="00A367E2" w:rsidRDefault="007F1082" w:rsidP="007F1082">
      <w:pPr>
        <w:pStyle w:val="Odstavekseznama"/>
        <w:keepNext/>
        <w:keepLines/>
        <w:numPr>
          <w:ilvl w:val="0"/>
          <w:numId w:val="19"/>
        </w:numPr>
        <w:tabs>
          <w:tab w:val="left" w:pos="1702"/>
        </w:tabs>
        <w:jc w:val="both"/>
        <w:rPr>
          <w:rFonts w:ascii="Open Sans" w:hAnsi="Open Sans" w:cs="Open Sans"/>
        </w:rPr>
      </w:pPr>
      <w:r w:rsidRPr="00A367E2">
        <w:rPr>
          <w:rFonts w:ascii="Open Sans" w:hAnsi="Open Sans" w:cs="Open Sans"/>
        </w:rPr>
        <w:t>če bo naročnik seznanjen, da je pristojni državni organ pri izvajalcu v času izvajanja okvirnega sporazuma ugotovil najmanj dve kršitvi v zvezi s:</w:t>
      </w:r>
    </w:p>
    <w:p w14:paraId="381360C8" w14:textId="77777777" w:rsidR="007F1082" w:rsidRPr="00A367E2" w:rsidRDefault="007F1082" w:rsidP="007F1082">
      <w:pPr>
        <w:pStyle w:val="Odstavekseznama"/>
        <w:keepNext/>
        <w:keepLines/>
        <w:numPr>
          <w:ilvl w:val="1"/>
          <w:numId w:val="19"/>
        </w:numPr>
        <w:ind w:left="709"/>
        <w:jc w:val="both"/>
        <w:rPr>
          <w:rFonts w:ascii="Open Sans" w:hAnsi="Open Sans" w:cs="Open Sans"/>
        </w:rPr>
      </w:pPr>
      <w:r w:rsidRPr="00A367E2">
        <w:rPr>
          <w:rFonts w:ascii="Open Sans" w:hAnsi="Open Sans" w:cs="Open Sans"/>
        </w:rPr>
        <w:t xml:space="preserve"> plačilom za delo, </w:t>
      </w:r>
    </w:p>
    <w:p w14:paraId="5A74AC0D" w14:textId="77777777" w:rsidR="007F1082" w:rsidRPr="00A367E2" w:rsidRDefault="007F1082" w:rsidP="007F1082">
      <w:pPr>
        <w:pStyle w:val="Odstavekseznama"/>
        <w:keepNext/>
        <w:keepLines/>
        <w:numPr>
          <w:ilvl w:val="1"/>
          <w:numId w:val="19"/>
        </w:numPr>
        <w:ind w:left="709"/>
        <w:jc w:val="both"/>
        <w:rPr>
          <w:rFonts w:ascii="Open Sans" w:hAnsi="Open Sans" w:cs="Open Sans"/>
        </w:rPr>
      </w:pPr>
      <w:r w:rsidRPr="00A367E2">
        <w:rPr>
          <w:rFonts w:ascii="Open Sans" w:hAnsi="Open Sans" w:cs="Open Sans"/>
        </w:rPr>
        <w:t xml:space="preserve">delovnim časom, </w:t>
      </w:r>
    </w:p>
    <w:p w14:paraId="48F94EEE" w14:textId="77777777" w:rsidR="007F1082" w:rsidRPr="00A367E2" w:rsidRDefault="007F1082" w:rsidP="007F1082">
      <w:pPr>
        <w:pStyle w:val="Odstavekseznama"/>
        <w:keepNext/>
        <w:keepLines/>
        <w:numPr>
          <w:ilvl w:val="1"/>
          <w:numId w:val="19"/>
        </w:numPr>
        <w:ind w:left="709"/>
        <w:jc w:val="both"/>
        <w:rPr>
          <w:rFonts w:ascii="Open Sans" w:hAnsi="Open Sans" w:cs="Open Sans"/>
        </w:rPr>
      </w:pPr>
      <w:r w:rsidRPr="00A367E2">
        <w:rPr>
          <w:rFonts w:ascii="Open Sans" w:hAnsi="Open Sans" w:cs="Open Sans"/>
        </w:rPr>
        <w:t xml:space="preserve">počitki, </w:t>
      </w:r>
    </w:p>
    <w:p w14:paraId="1F55E2FE" w14:textId="77777777" w:rsidR="007F1082" w:rsidRPr="00A367E2" w:rsidRDefault="007F1082" w:rsidP="007F1082">
      <w:pPr>
        <w:pStyle w:val="Odstavekseznama"/>
        <w:keepNext/>
        <w:keepLines/>
        <w:numPr>
          <w:ilvl w:val="1"/>
          <w:numId w:val="19"/>
        </w:numPr>
        <w:ind w:left="709"/>
        <w:jc w:val="both"/>
        <w:rPr>
          <w:rFonts w:ascii="Open Sans" w:hAnsi="Open Sans" w:cs="Open Sans"/>
        </w:rPr>
      </w:pPr>
      <w:r w:rsidRPr="00A367E2">
        <w:rPr>
          <w:rFonts w:ascii="Open Sans" w:hAnsi="Open Sans" w:cs="Open Sans"/>
        </w:rPr>
        <w:t xml:space="preserve">opravljanjem dela na podlagi pogodb civilnega prava kljub obstoju elementov delovnega razmerja ali v zvezi z zaposlovanjem na črno </w:t>
      </w:r>
    </w:p>
    <w:p w14:paraId="3CF1FEA5"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 xml:space="preserve">in za kateri mu je bila s pravnomočno odločitvijo ali več pravnomočnimi odločitvami izrečena globa za prekršek. </w:t>
      </w:r>
    </w:p>
    <w:p w14:paraId="2AC2C7A6"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p>
    <w:p w14:paraId="0D71FEA1"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 xml:space="preserve">V primeru seznanitve naročnika s kršitvijo mora ta o tem obvestiti izvajalca v 10 (desetih) dneh. </w:t>
      </w:r>
    </w:p>
    <w:p w14:paraId="6942195D"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p>
    <w:p w14:paraId="27D3EB70" w14:textId="3D6D9184"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w:t>
      </w:r>
    </w:p>
    <w:p w14:paraId="07FBFBB0"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p>
    <w:p w14:paraId="744F4B6B" w14:textId="69324613"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 xml:space="preserve">Če izvajalec ni predložil dokazov zase ali če jih je, pa naročnik oceni, da ti ukrepi ne zadoščajo, se razvezni pogoj uresniči pod pogojem, da je od seznanitve naročnika s kršitvijo in do izteka veljavnosti okvirnega sporazuma še najmanj šest (6) mesecev. </w:t>
      </w:r>
    </w:p>
    <w:p w14:paraId="210D4022"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p>
    <w:p w14:paraId="1462205C"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17DA8CC2" w14:textId="77777777" w:rsidR="00B71FEF" w:rsidRPr="00A367E2" w:rsidRDefault="00B71FEF" w:rsidP="0064703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656A327"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SESTAVNI DELI OKVIRNEGA SPORAZUMA</w:t>
      </w:r>
    </w:p>
    <w:p w14:paraId="34BDDD3F" w14:textId="77777777" w:rsidR="00B71FEF" w:rsidRPr="00A367E2" w:rsidRDefault="00B71FEF" w:rsidP="00647031">
      <w:pPr>
        <w:keepNext/>
        <w:keepLines/>
        <w:suppressAutoHyphens/>
        <w:spacing w:after="0" w:line="240" w:lineRule="auto"/>
        <w:jc w:val="center"/>
        <w:rPr>
          <w:rFonts w:ascii="Open Sans" w:eastAsia="Times New Roman" w:hAnsi="Open Sans" w:cs="Open Sans"/>
          <w:sz w:val="20"/>
          <w:szCs w:val="20"/>
          <w:lang w:eastAsia="sl-SI"/>
        </w:rPr>
      </w:pPr>
    </w:p>
    <w:p w14:paraId="72DD77B3"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546089C" w14:textId="77777777" w:rsidR="00B71FEF" w:rsidRPr="00A367E2" w:rsidRDefault="00B71FEF" w:rsidP="00647031">
      <w:pPr>
        <w:keepNext/>
        <w:keepLines/>
        <w:spacing w:after="0" w:line="240" w:lineRule="auto"/>
        <w:jc w:val="center"/>
        <w:rPr>
          <w:rFonts w:ascii="Open Sans" w:hAnsi="Open Sans" w:cs="Open Sans"/>
          <w:sz w:val="20"/>
          <w:szCs w:val="20"/>
        </w:rPr>
      </w:pPr>
    </w:p>
    <w:p w14:paraId="5AC528CE"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p>
    <w:p w14:paraId="58BB4266" w14:textId="3E9C8DD5" w:rsidR="00B71FEF" w:rsidRPr="00A367E2" w:rsidRDefault="00B71FEF" w:rsidP="00647031">
      <w:pPr>
        <w:pStyle w:val="Odstavekseznama"/>
        <w:keepNext/>
        <w:keepLines/>
        <w:numPr>
          <w:ilvl w:val="0"/>
          <w:numId w:val="8"/>
        </w:numPr>
        <w:jc w:val="both"/>
        <w:rPr>
          <w:rFonts w:ascii="Open Sans" w:hAnsi="Open Sans" w:cs="Open Sans"/>
        </w:rPr>
      </w:pPr>
      <w:r w:rsidRPr="00A367E2">
        <w:rPr>
          <w:rFonts w:ascii="Open Sans" w:hAnsi="Open Sans" w:cs="Open Sans"/>
        </w:rPr>
        <w:t xml:space="preserve">razpisna dokumentacija, št. </w:t>
      </w:r>
      <w:r w:rsidR="00B94E88" w:rsidRPr="00A367E2">
        <w:rPr>
          <w:rFonts w:ascii="Open Sans" w:hAnsi="Open Sans" w:cs="Open Sans"/>
        </w:rPr>
        <w:t>ENLJ-SPV-191/26</w:t>
      </w:r>
      <w:r w:rsidRPr="00A367E2">
        <w:rPr>
          <w:rFonts w:ascii="Open Sans" w:hAnsi="Open Sans" w:cs="Open Sans"/>
        </w:rPr>
        <w:t xml:space="preserve">, </w:t>
      </w:r>
    </w:p>
    <w:p w14:paraId="03F96A9F" w14:textId="77777777" w:rsidR="007F1082" w:rsidRPr="00A367E2" w:rsidRDefault="007F1082" w:rsidP="007F1082">
      <w:pPr>
        <w:keepNext/>
        <w:keepLines/>
        <w:widowControl w:val="0"/>
        <w:numPr>
          <w:ilvl w:val="0"/>
          <w:numId w:val="8"/>
        </w:numPr>
        <w:spacing w:after="0" w:line="240" w:lineRule="auto"/>
        <w:jc w:val="both"/>
        <w:rPr>
          <w:rFonts w:ascii="Open Sans" w:hAnsi="Open Sans" w:cs="Open Sans"/>
          <w:sz w:val="20"/>
          <w:szCs w:val="20"/>
        </w:rPr>
      </w:pPr>
      <w:r w:rsidRPr="00A367E2">
        <w:rPr>
          <w:rFonts w:ascii="Open Sans" w:hAnsi="Open Sans" w:cs="Open Sans"/>
          <w:sz w:val="20"/>
          <w:szCs w:val="20"/>
        </w:rPr>
        <w:t>ponudbeni predračun izvajalca z dne _______________, ki je priloga št. 1 tega okvirnega sporazuma,</w:t>
      </w:r>
    </w:p>
    <w:p w14:paraId="127C021F" w14:textId="17B00081" w:rsidR="007F1082" w:rsidRPr="00A367E2" w:rsidRDefault="007F1082" w:rsidP="007F1082">
      <w:pPr>
        <w:keepNext/>
        <w:keepLines/>
        <w:widowControl w:val="0"/>
        <w:numPr>
          <w:ilvl w:val="0"/>
          <w:numId w:val="8"/>
        </w:numPr>
        <w:spacing w:after="0" w:line="240" w:lineRule="auto"/>
        <w:jc w:val="both"/>
        <w:rPr>
          <w:rFonts w:ascii="Open Sans" w:hAnsi="Open Sans" w:cs="Open Sans"/>
          <w:sz w:val="20"/>
          <w:szCs w:val="20"/>
        </w:rPr>
      </w:pPr>
      <w:r w:rsidRPr="00A367E2">
        <w:rPr>
          <w:rFonts w:ascii="Open Sans" w:hAnsi="Open Sans" w:cs="Open Sans"/>
          <w:sz w:val="20"/>
          <w:szCs w:val="20"/>
        </w:rPr>
        <w:t>ponudba izvajalca št. __________ z dne _________, ki je priloga št. 2 tega okvirnega sporazuma</w:t>
      </w:r>
      <w:r w:rsidR="00DC2CA3">
        <w:rPr>
          <w:rFonts w:ascii="Open Sans" w:hAnsi="Open Sans" w:cs="Open Sans"/>
          <w:sz w:val="20"/>
          <w:szCs w:val="20"/>
        </w:rPr>
        <w:t>.</w:t>
      </w:r>
    </w:p>
    <w:p w14:paraId="24CD106D" w14:textId="77777777" w:rsidR="00B71FEF" w:rsidRPr="00A367E2" w:rsidRDefault="00B71FEF" w:rsidP="00647031">
      <w:pPr>
        <w:keepNext/>
        <w:keepLines/>
        <w:tabs>
          <w:tab w:val="left" w:pos="993"/>
          <w:tab w:val="left" w:pos="1560"/>
        </w:tabs>
        <w:spacing w:after="0" w:line="240" w:lineRule="auto"/>
        <w:jc w:val="both"/>
        <w:rPr>
          <w:rFonts w:ascii="Open Sans" w:hAnsi="Open Sans" w:cs="Open Sans"/>
          <w:sz w:val="20"/>
          <w:szCs w:val="20"/>
        </w:rPr>
      </w:pPr>
    </w:p>
    <w:p w14:paraId="4DBE1ABC" w14:textId="77777777" w:rsidR="00DC2CA3" w:rsidRPr="007E2F1D" w:rsidRDefault="00DC2CA3" w:rsidP="00DC2CA3">
      <w:pPr>
        <w:keepNext/>
        <w:keepLines/>
        <w:widowControl w:val="0"/>
        <w:spacing w:after="0" w:line="240" w:lineRule="auto"/>
        <w:jc w:val="both"/>
        <w:rPr>
          <w:rFonts w:ascii="Open Sans" w:hAnsi="Open Sans" w:cs="Open Sans"/>
          <w:sz w:val="20"/>
          <w:szCs w:val="20"/>
        </w:rPr>
      </w:pPr>
      <w:bookmarkStart w:id="35" w:name="_Hlk223074518"/>
      <w:r w:rsidRPr="007E2F1D">
        <w:rPr>
          <w:rFonts w:ascii="Open Sans" w:hAnsi="Open Sans" w:cs="Open Sans"/>
          <w:sz w:val="20"/>
          <w:szCs w:val="20"/>
        </w:rPr>
        <w:t>Stranki okvirnega sporazuma sta sporazumni, da je dokumentacija iz prejšnjega odstavka tega člena sestavni del okvirnega sporazuma.</w:t>
      </w:r>
    </w:p>
    <w:p w14:paraId="1114852D" w14:textId="77777777" w:rsidR="00DC2CA3" w:rsidRPr="007E2F1D" w:rsidRDefault="00DC2CA3" w:rsidP="00DC2CA3">
      <w:pPr>
        <w:keepNext/>
        <w:keepLines/>
        <w:widowControl w:val="0"/>
        <w:spacing w:after="0" w:line="240" w:lineRule="auto"/>
        <w:jc w:val="both"/>
        <w:rPr>
          <w:rFonts w:ascii="Open Sans" w:hAnsi="Open Sans" w:cs="Open Sans"/>
          <w:sz w:val="20"/>
          <w:szCs w:val="20"/>
        </w:rPr>
      </w:pPr>
    </w:p>
    <w:p w14:paraId="01AF8692" w14:textId="5B45D1E2" w:rsidR="00886703" w:rsidRPr="00A367E2" w:rsidRDefault="00DC2CA3" w:rsidP="00DC2CA3">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bookmarkEnd w:id="35"/>
      <w:r w:rsidR="00886703" w:rsidRPr="00A367E2">
        <w:rPr>
          <w:rFonts w:ascii="Open Sans" w:hAnsi="Open Sans" w:cs="Open Sans"/>
          <w:sz w:val="20"/>
          <w:szCs w:val="20"/>
        </w:rPr>
        <w:t>.</w:t>
      </w:r>
    </w:p>
    <w:p w14:paraId="59DE0EA6" w14:textId="77777777" w:rsidR="00B71FEF" w:rsidRPr="00A367E2" w:rsidRDefault="00B71FEF" w:rsidP="00647031">
      <w:pPr>
        <w:keepNext/>
        <w:keepLines/>
        <w:spacing w:after="0" w:line="240" w:lineRule="auto"/>
        <w:jc w:val="both"/>
        <w:rPr>
          <w:rFonts w:ascii="Open Sans" w:eastAsia="Times New Roman" w:hAnsi="Open Sans" w:cs="Open Sans"/>
          <w:color w:val="000000"/>
          <w:sz w:val="20"/>
          <w:szCs w:val="20"/>
          <w:lang w:eastAsia="sl-SI"/>
        </w:rPr>
      </w:pPr>
    </w:p>
    <w:p w14:paraId="36E4DFF4"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PROTIKORUPCIJSKA KLAVZULA</w:t>
      </w:r>
    </w:p>
    <w:p w14:paraId="057071D4" w14:textId="77777777" w:rsidR="00B71FEF" w:rsidRPr="00A367E2" w:rsidRDefault="00B71FEF" w:rsidP="00647031">
      <w:pPr>
        <w:keepNext/>
        <w:keepLines/>
        <w:spacing w:after="0" w:line="240" w:lineRule="auto"/>
        <w:jc w:val="center"/>
        <w:rPr>
          <w:rFonts w:ascii="Open Sans" w:hAnsi="Open Sans" w:cs="Open Sans"/>
          <w:sz w:val="20"/>
          <w:szCs w:val="20"/>
        </w:rPr>
      </w:pPr>
    </w:p>
    <w:p w14:paraId="45CB91DB"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2DA74F1C" w14:textId="77777777" w:rsidR="00B71FEF" w:rsidRPr="00A367E2" w:rsidRDefault="00B71FEF" w:rsidP="00647031">
      <w:pPr>
        <w:keepNext/>
        <w:keepLines/>
        <w:spacing w:after="0" w:line="240" w:lineRule="auto"/>
        <w:jc w:val="both"/>
        <w:rPr>
          <w:rFonts w:ascii="Open Sans" w:eastAsia="Times New Roman" w:hAnsi="Open Sans" w:cs="Open Sans"/>
          <w:color w:val="000000"/>
          <w:sz w:val="20"/>
          <w:szCs w:val="20"/>
          <w:lang w:eastAsia="sl-SI"/>
        </w:rPr>
      </w:pPr>
    </w:p>
    <w:p w14:paraId="056A1479" w14:textId="77777777" w:rsidR="00DC2CA3" w:rsidRPr="001619D9" w:rsidRDefault="00DC2CA3" w:rsidP="00DC2CA3">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1619D9">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1A0184F" w14:textId="77777777" w:rsidR="00DC2CA3" w:rsidRPr="001619D9" w:rsidRDefault="00DC2CA3" w:rsidP="00DC2CA3">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114ADD40" w14:textId="05D16AF1" w:rsidR="00886703" w:rsidRPr="00A367E2" w:rsidRDefault="00DC2CA3" w:rsidP="00DC2CA3">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1619D9">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886703" w:rsidRPr="00A367E2">
        <w:rPr>
          <w:rFonts w:ascii="Open Sans" w:eastAsia="Times New Roman" w:hAnsi="Open Sans" w:cs="Open Sans"/>
          <w:color w:val="000000"/>
          <w:sz w:val="20"/>
          <w:szCs w:val="20"/>
          <w:lang w:eastAsia="sl-SI"/>
        </w:rPr>
        <w:t>.</w:t>
      </w:r>
    </w:p>
    <w:p w14:paraId="545C3237" w14:textId="77777777" w:rsidR="00B71FEF" w:rsidRPr="00A367E2" w:rsidRDefault="00B71FEF" w:rsidP="00647031">
      <w:pPr>
        <w:keepNext/>
        <w:keepLines/>
        <w:spacing w:after="0" w:line="240" w:lineRule="auto"/>
        <w:jc w:val="both"/>
        <w:rPr>
          <w:rFonts w:ascii="Open Sans" w:eastAsia="Times New Roman" w:hAnsi="Open Sans" w:cs="Open Sans"/>
          <w:color w:val="000000"/>
          <w:sz w:val="20"/>
          <w:szCs w:val="20"/>
          <w:lang w:eastAsia="sl-SI"/>
        </w:rPr>
      </w:pPr>
    </w:p>
    <w:p w14:paraId="6FFF4B09"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ODSTOP OZIROMA CESIJA DENARNIH TERJATEV</w:t>
      </w:r>
    </w:p>
    <w:p w14:paraId="2FEE8E0F" w14:textId="77777777" w:rsidR="00B71FEF" w:rsidRPr="00A367E2" w:rsidRDefault="00B71FEF" w:rsidP="00647031">
      <w:pPr>
        <w:pStyle w:val="Telobesedila"/>
        <w:keepNext/>
        <w:keepLines/>
        <w:widowControl/>
        <w:numPr>
          <w:ilvl w:val="12"/>
          <w:numId w:val="0"/>
        </w:numPr>
        <w:jc w:val="center"/>
        <w:rPr>
          <w:rFonts w:ascii="Open Sans" w:hAnsi="Open Sans" w:cs="Open Sans"/>
        </w:rPr>
      </w:pPr>
    </w:p>
    <w:p w14:paraId="6DCC9D9A"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DC71A13" w14:textId="77777777" w:rsidR="00B71FEF" w:rsidRPr="00A367E2" w:rsidRDefault="00B71FEF" w:rsidP="00647031">
      <w:pPr>
        <w:keepNext/>
        <w:keepLines/>
        <w:tabs>
          <w:tab w:val="left" w:pos="4820"/>
        </w:tabs>
        <w:spacing w:after="0" w:line="240" w:lineRule="auto"/>
        <w:jc w:val="center"/>
        <w:rPr>
          <w:rFonts w:ascii="Open Sans" w:hAnsi="Open Sans" w:cs="Open Sans"/>
          <w:b/>
          <w:sz w:val="20"/>
          <w:szCs w:val="20"/>
        </w:rPr>
      </w:pPr>
    </w:p>
    <w:p w14:paraId="3F1768DE" w14:textId="0FBA8E8A" w:rsidR="00886703" w:rsidRPr="00A367E2" w:rsidRDefault="00DC2CA3" w:rsidP="00647031">
      <w:pPr>
        <w:keepNext/>
        <w:keepLines/>
        <w:widowControl w:val="0"/>
        <w:spacing w:after="0" w:line="240" w:lineRule="auto"/>
        <w:jc w:val="both"/>
        <w:rPr>
          <w:rFonts w:ascii="Open Sans" w:hAnsi="Open Sans" w:cs="Open Sans"/>
          <w:sz w:val="20"/>
          <w:szCs w:val="20"/>
        </w:rPr>
      </w:pPr>
      <w:r w:rsidRPr="001619D9">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886703" w:rsidRPr="00A367E2">
        <w:rPr>
          <w:rFonts w:ascii="Open Sans" w:hAnsi="Open Sans" w:cs="Open Sans"/>
          <w:sz w:val="20"/>
          <w:szCs w:val="20"/>
        </w:rPr>
        <w:t>.</w:t>
      </w:r>
    </w:p>
    <w:p w14:paraId="4BC847EF" w14:textId="77777777" w:rsidR="00B71FEF" w:rsidRPr="00A367E2" w:rsidRDefault="00B71FEF" w:rsidP="00647031">
      <w:pPr>
        <w:keepNext/>
        <w:keepLines/>
        <w:spacing w:after="0" w:line="240" w:lineRule="auto"/>
        <w:jc w:val="both"/>
        <w:rPr>
          <w:rFonts w:ascii="Open Sans" w:hAnsi="Open Sans" w:cs="Open Sans"/>
          <w:sz w:val="20"/>
          <w:szCs w:val="20"/>
        </w:rPr>
      </w:pPr>
    </w:p>
    <w:p w14:paraId="5D7C78CF"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KRŠITEV PRAVIC TRETJE OSEBE</w:t>
      </w:r>
    </w:p>
    <w:p w14:paraId="0B338700" w14:textId="77777777" w:rsidR="00B71FEF" w:rsidRPr="00A367E2" w:rsidRDefault="00B71FEF" w:rsidP="00647031">
      <w:pPr>
        <w:keepNext/>
        <w:keepLines/>
        <w:spacing w:after="0" w:line="240" w:lineRule="auto"/>
        <w:jc w:val="both"/>
        <w:rPr>
          <w:rFonts w:ascii="Open Sans" w:hAnsi="Open Sans" w:cs="Open Sans"/>
          <w:b/>
          <w:bCs/>
          <w:sz w:val="20"/>
          <w:szCs w:val="20"/>
          <w:lang w:val="x-none" w:eastAsia="x-none"/>
        </w:rPr>
      </w:pPr>
    </w:p>
    <w:p w14:paraId="52CED0C2"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32B806F" w14:textId="77777777" w:rsidR="00B71FEF" w:rsidRPr="00A367E2" w:rsidRDefault="00B71FEF" w:rsidP="00647031">
      <w:pPr>
        <w:keepNext/>
        <w:keepLines/>
        <w:spacing w:after="0" w:line="240" w:lineRule="auto"/>
        <w:jc w:val="both"/>
        <w:rPr>
          <w:rFonts w:ascii="Open Sans" w:hAnsi="Open Sans" w:cs="Open Sans"/>
          <w:sz w:val="20"/>
          <w:szCs w:val="20"/>
          <w:lang w:val="x-none" w:eastAsia="x-none"/>
        </w:rPr>
      </w:pPr>
    </w:p>
    <w:p w14:paraId="29575500" w14:textId="77777777" w:rsidR="00DC2CA3" w:rsidRPr="001619D9" w:rsidRDefault="00DC2CA3" w:rsidP="00DC2CA3">
      <w:pPr>
        <w:keepNext/>
        <w:keepLines/>
        <w:spacing w:after="0" w:line="240" w:lineRule="auto"/>
        <w:jc w:val="both"/>
        <w:rPr>
          <w:rFonts w:ascii="Open Sans" w:hAnsi="Open Sans" w:cs="Open Sans"/>
          <w:sz w:val="20"/>
          <w:szCs w:val="20"/>
          <w:lang w:val="x-none" w:eastAsia="x-none"/>
        </w:rPr>
      </w:pPr>
      <w:r w:rsidRPr="001619D9">
        <w:rPr>
          <w:rFonts w:ascii="Open Sans" w:hAnsi="Open Sans" w:cs="Open Sans"/>
          <w:sz w:val="20"/>
          <w:szCs w:val="20"/>
          <w:lang w:val="x-none" w:eastAsia="x-none"/>
        </w:rPr>
        <w:t>V primeru najave kakršnihkoli zahtev ali terjatev s strani tretje osebe, ki trdi, da so v okviru tega okvirnega sporazuma kršene njene pravice intelektualne lastnine in/ali industrijske lastnine in/ali poslovna skrivnost,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16649F6B" w14:textId="77777777" w:rsidR="00DC2CA3" w:rsidRPr="001619D9" w:rsidRDefault="00DC2CA3" w:rsidP="00DC2CA3">
      <w:pPr>
        <w:keepNext/>
        <w:keepLines/>
        <w:spacing w:after="0" w:line="240" w:lineRule="auto"/>
        <w:jc w:val="both"/>
        <w:rPr>
          <w:rFonts w:ascii="Open Sans" w:hAnsi="Open Sans" w:cs="Open Sans"/>
          <w:sz w:val="20"/>
          <w:szCs w:val="20"/>
          <w:lang w:val="x-none" w:eastAsia="x-none"/>
        </w:rPr>
      </w:pPr>
    </w:p>
    <w:p w14:paraId="112C9449" w14:textId="2D448B1D" w:rsidR="00886703" w:rsidRPr="00A367E2" w:rsidRDefault="00DC2CA3" w:rsidP="00DC2CA3">
      <w:pPr>
        <w:keepNext/>
        <w:keepLines/>
        <w:spacing w:after="0" w:line="240" w:lineRule="auto"/>
        <w:jc w:val="both"/>
        <w:rPr>
          <w:rFonts w:ascii="Open Sans" w:hAnsi="Open Sans" w:cs="Open Sans"/>
          <w:sz w:val="20"/>
          <w:szCs w:val="20"/>
          <w:lang w:eastAsia="x-none"/>
        </w:rPr>
      </w:pPr>
      <w:r w:rsidRPr="001619D9">
        <w:rPr>
          <w:rFonts w:ascii="Open Sans" w:hAnsi="Open Sans" w:cs="Open Sans"/>
          <w:sz w:val="20"/>
          <w:szCs w:val="20"/>
          <w:lang w:val="x-none" w:eastAsia="x-none"/>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tem okvirnim sporazumom</w:t>
      </w:r>
      <w:r w:rsidR="00886703" w:rsidRPr="00A367E2">
        <w:rPr>
          <w:rFonts w:ascii="Open Sans" w:hAnsi="Open Sans" w:cs="Open Sans"/>
          <w:sz w:val="20"/>
          <w:szCs w:val="20"/>
          <w:lang w:val="x-none" w:eastAsia="x-none"/>
        </w:rPr>
        <w:t>.</w:t>
      </w:r>
    </w:p>
    <w:p w14:paraId="4D07A91F" w14:textId="77777777" w:rsidR="00B71FEF" w:rsidRPr="00A367E2" w:rsidRDefault="00B71FEF" w:rsidP="00647031">
      <w:pPr>
        <w:keepNext/>
        <w:keepLines/>
        <w:widowControl w:val="0"/>
        <w:spacing w:after="0" w:line="240" w:lineRule="auto"/>
        <w:jc w:val="both"/>
        <w:rPr>
          <w:rFonts w:ascii="Open Sans" w:hAnsi="Open Sans" w:cs="Open Sans"/>
          <w:color w:val="FF0000"/>
          <w:sz w:val="20"/>
          <w:szCs w:val="20"/>
          <w:lang w:eastAsia="x-none"/>
        </w:rPr>
      </w:pPr>
    </w:p>
    <w:p w14:paraId="39EFE7D9"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lastRenderedPageBreak/>
        <w:t xml:space="preserve"> POSLOVNA SKRIVNOST</w:t>
      </w:r>
    </w:p>
    <w:p w14:paraId="439E44A7" w14:textId="77777777" w:rsidR="00B71FEF" w:rsidRPr="00A367E2" w:rsidRDefault="00B71FEF" w:rsidP="00647031">
      <w:pPr>
        <w:keepNext/>
        <w:keepLines/>
        <w:spacing w:after="0" w:line="240" w:lineRule="auto"/>
        <w:ind w:left="426" w:firstLine="282"/>
        <w:jc w:val="both"/>
        <w:rPr>
          <w:rFonts w:ascii="Open Sans" w:hAnsi="Open Sans" w:cs="Open Sans"/>
          <w:sz w:val="20"/>
          <w:szCs w:val="20"/>
        </w:rPr>
      </w:pPr>
    </w:p>
    <w:p w14:paraId="29BC85D3"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4066AA3F" w14:textId="77777777" w:rsidR="00B71FEF" w:rsidRPr="00A367E2" w:rsidRDefault="00B71FEF" w:rsidP="00647031">
      <w:pPr>
        <w:keepNext/>
        <w:keepLines/>
        <w:spacing w:after="0" w:line="240" w:lineRule="auto"/>
        <w:jc w:val="both"/>
        <w:rPr>
          <w:rFonts w:ascii="Open Sans" w:hAnsi="Open Sans" w:cs="Open Sans"/>
          <w:color w:val="FF0000"/>
          <w:sz w:val="20"/>
          <w:szCs w:val="20"/>
          <w:lang w:val="x-none" w:eastAsia="x-none"/>
        </w:rPr>
      </w:pPr>
    </w:p>
    <w:p w14:paraId="3D9E0E60" w14:textId="1A9E337A" w:rsidR="00B71FEF" w:rsidRPr="00A367E2" w:rsidRDefault="00DC2CA3" w:rsidP="00647031">
      <w:pPr>
        <w:keepNext/>
        <w:keepLines/>
        <w:spacing w:after="0" w:line="240" w:lineRule="auto"/>
        <w:jc w:val="both"/>
        <w:rPr>
          <w:rFonts w:ascii="Open Sans" w:hAnsi="Open Sans" w:cs="Open Sans"/>
          <w:sz w:val="20"/>
          <w:szCs w:val="20"/>
          <w:lang w:eastAsia="x-none"/>
        </w:rPr>
      </w:pPr>
      <w:r w:rsidRPr="001619D9">
        <w:rPr>
          <w:rFonts w:ascii="Open Sans" w:hAnsi="Open Sans" w:cs="Open Sans"/>
          <w:sz w:val="20"/>
          <w:szCs w:val="20"/>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r w:rsidR="00B71FEF" w:rsidRPr="00A367E2">
        <w:rPr>
          <w:rFonts w:ascii="Open Sans" w:hAnsi="Open Sans" w:cs="Open Sans"/>
          <w:sz w:val="20"/>
          <w:szCs w:val="20"/>
          <w:lang w:val="x-none" w:eastAsia="x-none"/>
        </w:rPr>
        <w:t>.</w:t>
      </w:r>
    </w:p>
    <w:p w14:paraId="739A4A65" w14:textId="77777777" w:rsidR="00B71FEF" w:rsidRPr="00A367E2" w:rsidRDefault="00B71FEF" w:rsidP="00647031">
      <w:pPr>
        <w:keepNext/>
        <w:keepLines/>
        <w:spacing w:after="0" w:line="240" w:lineRule="auto"/>
        <w:jc w:val="both"/>
        <w:rPr>
          <w:rFonts w:ascii="Open Sans" w:hAnsi="Open Sans" w:cs="Open Sans"/>
          <w:sz w:val="20"/>
          <w:szCs w:val="20"/>
          <w:lang w:val="x-none" w:eastAsia="x-none"/>
        </w:rPr>
      </w:pPr>
    </w:p>
    <w:p w14:paraId="0124F683"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SKLADNOST S PRAVILI O NADZORU IZVOZA</w:t>
      </w:r>
    </w:p>
    <w:p w14:paraId="0211AFC6" w14:textId="77777777" w:rsidR="00B71FEF" w:rsidRPr="00A367E2" w:rsidRDefault="00B71FEF" w:rsidP="00647031">
      <w:pPr>
        <w:keepNext/>
        <w:keepLines/>
        <w:spacing w:after="0" w:line="240" w:lineRule="auto"/>
        <w:jc w:val="both"/>
        <w:rPr>
          <w:rFonts w:ascii="Open Sans" w:hAnsi="Open Sans" w:cs="Open Sans"/>
          <w:color w:val="FF0000"/>
          <w:sz w:val="20"/>
          <w:szCs w:val="20"/>
        </w:rPr>
      </w:pPr>
    </w:p>
    <w:p w14:paraId="7B90EA89"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1828A89" w14:textId="77777777" w:rsidR="00B71FEF" w:rsidRPr="00A367E2" w:rsidRDefault="00B71FEF" w:rsidP="00647031">
      <w:pPr>
        <w:keepNext/>
        <w:keepLines/>
        <w:spacing w:after="0" w:line="240" w:lineRule="auto"/>
        <w:jc w:val="both"/>
        <w:rPr>
          <w:rFonts w:ascii="Open Sans" w:hAnsi="Open Sans" w:cs="Open Sans"/>
          <w:sz w:val="20"/>
          <w:szCs w:val="20"/>
        </w:rPr>
      </w:pPr>
    </w:p>
    <w:p w14:paraId="08095F32" w14:textId="77777777" w:rsidR="00B71FEF" w:rsidRPr="00A367E2" w:rsidRDefault="00B71FEF"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mora pri posredovanju predmeta dobave tretji osebi upoštevati vse nacionalne in mednarodne predpise o nadzoru (ponovnega) izvoza, kakor tudi predpise, ki sta jih sprejeli Evropska unija in Združene države Amerike.</w:t>
      </w:r>
    </w:p>
    <w:p w14:paraId="6A95C832" w14:textId="77777777" w:rsidR="00B71FEF" w:rsidRPr="00A367E2" w:rsidRDefault="00B71FEF" w:rsidP="00647031">
      <w:pPr>
        <w:keepNext/>
        <w:keepLines/>
        <w:spacing w:after="0" w:line="240" w:lineRule="auto"/>
        <w:jc w:val="both"/>
        <w:rPr>
          <w:rFonts w:ascii="Open Sans" w:hAnsi="Open Sans" w:cs="Open Sans"/>
          <w:sz w:val="20"/>
          <w:szCs w:val="20"/>
        </w:rPr>
      </w:pPr>
    </w:p>
    <w:p w14:paraId="0F2E1300" w14:textId="77777777" w:rsidR="00B71FEF" w:rsidRPr="00A367E2" w:rsidRDefault="00B71FEF"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Pred posredovanjem predmeta dobave tretjim osebam mora naročnik še zlasti zagotoviti, da</w:t>
      </w:r>
    </w:p>
    <w:p w14:paraId="759BA749" w14:textId="77777777" w:rsidR="00B71FEF" w:rsidRPr="00A367E2" w:rsidRDefault="00B71FEF" w:rsidP="00647031">
      <w:pPr>
        <w:keepNext/>
        <w:keepLines/>
        <w:numPr>
          <w:ilvl w:val="1"/>
          <w:numId w:val="3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 tem ne krši trgovinske zapore (embarga) Evropske unije, Združenih držav Amerike ali Združenih narodov – upoštevaje pri tem tudi nacionalne omejitve in prepovedi izogibanja embargom (»by-passing prohibition«);</w:t>
      </w:r>
    </w:p>
    <w:p w14:paraId="6F6D95E0" w14:textId="77777777" w:rsidR="00B71FEF" w:rsidRPr="00A367E2" w:rsidRDefault="00B71FEF" w:rsidP="00647031">
      <w:pPr>
        <w:keepNext/>
        <w:keepLines/>
        <w:numPr>
          <w:ilvl w:val="1"/>
          <w:numId w:val="3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predmet dobave ni namenjen uporabi v oborožitvene namene ter jedrski ali orožarski tehnologiji, ki je bodisi prepovedana bodisi so zanjo potrebna ustrezna dovoljenja, razen v primeru, če so dovoljena bila pridobljena;</w:t>
      </w:r>
    </w:p>
    <w:p w14:paraId="5A1BA40A" w14:textId="77777777" w:rsidR="00B71FEF" w:rsidRPr="00A367E2" w:rsidRDefault="00B71FEF" w:rsidP="00647031">
      <w:pPr>
        <w:keepNext/>
        <w:keepLines/>
        <w:numPr>
          <w:ilvl w:val="1"/>
          <w:numId w:val="3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so pri tem upoštevane omejitve, ki se nanašajo na trgovanje s pravnimi in fizičnimi osebami, ki sta jih Evropska unija ali Združene države Amerike uvrstili na seznam sankcioniranih oseb (»Sanctioned Party List«).</w:t>
      </w:r>
    </w:p>
    <w:p w14:paraId="71710299" w14:textId="77777777" w:rsidR="00B71FEF" w:rsidRPr="00A367E2" w:rsidRDefault="00B71FEF" w:rsidP="00647031">
      <w:pPr>
        <w:keepNext/>
        <w:keepLines/>
        <w:spacing w:after="0" w:line="240" w:lineRule="auto"/>
        <w:jc w:val="both"/>
        <w:rPr>
          <w:rFonts w:ascii="Open Sans" w:hAnsi="Open Sans" w:cs="Open Sans"/>
          <w:sz w:val="20"/>
          <w:szCs w:val="20"/>
        </w:rPr>
      </w:pPr>
    </w:p>
    <w:p w14:paraId="177DA829" w14:textId="77777777" w:rsidR="00B71FEF" w:rsidRPr="00A367E2" w:rsidRDefault="00B71FEF"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4AA8FB0B" w14:textId="77777777" w:rsidR="00B71FEF" w:rsidRPr="00A367E2" w:rsidRDefault="00B71FEF" w:rsidP="00647031">
      <w:pPr>
        <w:keepNext/>
        <w:keepLines/>
        <w:spacing w:after="0" w:line="240" w:lineRule="auto"/>
        <w:jc w:val="both"/>
        <w:rPr>
          <w:rFonts w:ascii="Open Sans" w:hAnsi="Open Sans" w:cs="Open Sans"/>
          <w:sz w:val="20"/>
          <w:szCs w:val="20"/>
        </w:rPr>
      </w:pPr>
    </w:p>
    <w:p w14:paraId="4FB3C025" w14:textId="77777777" w:rsidR="00B71FEF" w:rsidRPr="00A367E2" w:rsidRDefault="00B71FEF"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Izvajalec ni dolžan izpolniti svojih obveznosti iz okvirnega sporazuma, če za to obstajajo ovire, ki izvirajo iz nacionalnih ali mednarodnih predpisov v zvezi z zunanjo trgovino ali embargov (in/ali drugih sankcij).</w:t>
      </w:r>
    </w:p>
    <w:p w14:paraId="3DDF1B8A" w14:textId="77777777" w:rsidR="00B71FEF" w:rsidRPr="00A367E2" w:rsidRDefault="00B71FEF" w:rsidP="00647031">
      <w:pPr>
        <w:keepNext/>
        <w:keepLines/>
        <w:spacing w:after="0" w:line="240" w:lineRule="auto"/>
        <w:jc w:val="both"/>
        <w:rPr>
          <w:rFonts w:ascii="Open Sans" w:eastAsia="Times New Roman" w:hAnsi="Open Sans" w:cs="Open Sans"/>
          <w:color w:val="000000"/>
          <w:sz w:val="20"/>
          <w:szCs w:val="20"/>
          <w:lang w:eastAsia="sl-SI"/>
        </w:rPr>
      </w:pPr>
    </w:p>
    <w:p w14:paraId="33305DA4"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REŠEVANJE SPOROV</w:t>
      </w:r>
    </w:p>
    <w:p w14:paraId="6185349E" w14:textId="77777777" w:rsidR="00B71FEF" w:rsidRPr="00A367E2" w:rsidRDefault="00B71FEF" w:rsidP="00647031">
      <w:pPr>
        <w:keepNext/>
        <w:keepLines/>
        <w:spacing w:after="0" w:line="240" w:lineRule="auto"/>
        <w:jc w:val="center"/>
        <w:rPr>
          <w:rFonts w:ascii="Open Sans" w:hAnsi="Open Sans" w:cs="Open Sans"/>
          <w:sz w:val="20"/>
          <w:szCs w:val="20"/>
        </w:rPr>
      </w:pPr>
    </w:p>
    <w:p w14:paraId="4E407BA5"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1AD45883" w14:textId="77777777" w:rsidR="00B71FEF" w:rsidRPr="00A367E2" w:rsidRDefault="00B71FEF" w:rsidP="00647031">
      <w:pPr>
        <w:keepNext/>
        <w:keepLines/>
        <w:spacing w:after="0" w:line="240" w:lineRule="auto"/>
        <w:jc w:val="both"/>
        <w:rPr>
          <w:rFonts w:ascii="Open Sans" w:hAnsi="Open Sans" w:cs="Open Sans"/>
          <w:sz w:val="20"/>
          <w:szCs w:val="20"/>
        </w:rPr>
      </w:pPr>
    </w:p>
    <w:p w14:paraId="463AC08B" w14:textId="77777777" w:rsidR="00DC2CA3" w:rsidRPr="00DC2CA3" w:rsidRDefault="00DC2CA3" w:rsidP="00DC2CA3">
      <w:pPr>
        <w:keepNext/>
        <w:keepLines/>
        <w:spacing w:after="0" w:line="240" w:lineRule="auto"/>
        <w:jc w:val="both"/>
        <w:rPr>
          <w:rFonts w:ascii="Open Sans" w:hAnsi="Open Sans" w:cs="Open Sans"/>
          <w:sz w:val="20"/>
          <w:szCs w:val="20"/>
        </w:rPr>
      </w:pPr>
      <w:r w:rsidRPr="00DC2CA3">
        <w:rPr>
          <w:rFonts w:ascii="Open Sans" w:hAnsi="Open Sans" w:cs="Open Sans"/>
          <w:sz w:val="20"/>
          <w:szCs w:val="20"/>
        </w:rPr>
        <w:t>Morebitne spore, ki bi nastali v zvezi z izvajanjem tega okvirnega sporazuma, bosta stranki skušali rešiti sporazumno.</w:t>
      </w:r>
    </w:p>
    <w:p w14:paraId="56F96CD6" w14:textId="77777777" w:rsidR="00DC2CA3" w:rsidRPr="00DC2CA3" w:rsidRDefault="00DC2CA3" w:rsidP="00DC2CA3">
      <w:pPr>
        <w:keepNext/>
        <w:keepLines/>
        <w:spacing w:after="0" w:line="240" w:lineRule="auto"/>
        <w:jc w:val="both"/>
        <w:rPr>
          <w:rFonts w:ascii="Open Sans" w:hAnsi="Open Sans" w:cs="Open Sans"/>
          <w:sz w:val="20"/>
          <w:szCs w:val="20"/>
        </w:rPr>
      </w:pPr>
    </w:p>
    <w:p w14:paraId="39D12D80" w14:textId="77777777" w:rsidR="00DC2CA3" w:rsidRPr="00DC2CA3" w:rsidRDefault="00DC2CA3" w:rsidP="00DC2CA3">
      <w:pPr>
        <w:keepNext/>
        <w:keepLines/>
        <w:spacing w:after="0" w:line="240" w:lineRule="auto"/>
        <w:jc w:val="both"/>
        <w:rPr>
          <w:rFonts w:ascii="Open Sans" w:hAnsi="Open Sans" w:cs="Open Sans"/>
          <w:sz w:val="20"/>
          <w:szCs w:val="20"/>
        </w:rPr>
      </w:pPr>
      <w:r w:rsidRPr="00DC2CA3">
        <w:rPr>
          <w:rFonts w:ascii="Open Sans" w:hAnsi="Open Sans" w:cs="Open Sans"/>
          <w:sz w:val="20"/>
          <w:szCs w:val="20"/>
        </w:rPr>
        <w:t>Če spora ne bo možno rešiti sporazumno, lahko vsaka stranka okvirnega sporazuma sproži postopek za rešitev spora pri stvarno pristojnem sodišču v Ljubljani.</w:t>
      </w:r>
    </w:p>
    <w:p w14:paraId="28CB6696" w14:textId="77777777" w:rsidR="00DC2CA3" w:rsidRPr="00DC2CA3" w:rsidRDefault="00DC2CA3" w:rsidP="00DC2CA3">
      <w:pPr>
        <w:keepNext/>
        <w:keepLines/>
        <w:spacing w:after="0" w:line="240" w:lineRule="auto"/>
        <w:jc w:val="both"/>
        <w:rPr>
          <w:rFonts w:ascii="Open Sans" w:hAnsi="Open Sans" w:cs="Open Sans"/>
          <w:sz w:val="20"/>
          <w:szCs w:val="20"/>
        </w:rPr>
      </w:pPr>
    </w:p>
    <w:p w14:paraId="57C9A44F" w14:textId="1E2B4F3A" w:rsidR="00925C30" w:rsidRPr="00A367E2" w:rsidRDefault="00DC2CA3" w:rsidP="00DC2CA3">
      <w:pPr>
        <w:keepNext/>
        <w:keepLines/>
        <w:spacing w:after="0" w:line="240" w:lineRule="auto"/>
        <w:jc w:val="both"/>
        <w:rPr>
          <w:rFonts w:ascii="Open Sans" w:hAnsi="Open Sans" w:cs="Open Sans"/>
          <w:sz w:val="20"/>
          <w:szCs w:val="20"/>
        </w:rPr>
      </w:pPr>
      <w:r w:rsidRPr="00DC2CA3">
        <w:rPr>
          <w:rFonts w:ascii="Open Sans" w:hAnsi="Open Sans" w:cs="Open Sans"/>
          <w:sz w:val="20"/>
          <w:szCs w:val="20"/>
        </w:rPr>
        <w:lastRenderedPageBreak/>
        <w:t>Vsi spori, ki izhajajo iz tega okvirnega sporazuma ali so z njo kakorkoli povezani, se rešujejo skladno z materialnim in procesnim pravom Republike Slovenije</w:t>
      </w:r>
      <w:r w:rsidR="00925C30" w:rsidRPr="00A367E2">
        <w:rPr>
          <w:rFonts w:ascii="Open Sans" w:hAnsi="Open Sans" w:cs="Open Sans"/>
          <w:sz w:val="20"/>
          <w:szCs w:val="20"/>
        </w:rPr>
        <w:t>.</w:t>
      </w:r>
    </w:p>
    <w:p w14:paraId="6DB144FC" w14:textId="77777777" w:rsidR="00B71FEF" w:rsidRPr="00A367E2" w:rsidRDefault="00B71FEF" w:rsidP="00647031">
      <w:pPr>
        <w:pStyle w:val="tekst1"/>
        <w:keepNext/>
        <w:keepLines/>
        <w:spacing w:before="0" w:line="240" w:lineRule="auto"/>
        <w:rPr>
          <w:rFonts w:ascii="Open Sans" w:hAnsi="Open Sans" w:cs="Open Sans"/>
          <w:sz w:val="20"/>
        </w:rPr>
      </w:pPr>
    </w:p>
    <w:p w14:paraId="44B07307"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OSTALE DOLOČBE</w:t>
      </w:r>
    </w:p>
    <w:p w14:paraId="4039BA92" w14:textId="77777777" w:rsidR="00B71FEF" w:rsidRPr="00A367E2" w:rsidRDefault="00B71FEF" w:rsidP="00647031">
      <w:pPr>
        <w:keepNext/>
        <w:keepLines/>
        <w:spacing w:after="0" w:line="240" w:lineRule="auto"/>
        <w:jc w:val="center"/>
        <w:rPr>
          <w:rFonts w:ascii="Open Sans" w:eastAsia="Times New Roman" w:hAnsi="Open Sans" w:cs="Open Sans"/>
          <w:color w:val="000000"/>
          <w:sz w:val="20"/>
          <w:szCs w:val="20"/>
          <w:lang w:eastAsia="sl-SI"/>
        </w:rPr>
      </w:pPr>
    </w:p>
    <w:p w14:paraId="01B74384" w14:textId="77777777" w:rsidR="00B71FEF" w:rsidRPr="00A367E2" w:rsidRDefault="00B71FEF" w:rsidP="006470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EA5D593"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p>
    <w:p w14:paraId="6AFF5233" w14:textId="23D9B0C6" w:rsidR="00925C30" w:rsidRPr="00A367E2" w:rsidRDefault="00DC2CA3"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bookmarkStart w:id="36" w:name="_Hlk231467842"/>
      <w:r w:rsidRPr="001619D9">
        <w:rPr>
          <w:rFonts w:ascii="Open Sans" w:eastAsia="Times New Roman" w:hAnsi="Open Sans" w:cs="Open Sans"/>
          <w:sz w:val="20"/>
          <w:szCs w:val="20"/>
          <w:lang w:eastAsia="sl-SI"/>
        </w:rPr>
        <w:t xml:space="preserve">Ta okvirni sporazum v celoti zavezuje tudi morebitne vsakokratne pravne naslednike vsake od strank okvirnega sporazuma, </w:t>
      </w:r>
      <w:r w:rsidRPr="009E04A4">
        <w:rPr>
          <w:rFonts w:ascii="Open Sans" w:eastAsia="Times New Roman" w:hAnsi="Open Sans" w:cs="Open Sans"/>
          <w:sz w:val="20"/>
          <w:szCs w:val="20"/>
          <w:lang w:eastAsia="sl-SI"/>
        </w:rPr>
        <w:t>upoštevaje predpise s področja javnega naročanja</w:t>
      </w:r>
      <w:r w:rsidR="00925C30" w:rsidRPr="00A367E2">
        <w:rPr>
          <w:rFonts w:ascii="Open Sans" w:eastAsia="Times New Roman" w:hAnsi="Open Sans" w:cs="Open Sans"/>
          <w:sz w:val="20"/>
          <w:szCs w:val="20"/>
          <w:lang w:eastAsia="sl-SI"/>
        </w:rPr>
        <w:t>.</w:t>
      </w:r>
    </w:p>
    <w:bookmarkEnd w:id="36"/>
    <w:p w14:paraId="600171BA"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3274C882" w14:textId="77777777" w:rsidR="00925C30" w:rsidRPr="00A367E2" w:rsidRDefault="00925C30" w:rsidP="00647031">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453CF832"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44B16703"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64C9AFAF"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p>
    <w:p w14:paraId="2865C55C"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3512CC4"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p>
    <w:p w14:paraId="3C2F4CF2"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7DA7AF69"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p>
    <w:p w14:paraId="0C8E46CD" w14:textId="250144A2" w:rsidR="00925C30" w:rsidRPr="00A367E2" w:rsidRDefault="00DC2CA3" w:rsidP="00DC2CA3">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r w:rsidR="00925C30" w:rsidRPr="00A367E2">
        <w:rPr>
          <w:rFonts w:ascii="Open Sans" w:eastAsia="Times New Roman" w:hAnsi="Open Sans" w:cs="Open Sans"/>
          <w:sz w:val="20"/>
          <w:szCs w:val="20"/>
          <w:lang w:eastAsia="sl-SI"/>
        </w:rPr>
        <w:t>.</w:t>
      </w:r>
    </w:p>
    <w:p w14:paraId="493EEB42" w14:textId="77777777" w:rsidR="00925C30"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3A174894" w14:textId="77777777" w:rsidR="000C32AA" w:rsidRPr="00A367E2" w:rsidRDefault="000C32AA" w:rsidP="000C32AA">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637146B" w14:textId="77777777" w:rsidR="000C32AA" w:rsidRPr="000C32AA" w:rsidRDefault="000C32AA"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3217E073" w14:textId="780B4A30" w:rsidR="000C32AA" w:rsidRPr="000D735E" w:rsidRDefault="000D735E" w:rsidP="00F230D4">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0D735E">
        <w:rPr>
          <w:rFonts w:ascii="Open Sans" w:eastAsia="Times New Roman" w:hAnsi="Open Sans" w:cs="Open Sans"/>
          <w:sz w:val="20"/>
          <w:szCs w:val="20"/>
          <w:lang w:eastAsia="sl-SI"/>
        </w:rPr>
        <w:t xml:space="preserve">Izvajalec se obvezuje pri izvajanju </w:t>
      </w:r>
      <w:r>
        <w:rPr>
          <w:rFonts w:ascii="Open Sans" w:eastAsia="Times New Roman" w:hAnsi="Open Sans" w:cs="Open Sans"/>
          <w:sz w:val="20"/>
          <w:szCs w:val="20"/>
          <w:lang w:eastAsia="sl-SI"/>
        </w:rPr>
        <w:t>okvirnega sporazuma</w:t>
      </w:r>
      <w:r w:rsidRPr="000D735E" w:rsidDel="0011213A">
        <w:rPr>
          <w:rFonts w:ascii="Open Sans" w:eastAsia="Times New Roman" w:hAnsi="Open Sans" w:cs="Open Sans"/>
          <w:sz w:val="20"/>
          <w:szCs w:val="20"/>
          <w:lang w:eastAsia="sl-SI"/>
        </w:rPr>
        <w:t xml:space="preserve"> </w:t>
      </w:r>
      <w:r w:rsidRPr="000D735E">
        <w:rPr>
          <w:rFonts w:ascii="Open Sans" w:eastAsia="Times New Roman" w:hAnsi="Open Sans" w:cs="Open Sans"/>
          <w:sz w:val="20"/>
          <w:szCs w:val="20"/>
          <w:lang w:eastAsia="sl-SI"/>
        </w:rPr>
        <w:t xml:space="preserve">upoštevati </w:t>
      </w:r>
      <w:r>
        <w:rPr>
          <w:rFonts w:ascii="Open Sans" w:eastAsia="Times New Roman" w:hAnsi="Open Sans" w:cs="Open Sans"/>
          <w:sz w:val="20"/>
          <w:szCs w:val="20"/>
          <w:lang w:eastAsia="sl-SI"/>
        </w:rPr>
        <w:t>s</w:t>
      </w:r>
      <w:r w:rsidRPr="000D735E">
        <w:rPr>
          <w:rFonts w:ascii="Open Sans" w:eastAsia="Times New Roman" w:hAnsi="Open Sans" w:cs="Open Sans"/>
          <w:sz w:val="20"/>
          <w:szCs w:val="20"/>
          <w:lang w:eastAsia="sl-SI"/>
        </w:rPr>
        <w:t>plošne pogoje informacijske in kibernetske varnosti Skupine JAVNI HOLDING</w:t>
      </w:r>
      <w:r>
        <w:rPr>
          <w:rFonts w:ascii="Open Sans" w:eastAsia="Times New Roman" w:hAnsi="Open Sans" w:cs="Open Sans"/>
          <w:sz w:val="20"/>
          <w:szCs w:val="20"/>
          <w:lang w:eastAsia="sl-SI"/>
        </w:rPr>
        <w:t>:</w:t>
      </w:r>
    </w:p>
    <w:p w14:paraId="50A11C0C" w14:textId="642A11D7" w:rsidR="000C32AA" w:rsidRPr="000C32AA" w:rsidRDefault="000C32AA" w:rsidP="000C32AA">
      <w:pPr>
        <w:pStyle w:val="Odstavekseznama"/>
        <w:keepNext/>
        <w:keepLines/>
        <w:numPr>
          <w:ilvl w:val="0"/>
          <w:numId w:val="8"/>
        </w:numPr>
        <w:jc w:val="both"/>
        <w:rPr>
          <w:rFonts w:ascii="Open Sans" w:hAnsi="Open Sans" w:cs="Open Sans"/>
        </w:rPr>
      </w:pPr>
      <w:r w:rsidRPr="000C32AA">
        <w:rPr>
          <w:rFonts w:ascii="Open Sans" w:hAnsi="Open Sans" w:cs="Open Sans"/>
        </w:rPr>
        <w:t>predmet naročila oziroma ponudb</w:t>
      </w:r>
      <w:r w:rsidR="00E05718">
        <w:rPr>
          <w:rFonts w:ascii="Open Sans" w:hAnsi="Open Sans" w:cs="Open Sans"/>
        </w:rPr>
        <w:t>a</w:t>
      </w:r>
      <w:r w:rsidRPr="000C32AA">
        <w:rPr>
          <w:rFonts w:ascii="Open Sans" w:hAnsi="Open Sans" w:cs="Open Sans"/>
        </w:rPr>
        <w:t xml:space="preserv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w:t>
      </w:r>
      <w:r w:rsidRPr="000C32AA">
        <w:rPr>
          <w:rFonts w:ascii="Open Sans" w:hAnsi="Open Sans" w:cs="Open Sans"/>
        </w:rPr>
        <w:t xml:space="preserve">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000D735E">
        <w:rPr>
          <w:rFonts w:ascii="Open Sans" w:hAnsi="Open Sans" w:cs="Open Sans"/>
        </w:rPr>
        <w:t>izvajalca</w:t>
      </w:r>
      <w:r w:rsidRPr="000C32AA">
        <w:rPr>
          <w:rFonts w:ascii="Open Sans" w:hAnsi="Open Sans" w:cs="Open Sans"/>
        </w:rPr>
        <w:t>, vsi operativni, zgodovinski in dnevniški podatki pa morajo biti shranjeni v lokalnem okolju naročnika;</w:t>
      </w:r>
    </w:p>
    <w:p w14:paraId="4FBDDEC9" w14:textId="1A8053A0" w:rsidR="000C32AA" w:rsidRPr="000C32AA" w:rsidRDefault="000C32AA" w:rsidP="000C32AA">
      <w:pPr>
        <w:pStyle w:val="Odstavekseznama"/>
        <w:keepNext/>
        <w:keepLines/>
        <w:numPr>
          <w:ilvl w:val="0"/>
          <w:numId w:val="8"/>
        </w:numPr>
        <w:jc w:val="both"/>
        <w:rPr>
          <w:rFonts w:ascii="Open Sans" w:hAnsi="Open Sans" w:cs="Open Sans"/>
        </w:rPr>
      </w:pPr>
      <w:r w:rsidRPr="000C32AA">
        <w:rPr>
          <w:rFonts w:ascii="Open Sans" w:hAnsi="Open Sans" w:cs="Open Sans"/>
        </w:rPr>
        <w:t>iz</w:t>
      </w:r>
      <w:r w:rsidR="00E05718">
        <w:rPr>
          <w:rFonts w:ascii="Open Sans" w:hAnsi="Open Sans" w:cs="Open Sans"/>
        </w:rPr>
        <w:t>vajalec</w:t>
      </w:r>
      <w:r w:rsidRPr="000C32AA">
        <w:rPr>
          <w:rFonts w:ascii="Open Sans" w:hAnsi="Open Sans" w:cs="Open Sans"/>
        </w:rPr>
        <w:t xml:space="preserve"> mora naročnika nemudoma seznaniti s pomembnim varnostnim incidentom s področja informacijske in kibernetske varnosti;</w:t>
      </w:r>
    </w:p>
    <w:p w14:paraId="4218AA79" w14:textId="145D35C1" w:rsidR="000C32AA" w:rsidRPr="000C32AA" w:rsidRDefault="000C32AA" w:rsidP="000C32AA">
      <w:pPr>
        <w:pStyle w:val="Odstavekseznama"/>
        <w:keepNext/>
        <w:keepLines/>
        <w:numPr>
          <w:ilvl w:val="0"/>
          <w:numId w:val="8"/>
        </w:numPr>
        <w:jc w:val="both"/>
        <w:rPr>
          <w:rFonts w:ascii="Open Sans" w:hAnsi="Open Sans" w:cs="Open Sans"/>
        </w:rPr>
      </w:pPr>
      <w:r w:rsidRPr="000C32AA">
        <w:rPr>
          <w:rFonts w:ascii="Open Sans" w:hAnsi="Open Sans" w:cs="Open Sans"/>
        </w:rPr>
        <w:t>vsa postopanja iz</w:t>
      </w:r>
      <w:r w:rsidR="00E05718">
        <w:rPr>
          <w:rFonts w:ascii="Open Sans" w:hAnsi="Open Sans" w:cs="Open Sans"/>
        </w:rPr>
        <w:t>vajalca</w:t>
      </w:r>
      <w:r w:rsidRPr="000C32AA">
        <w:rPr>
          <w:rFonts w:ascii="Open Sans" w:hAnsi="Open Sans" w:cs="Open Sans"/>
        </w:rPr>
        <w:t xml:space="preserve"> po teh Pogojih in vse rešitve morajo biti skladne z vsakokratno veljavno </w:t>
      </w:r>
      <w:r w:rsidRPr="000C32AA">
        <w:rPr>
          <w:rFonts w:ascii="Open Sans" w:hAnsi="Open Sans" w:cs="Open Sans"/>
        </w:rPr>
        <w:t>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4750BB8C" w14:textId="762196E6" w:rsidR="000C32AA" w:rsidRPr="000C32AA" w:rsidRDefault="000C32AA" w:rsidP="000C32AA">
      <w:pPr>
        <w:pStyle w:val="Odstavekseznama"/>
        <w:keepNext/>
        <w:keepLines/>
        <w:numPr>
          <w:ilvl w:val="0"/>
          <w:numId w:val="8"/>
        </w:numPr>
        <w:jc w:val="both"/>
        <w:rPr>
          <w:rFonts w:ascii="Open Sans" w:hAnsi="Open Sans" w:cs="Open Sans"/>
        </w:rPr>
      </w:pPr>
      <w:r w:rsidRPr="000C32AA">
        <w:rPr>
          <w:rFonts w:ascii="Open Sans" w:hAnsi="Open Sans" w:cs="Open Sans"/>
        </w:rPr>
        <w:lastRenderedPageBreak/>
        <w:t>iz</w:t>
      </w:r>
      <w:r w:rsidR="00E05718">
        <w:rPr>
          <w:rFonts w:ascii="Open Sans" w:hAnsi="Open Sans" w:cs="Open Sans"/>
        </w:rPr>
        <w:t>vajalec</w:t>
      </w:r>
      <w:r w:rsidRPr="000C32AA">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w:t>
      </w:r>
      <w:r w:rsidRPr="000C32AA">
        <w:rPr>
          <w:rFonts w:ascii="Open Sans" w:hAnsi="Open Sans" w:cs="Open Sans"/>
        </w:rPr>
        <w:t>veljavno zakonodajo. Iz</w:t>
      </w:r>
      <w:r w:rsidR="00E05718">
        <w:rPr>
          <w:rFonts w:ascii="Open Sans" w:hAnsi="Open Sans" w:cs="Open Sans"/>
        </w:rPr>
        <w:t>vajalec</w:t>
      </w:r>
      <w:r w:rsidRPr="000C32AA">
        <w:rPr>
          <w:rFonts w:ascii="Open Sans" w:hAnsi="Open Sans" w:cs="Open Sans"/>
        </w:rPr>
        <w:t xml:space="preserve"> mora na zahtevo naročnika zagotoviti dostop do relevantne dokumentacije, postopkov, evidenc in informacij, povezanih z izvajanjem </w:t>
      </w:r>
      <w:r w:rsidR="00E05718">
        <w:rPr>
          <w:rFonts w:ascii="Open Sans" w:hAnsi="Open Sans" w:cs="Open Sans"/>
        </w:rPr>
        <w:t>dobav po okvirnem sporazumu;</w:t>
      </w:r>
    </w:p>
    <w:p w14:paraId="7F37D0A8" w14:textId="3CFB4F6E" w:rsidR="000C32AA" w:rsidRPr="000C32AA" w:rsidRDefault="000C32AA" w:rsidP="000C32AA">
      <w:pPr>
        <w:pStyle w:val="Odstavekseznama"/>
        <w:keepNext/>
        <w:keepLines/>
        <w:numPr>
          <w:ilvl w:val="0"/>
          <w:numId w:val="8"/>
        </w:numPr>
        <w:jc w:val="both"/>
        <w:rPr>
          <w:rFonts w:ascii="Open Sans" w:hAnsi="Open Sans" w:cs="Open Sans"/>
        </w:rPr>
      </w:pPr>
      <w:r w:rsidRPr="000C32AA">
        <w:rPr>
          <w:rFonts w:ascii="Open Sans" w:hAnsi="Open Sans" w:cs="Open Sans"/>
        </w:rPr>
        <w:t>iz</w:t>
      </w:r>
      <w:r w:rsidR="00E05718">
        <w:rPr>
          <w:rFonts w:ascii="Open Sans" w:hAnsi="Open Sans" w:cs="Open Sans"/>
        </w:rPr>
        <w:t>vajalec</w:t>
      </w:r>
      <w:r w:rsidRPr="000C32AA">
        <w:rPr>
          <w:rFonts w:ascii="Open Sans" w:hAnsi="Open Sans" w:cs="Open Sans"/>
        </w:rPr>
        <w:t xml:space="preserve"> v razmerju do naročnika v celoti odgovarja za spoštovanje teh pogojev s strani vseh gospodarskih subjektov, s katerimi izvaja predmet </w:t>
      </w:r>
      <w:r w:rsidR="000D735E">
        <w:rPr>
          <w:rFonts w:ascii="Open Sans" w:hAnsi="Open Sans" w:cs="Open Sans"/>
        </w:rPr>
        <w:t>okvirnega sporazuma</w:t>
      </w:r>
      <w:r w:rsidRPr="000C32AA">
        <w:rPr>
          <w:rFonts w:ascii="Open Sans" w:hAnsi="Open Sans" w:cs="Open Sans"/>
        </w:rPr>
        <w:t>.</w:t>
      </w:r>
    </w:p>
    <w:p w14:paraId="5AB9BE20" w14:textId="77777777" w:rsidR="000C32AA" w:rsidRPr="000C32AA" w:rsidRDefault="000C32AA"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0DD41314" w14:textId="77777777" w:rsidR="00925C30" w:rsidRPr="000C32AA" w:rsidRDefault="00925C30" w:rsidP="00647031">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C32AA">
        <w:rPr>
          <w:rFonts w:ascii="Open Sans" w:eastAsia="Times New Roman" w:hAnsi="Open Sans" w:cs="Open Sans"/>
          <w:color w:val="000000"/>
          <w:sz w:val="20"/>
          <w:szCs w:val="20"/>
          <w:lang w:eastAsia="sl-SI"/>
        </w:rPr>
        <w:t>člen</w:t>
      </w:r>
    </w:p>
    <w:p w14:paraId="1BECA06A" w14:textId="77777777" w:rsidR="00925C30" w:rsidRPr="000C32AA"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5FD2B42F" w14:textId="30117870" w:rsidR="00925C30" w:rsidRPr="00A367E2" w:rsidRDefault="00DC2CA3"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0C32AA">
        <w:rPr>
          <w:rFonts w:ascii="Open Sans" w:eastAsia="Times New Roman" w:hAnsi="Open Sans" w:cs="Open Sans"/>
          <w:sz w:val="20"/>
          <w:szCs w:val="20"/>
          <w:lang w:eastAsia="sl-SI"/>
        </w:rPr>
        <w:t>Za urejanje razmerij, ki niso urejena s tem okvirnim sporazumom, se uporabljajo določila slovenskega</w:t>
      </w:r>
      <w:r w:rsidRPr="001619D9">
        <w:rPr>
          <w:rFonts w:ascii="Open Sans" w:eastAsia="Times New Roman" w:hAnsi="Open Sans" w:cs="Open Sans"/>
          <w:sz w:val="20"/>
          <w:szCs w:val="20"/>
          <w:lang w:eastAsia="sl-SI"/>
        </w:rPr>
        <w:t xml:space="preserve"> prava in zakona, ki ureja obligacijska razmerja</w:t>
      </w:r>
      <w:r w:rsidR="00925C30" w:rsidRPr="00A367E2">
        <w:rPr>
          <w:rFonts w:ascii="Open Sans" w:eastAsia="Times New Roman" w:hAnsi="Open Sans" w:cs="Open Sans"/>
          <w:sz w:val="20"/>
          <w:szCs w:val="20"/>
          <w:lang w:eastAsia="sl-SI"/>
        </w:rPr>
        <w:t>.</w:t>
      </w:r>
    </w:p>
    <w:p w14:paraId="31575953"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 </w:t>
      </w:r>
    </w:p>
    <w:p w14:paraId="7F0A8E5B" w14:textId="77777777" w:rsidR="00925C30" w:rsidRPr="00A367E2" w:rsidRDefault="00925C30" w:rsidP="00647031">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30424A8"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60FF1493"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Prilogi sta neločljivi sestavni del tega okvirnega sporazuma.</w:t>
      </w:r>
    </w:p>
    <w:p w14:paraId="34C5398C"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0D3D8A27" w14:textId="77777777" w:rsidR="00925C30" w:rsidRPr="00A367E2" w:rsidRDefault="00925C30" w:rsidP="00647031">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CE9A8ED"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7B024CC2"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Okvirni sporazum je sestavljen in podpisan v treh (3) enakih izvodih, od katerih prejme naročnik dva (2) izvoda in izvajalec en (1) izvod. </w:t>
      </w:r>
    </w:p>
    <w:p w14:paraId="2247A551" w14:textId="77777777" w:rsidR="00F24DDF" w:rsidRPr="00A367E2" w:rsidRDefault="00F24DDF" w:rsidP="00647031">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319DCB33" w14:textId="77777777" w:rsidR="00F24DDF" w:rsidRPr="00A367E2" w:rsidRDefault="00F24DDF" w:rsidP="00647031">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0D8934E7"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_______________, dne ___________</w:t>
      </w:r>
      <w:r w:rsidRPr="00A367E2">
        <w:rPr>
          <w:rFonts w:ascii="Open Sans" w:eastAsia="Times New Roman" w:hAnsi="Open Sans" w:cs="Open Sans"/>
          <w:sz w:val="20"/>
          <w:szCs w:val="20"/>
          <w:lang w:eastAsia="sl-SI"/>
        </w:rPr>
        <w:tab/>
        <w:t>Ljubljana, dne __________</w:t>
      </w:r>
    </w:p>
    <w:p w14:paraId="63BF3F6F"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p>
    <w:p w14:paraId="3AF16409"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w:t>
      </w:r>
      <w:r w:rsidRPr="00A367E2">
        <w:rPr>
          <w:rFonts w:ascii="Open Sans" w:eastAsia="Times New Roman" w:hAnsi="Open Sans" w:cs="Open Sans"/>
          <w:sz w:val="20"/>
          <w:szCs w:val="20"/>
          <w:lang w:eastAsia="sl-SI"/>
        </w:rPr>
        <w:tab/>
        <w:t>NAROČNIK:</w:t>
      </w:r>
      <w:r w:rsidRPr="00A367E2">
        <w:rPr>
          <w:rFonts w:ascii="Open Sans" w:eastAsia="Times New Roman" w:hAnsi="Open Sans" w:cs="Open Sans"/>
          <w:sz w:val="20"/>
          <w:szCs w:val="20"/>
          <w:lang w:eastAsia="sl-SI"/>
        </w:rPr>
        <w:tab/>
      </w:r>
    </w:p>
    <w:p w14:paraId="59977786" w14:textId="77777777" w:rsidR="00F24DDF" w:rsidRPr="00A367E2" w:rsidRDefault="00F24DDF" w:rsidP="00647031">
      <w:pPr>
        <w:keepNext/>
        <w:keepLines/>
        <w:tabs>
          <w:tab w:val="left" w:pos="4820"/>
          <w:tab w:val="left" w:pos="4962"/>
        </w:tabs>
        <w:spacing w:after="0" w:line="240" w:lineRule="auto"/>
        <w:ind w:right="-851"/>
        <w:jc w:val="both"/>
        <w:rPr>
          <w:rFonts w:ascii="Open Sans" w:eastAsia="Times New Roman" w:hAnsi="Open Sans" w:cs="Open Sans"/>
          <w:sz w:val="20"/>
          <w:szCs w:val="20"/>
          <w:lang w:eastAsia="sl-SI"/>
        </w:rPr>
      </w:pPr>
    </w:p>
    <w:p w14:paraId="22D129BF" w14:textId="77777777" w:rsidR="00F24DDF" w:rsidRPr="00A367E2" w:rsidRDefault="00F24DDF" w:rsidP="00647031">
      <w:pPr>
        <w:keepNext/>
        <w:keepLines/>
        <w:tabs>
          <w:tab w:val="left" w:pos="4820"/>
        </w:tabs>
        <w:spacing w:after="0" w:line="240" w:lineRule="auto"/>
        <w:ind w:right="-851"/>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r>
    </w:p>
    <w:p w14:paraId="4D3B449A" w14:textId="77777777" w:rsidR="00F24DDF" w:rsidRPr="00A367E2" w:rsidRDefault="001D04D1" w:rsidP="00647031">
      <w:pPr>
        <w:keepNext/>
        <w:keepLines/>
        <w:tabs>
          <w:tab w:val="left" w:pos="4820"/>
        </w:tabs>
        <w:spacing w:after="0" w:line="240" w:lineRule="auto"/>
        <w:ind w:right="-285"/>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r>
      <w:r w:rsidR="00F24DDF" w:rsidRPr="00A367E2">
        <w:rPr>
          <w:rFonts w:ascii="Open Sans" w:eastAsia="Times New Roman" w:hAnsi="Open Sans" w:cs="Open Sans"/>
          <w:sz w:val="20"/>
          <w:szCs w:val="20"/>
          <w:lang w:eastAsia="sl-SI"/>
        </w:rPr>
        <w:t>JAVNO PODJETJE ENERGETIKA LJUBLJANA d.o.o.</w:t>
      </w:r>
    </w:p>
    <w:p w14:paraId="75C394F8"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p>
    <w:p w14:paraId="6B36E3CE"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t>Direktor:</w:t>
      </w:r>
      <w:r w:rsidRPr="00A367E2">
        <w:rPr>
          <w:rFonts w:ascii="Open Sans" w:eastAsia="Times New Roman" w:hAnsi="Open Sans" w:cs="Open Sans"/>
          <w:sz w:val="20"/>
          <w:szCs w:val="20"/>
          <w:lang w:eastAsia="sl-SI"/>
        </w:rPr>
        <w:tab/>
      </w:r>
    </w:p>
    <w:p w14:paraId="33CE3D76"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ab/>
        <w:t>Samo Lozej</w:t>
      </w:r>
    </w:p>
    <w:p w14:paraId="0A18B9CD" w14:textId="77777777" w:rsidR="00F24DDF" w:rsidRPr="00A367E2" w:rsidRDefault="00F24DDF" w:rsidP="00647031">
      <w:pPr>
        <w:keepNext/>
        <w:keepLines/>
        <w:tabs>
          <w:tab w:val="left" w:pos="5387"/>
        </w:tabs>
        <w:spacing w:after="0" w:line="240" w:lineRule="auto"/>
        <w:jc w:val="both"/>
        <w:rPr>
          <w:rFonts w:ascii="Open Sans" w:eastAsia="Times New Roman" w:hAnsi="Open Sans" w:cs="Open Sans"/>
          <w:sz w:val="20"/>
          <w:szCs w:val="20"/>
          <w:lang w:eastAsia="sl-SI"/>
        </w:rPr>
      </w:pPr>
    </w:p>
    <w:p w14:paraId="232A612E" w14:textId="77777777" w:rsidR="00F24DDF" w:rsidRPr="00A367E2" w:rsidRDefault="00F24DDF" w:rsidP="00647031">
      <w:pPr>
        <w:keepNext/>
        <w:keepLines/>
        <w:spacing w:after="0" w:line="240" w:lineRule="auto"/>
        <w:jc w:val="both"/>
        <w:rPr>
          <w:rFonts w:ascii="Open Sans" w:hAnsi="Open Sans" w:cs="Open Sans"/>
          <w:sz w:val="20"/>
          <w:szCs w:val="20"/>
        </w:rPr>
      </w:pPr>
    </w:p>
    <w:p w14:paraId="2BDEF21C" w14:textId="77777777" w:rsidR="00410CDB" w:rsidRPr="00A367E2" w:rsidRDefault="00410CDB" w:rsidP="00647031">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Prilogi:</w:t>
      </w:r>
    </w:p>
    <w:p w14:paraId="393DD48A" w14:textId="77777777" w:rsidR="007F1082" w:rsidRPr="00A367E2" w:rsidRDefault="007F1082" w:rsidP="002160A2">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Priloga št. 1: Ponudbeni predračun izvajalca z dne __________,</w:t>
      </w:r>
    </w:p>
    <w:p w14:paraId="140F914B" w14:textId="77777777" w:rsidR="007F1082" w:rsidRPr="00A367E2" w:rsidRDefault="007F1082" w:rsidP="007F1082">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Priloga št. 2: Ponudba izvajalca št. __________ z dne __________.</w:t>
      </w:r>
    </w:p>
    <w:p w14:paraId="5476AE4F" w14:textId="77777777" w:rsidR="007F1082" w:rsidRPr="00A367E2" w:rsidRDefault="007F1082">
      <w:pPr>
        <w:rPr>
          <w:rFonts w:ascii="Open Sans" w:hAnsi="Open Sans" w:cs="Open Sans"/>
          <w:sz w:val="20"/>
          <w:szCs w:val="20"/>
        </w:rPr>
      </w:pPr>
      <w:r w:rsidRPr="00A367E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81BCA" w:rsidRPr="00A367E2" w14:paraId="1906958E" w14:textId="77777777" w:rsidTr="00D81BCA">
        <w:tc>
          <w:tcPr>
            <w:tcW w:w="9426" w:type="dxa"/>
            <w:tcBorders>
              <w:top w:val="single" w:sz="4" w:space="0" w:color="auto"/>
              <w:bottom w:val="single" w:sz="4" w:space="0" w:color="auto"/>
            </w:tcBorders>
          </w:tcPr>
          <w:p w14:paraId="60077454" w14:textId="3A7FD0B6" w:rsidR="00D81BCA" w:rsidRPr="00A367E2" w:rsidRDefault="00D81BCA" w:rsidP="00647031">
            <w:pPr>
              <w:keepNext/>
              <w:keepLines/>
              <w:spacing w:after="0" w:line="240" w:lineRule="auto"/>
              <w:jc w:val="both"/>
              <w:rPr>
                <w:rFonts w:ascii="Open Sans" w:eastAsia="Times New Roman" w:hAnsi="Open Sans" w:cs="Open Sans"/>
                <w:b/>
                <w:i/>
                <w:sz w:val="20"/>
                <w:szCs w:val="20"/>
                <w:lang w:eastAsia="sl-SI"/>
              </w:rPr>
            </w:pPr>
            <w:r w:rsidRPr="00A367E2">
              <w:rPr>
                <w:rFonts w:ascii="Open Sans" w:eastAsia="Times New Roman" w:hAnsi="Open Sans" w:cs="Open Sans"/>
                <w:noProof/>
                <w:sz w:val="20"/>
                <w:szCs w:val="20"/>
                <w:lang w:eastAsia="sl-SI"/>
              </w:rPr>
              <w:lastRenderedPageBreak/>
              <w:br w:type="page"/>
            </w:r>
            <w:r w:rsidRPr="00A367E2">
              <w:rPr>
                <w:rFonts w:ascii="Open Sans" w:hAnsi="Open Sans" w:cs="Open Sans"/>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hAnsi="Open Sans" w:cs="Open Sans"/>
                <w:bCs/>
                <w:noProof/>
                <w:sz w:val="20"/>
                <w:szCs w:val="20"/>
              </w:rPr>
              <w:t xml:space="preserve">VZOREC MENIČNE IZJAVE ZA DOBRO IZVEDBO OBVEZNOSTI PO OKVIRNEM SPORAZUMU </w:t>
            </w:r>
            <w:r w:rsidRPr="00A367E2">
              <w:rPr>
                <w:rFonts w:ascii="Open Sans" w:eastAsia="Times New Roman" w:hAnsi="Open Sans" w:cs="Open Sans"/>
                <w:color w:val="FF0000"/>
                <w:sz w:val="20"/>
                <w:szCs w:val="20"/>
                <w:lang w:eastAsia="sl-SI"/>
              </w:rPr>
              <w:t>– ni potrebno prilagati v ponudbi</w:t>
            </w:r>
          </w:p>
        </w:tc>
      </w:tr>
    </w:tbl>
    <w:p w14:paraId="2CA436AA" w14:textId="77777777" w:rsidR="005D3CFF" w:rsidRPr="00A367E2" w:rsidRDefault="005D3CFF"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Izvajalec</w:t>
      </w:r>
      <w:r w:rsidRPr="00A367E2">
        <w:rPr>
          <w:rFonts w:ascii="Open Sans" w:eastAsia="Times New Roman" w:hAnsi="Open Sans" w:cs="Open Sans"/>
          <w:noProof/>
          <w:sz w:val="20"/>
          <w:szCs w:val="20"/>
          <w:lang w:val="x-none" w:eastAsia="sl-SI"/>
        </w:rPr>
        <w:t>:</w:t>
      </w:r>
    </w:p>
    <w:p w14:paraId="32D1D593" w14:textId="77777777" w:rsidR="005D3CFF" w:rsidRPr="00A367E2" w:rsidRDefault="005D3CFF"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________________________</w:t>
      </w:r>
    </w:p>
    <w:p w14:paraId="36FB3C9F" w14:textId="77777777" w:rsidR="005D3CFF" w:rsidRPr="00A367E2" w:rsidRDefault="005D3CFF"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________________________</w:t>
      </w:r>
    </w:p>
    <w:p w14:paraId="5F517FE5" w14:textId="77777777" w:rsidR="005D3CFF" w:rsidRPr="00A367E2" w:rsidRDefault="005D3CFF"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________________________</w:t>
      </w:r>
    </w:p>
    <w:p w14:paraId="54A44FC1" w14:textId="77777777" w:rsidR="005D3CFF" w:rsidRPr="00A367E2" w:rsidRDefault="005D3CFF" w:rsidP="00647031">
      <w:pPr>
        <w:keepNext/>
        <w:keepLines/>
        <w:spacing w:after="0" w:line="240" w:lineRule="auto"/>
        <w:jc w:val="both"/>
        <w:rPr>
          <w:rFonts w:ascii="Open Sans" w:eastAsia="Times New Roman" w:hAnsi="Open Sans" w:cs="Open Sans"/>
          <w:b/>
          <w:noProof/>
          <w:sz w:val="20"/>
          <w:szCs w:val="20"/>
          <w:lang w:eastAsia="sl-SI"/>
        </w:rPr>
      </w:pPr>
    </w:p>
    <w:p w14:paraId="3E94779B" w14:textId="77777777" w:rsidR="00A10A90" w:rsidRPr="00A367E2" w:rsidRDefault="00A10A90" w:rsidP="00647031">
      <w:pPr>
        <w:keepNext/>
        <w:keepLines/>
        <w:spacing w:after="0" w:line="240" w:lineRule="auto"/>
        <w:jc w:val="center"/>
        <w:rPr>
          <w:rFonts w:ascii="Open Sans" w:eastAsia="Times New Roman" w:hAnsi="Open Sans" w:cs="Open Sans"/>
          <w:b/>
          <w:noProof/>
          <w:sz w:val="20"/>
          <w:szCs w:val="20"/>
          <w:lang w:eastAsia="sl-SI"/>
        </w:rPr>
      </w:pPr>
      <w:r w:rsidRPr="00A367E2">
        <w:rPr>
          <w:rFonts w:ascii="Open Sans" w:eastAsia="Times New Roman" w:hAnsi="Open Sans" w:cs="Open Sans"/>
          <w:b/>
          <w:noProof/>
          <w:sz w:val="20"/>
          <w:szCs w:val="20"/>
          <w:lang w:eastAsia="sl-SI"/>
        </w:rPr>
        <w:t>MENIČNA IZJAVA</w:t>
      </w:r>
    </w:p>
    <w:p w14:paraId="60BD3CA3" w14:textId="77777777" w:rsidR="00A10A90" w:rsidRPr="00A367E2" w:rsidRDefault="00A10A90" w:rsidP="00647031">
      <w:pPr>
        <w:keepNext/>
        <w:keepLines/>
        <w:spacing w:after="0" w:line="240" w:lineRule="auto"/>
        <w:jc w:val="center"/>
        <w:rPr>
          <w:rFonts w:ascii="Open Sans" w:eastAsia="Times New Roman" w:hAnsi="Open Sans" w:cs="Open Sans"/>
          <w:b/>
          <w:i/>
          <w:noProof/>
          <w:sz w:val="20"/>
          <w:szCs w:val="20"/>
          <w:lang w:eastAsia="sl-SI"/>
        </w:rPr>
      </w:pPr>
      <w:r w:rsidRPr="00A367E2">
        <w:rPr>
          <w:rFonts w:ascii="Open Sans" w:eastAsia="Times New Roman" w:hAnsi="Open Sans" w:cs="Open Sans"/>
          <w:b/>
          <w:i/>
          <w:noProof/>
          <w:sz w:val="20"/>
          <w:szCs w:val="20"/>
          <w:lang w:eastAsia="sl-SI"/>
        </w:rPr>
        <w:t>za zavarovanje dobre izvedbe obveznosti</w:t>
      </w:r>
      <w:r w:rsidR="00137030" w:rsidRPr="00A367E2">
        <w:rPr>
          <w:rFonts w:ascii="Open Sans" w:eastAsia="Times New Roman" w:hAnsi="Open Sans" w:cs="Open Sans"/>
          <w:b/>
          <w:i/>
          <w:noProof/>
          <w:sz w:val="20"/>
          <w:szCs w:val="20"/>
          <w:lang w:eastAsia="sl-SI"/>
        </w:rPr>
        <w:t xml:space="preserve"> po okvirnem sporazumu</w:t>
      </w:r>
    </w:p>
    <w:p w14:paraId="56CC366B" w14:textId="77777777" w:rsidR="00A10A90" w:rsidRPr="00A367E2" w:rsidRDefault="00A10A90" w:rsidP="00647031">
      <w:pPr>
        <w:keepNext/>
        <w:keepLines/>
        <w:spacing w:after="0" w:line="240" w:lineRule="auto"/>
        <w:rPr>
          <w:rFonts w:ascii="Open Sans" w:eastAsia="Times New Roman" w:hAnsi="Open Sans" w:cs="Open Sans"/>
          <w:b/>
          <w:noProof/>
          <w:sz w:val="20"/>
          <w:szCs w:val="20"/>
          <w:lang w:eastAsia="sl-SI"/>
        </w:rPr>
      </w:pPr>
    </w:p>
    <w:p w14:paraId="5A0A2F97" w14:textId="77777777" w:rsidR="00DC2CA3" w:rsidRDefault="00A10A90"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V skladu z okvirnim sporazumom</w:t>
      </w:r>
      <w:r w:rsidR="00410CDB" w:rsidRPr="00A367E2">
        <w:rPr>
          <w:rFonts w:ascii="Open Sans" w:eastAsia="Times New Roman" w:hAnsi="Open Sans" w:cs="Open Sans"/>
          <w:noProof/>
          <w:sz w:val="20"/>
          <w:szCs w:val="20"/>
          <w:lang w:eastAsia="sl-SI"/>
        </w:rPr>
        <w:t xml:space="preserve"> št. </w:t>
      </w:r>
      <w:r w:rsidR="00B94E88" w:rsidRPr="00A367E2">
        <w:rPr>
          <w:rFonts w:ascii="Open Sans" w:eastAsia="Times New Roman" w:hAnsi="Open Sans" w:cs="Open Sans"/>
          <w:noProof/>
          <w:sz w:val="20"/>
          <w:szCs w:val="20"/>
          <w:lang w:eastAsia="sl-SI"/>
        </w:rPr>
        <w:t>ENLJ-SPV-191/26</w:t>
      </w:r>
      <w:r w:rsidR="00410CDB" w:rsidRPr="00A367E2">
        <w:rPr>
          <w:rFonts w:ascii="Open Sans" w:eastAsia="Times New Roman" w:hAnsi="Open Sans" w:cs="Open Sans"/>
          <w:noProof/>
          <w:sz w:val="20"/>
          <w:szCs w:val="20"/>
          <w:lang w:eastAsia="sl-SI"/>
        </w:rPr>
        <w:t xml:space="preserve">-_ </w:t>
      </w:r>
      <w:r w:rsidRPr="00A367E2">
        <w:rPr>
          <w:rFonts w:ascii="Open Sans" w:eastAsia="Times New Roman" w:hAnsi="Open Sans" w:cs="Open Sans"/>
          <w:noProof/>
          <w:sz w:val="20"/>
          <w:szCs w:val="20"/>
          <w:lang w:eastAsia="sl-SI"/>
        </w:rPr>
        <w:t xml:space="preserve">za javno naročilo št. </w:t>
      </w:r>
      <w:r w:rsidR="00B94E88" w:rsidRPr="00A367E2">
        <w:rPr>
          <w:rFonts w:ascii="Open Sans" w:eastAsia="Times New Roman" w:hAnsi="Open Sans" w:cs="Open Sans"/>
          <w:noProof/>
          <w:sz w:val="20"/>
          <w:szCs w:val="20"/>
          <w:lang w:eastAsia="sl-SI"/>
        </w:rPr>
        <w:t>ENLJ-SPV-191/26</w:t>
      </w:r>
      <w:r w:rsidRPr="00A367E2">
        <w:rPr>
          <w:rFonts w:ascii="Open Sans" w:eastAsia="Times New Roman" w:hAnsi="Open Sans" w:cs="Open Sans"/>
          <w:noProof/>
          <w:sz w:val="20"/>
          <w:szCs w:val="20"/>
          <w:lang w:eastAsia="sl-SI"/>
        </w:rPr>
        <w:t>, sklenjenim dne ___________, med naročnikom: JAVNO PODJETJE ENERGETIKA L</w:t>
      </w:r>
      <w:r w:rsidRPr="00A367E2">
        <w:rPr>
          <w:rFonts w:ascii="Open Sans" w:eastAsia="Times New Roman" w:hAnsi="Open Sans" w:cs="Open Sans"/>
          <w:bCs/>
          <w:noProof/>
          <w:sz w:val="20"/>
          <w:szCs w:val="20"/>
          <w:lang w:eastAsia="sl-SI"/>
        </w:rPr>
        <w:t>JUBLJANA d.o.o.,</w:t>
      </w:r>
      <w:r w:rsidRPr="00A367E2">
        <w:rPr>
          <w:rFonts w:ascii="Open Sans" w:eastAsia="Times New Roman" w:hAnsi="Open Sans" w:cs="Open Sans"/>
          <w:noProof/>
          <w:sz w:val="20"/>
          <w:szCs w:val="20"/>
          <w:lang w:eastAsia="sl-SI"/>
        </w:rPr>
        <w:t xml:space="preserve"> Verovškova ulica 62, 1000 Ljubljana in izvajalcem: ___________________________</w:t>
      </w:r>
      <w:r w:rsidR="00065D29" w:rsidRPr="00A367E2">
        <w:rPr>
          <w:rFonts w:ascii="Open Sans" w:eastAsia="Times New Roman" w:hAnsi="Open Sans" w:cs="Open Sans"/>
          <w:noProof/>
          <w:sz w:val="20"/>
          <w:szCs w:val="20"/>
          <w:lang w:eastAsia="sl-SI"/>
        </w:rPr>
        <w:t xml:space="preserve"> (</w:t>
      </w:r>
      <w:r w:rsidR="000F18E4" w:rsidRPr="00A367E2">
        <w:rPr>
          <w:rFonts w:ascii="Open Sans" w:eastAsia="Times New Roman" w:hAnsi="Open Sans" w:cs="Open Sans"/>
          <w:noProof/>
          <w:sz w:val="20"/>
          <w:szCs w:val="20"/>
          <w:lang w:eastAsia="sl-SI"/>
        </w:rPr>
        <w:t>naziv in naslov</w:t>
      </w:r>
      <w:r w:rsidR="00065D29" w:rsidRPr="00A367E2">
        <w:rPr>
          <w:rFonts w:ascii="Open Sans" w:eastAsia="Times New Roman" w:hAnsi="Open Sans" w:cs="Open Sans"/>
          <w:noProof/>
          <w:sz w:val="20"/>
          <w:szCs w:val="20"/>
          <w:lang w:eastAsia="sl-SI"/>
        </w:rPr>
        <w:t xml:space="preserve"> izvajalca)</w:t>
      </w:r>
      <w:r w:rsidRPr="00A367E2">
        <w:rPr>
          <w:rFonts w:ascii="Open Sans" w:eastAsia="Times New Roman" w:hAnsi="Open Sans" w:cs="Open Sans"/>
          <w:noProof/>
          <w:sz w:val="20"/>
          <w:szCs w:val="20"/>
          <w:lang w:eastAsia="sl-SI"/>
        </w:rPr>
        <w:t xml:space="preserve"> je izvajalec dolžan dobaviti </w:t>
      </w:r>
      <w:r w:rsidR="001E5361" w:rsidRPr="00A367E2">
        <w:rPr>
          <w:rFonts w:ascii="Open Sans" w:eastAsia="Times New Roman" w:hAnsi="Open Sans" w:cs="Open Sans"/>
          <w:noProof/>
          <w:sz w:val="20"/>
          <w:szCs w:val="20"/>
          <w:lang w:eastAsia="sl-SI"/>
        </w:rPr>
        <w:t>kemikalij in laboratorijskega materiala za potrebe proizvodnje z</w:t>
      </w:r>
      <w:r w:rsidRPr="00A367E2">
        <w:rPr>
          <w:rFonts w:ascii="Open Sans" w:eastAsia="Times New Roman" w:hAnsi="Open Sans" w:cs="Open Sans"/>
          <w:noProof/>
          <w:sz w:val="20"/>
          <w:szCs w:val="20"/>
          <w:lang w:eastAsia="sl-SI"/>
        </w:rPr>
        <w:t xml:space="preserve">a _. sklop: __________________ </w:t>
      </w:r>
      <w:r w:rsidRPr="00A367E2">
        <w:rPr>
          <w:rFonts w:ascii="Open Sans" w:eastAsia="Times New Roman" w:hAnsi="Open Sans" w:cs="Open Sans"/>
          <w:bCs/>
          <w:noProof/>
          <w:sz w:val="20"/>
          <w:szCs w:val="20"/>
          <w:lang w:eastAsia="sl-SI"/>
        </w:rPr>
        <w:t xml:space="preserve">v </w:t>
      </w:r>
      <w:r w:rsidRPr="00A367E2">
        <w:rPr>
          <w:rFonts w:ascii="Open Sans" w:eastAsia="Times New Roman" w:hAnsi="Open Sans" w:cs="Open Sans"/>
          <w:noProof/>
          <w:sz w:val="20"/>
          <w:szCs w:val="20"/>
          <w:lang w:eastAsia="sl-SI"/>
        </w:rPr>
        <w:t xml:space="preserve">vrednosti ______________ EUR brez DDV. </w:t>
      </w:r>
    </w:p>
    <w:p w14:paraId="02741BDE" w14:textId="77777777" w:rsidR="00DC2CA3" w:rsidRDefault="00DC2CA3" w:rsidP="00647031">
      <w:pPr>
        <w:keepNext/>
        <w:keepLines/>
        <w:spacing w:after="0" w:line="240" w:lineRule="auto"/>
        <w:jc w:val="both"/>
        <w:rPr>
          <w:rFonts w:ascii="Open Sans" w:eastAsia="Times New Roman" w:hAnsi="Open Sans" w:cs="Open Sans"/>
          <w:noProof/>
          <w:sz w:val="20"/>
          <w:szCs w:val="20"/>
          <w:lang w:eastAsia="sl-SI"/>
        </w:rPr>
      </w:pPr>
    </w:p>
    <w:p w14:paraId="735094B7" w14:textId="53D08B12"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Kot garancijo za dobro izvedbo obveznosti okvirnega sporazuma mi kot izvajalec izdajamo eno bianko menico s pooblastilom za njeno izpolnitev in unovčenje, na kateri so podpisane pooblaščene osebe za zastopanje:</w:t>
      </w:r>
    </w:p>
    <w:p w14:paraId="75661542" w14:textId="77777777" w:rsidR="00A10A90" w:rsidRPr="00A367E2" w:rsidRDefault="00A10A90" w:rsidP="00647031">
      <w:pPr>
        <w:keepNext/>
        <w:keepLines/>
        <w:spacing w:after="0" w:line="240" w:lineRule="auto"/>
        <w:rPr>
          <w:rFonts w:ascii="Open Sans" w:eastAsia="Times New Roman" w:hAnsi="Open Sans" w:cs="Open Sans"/>
          <w:noProof/>
          <w:sz w:val="20"/>
          <w:szCs w:val="20"/>
          <w:lang w:eastAsia="sl-SI"/>
        </w:rPr>
      </w:pPr>
    </w:p>
    <w:p w14:paraId="684A6AA7" w14:textId="77777777" w:rsidR="00A10A90" w:rsidRPr="00A367E2" w:rsidRDefault="00A10A90" w:rsidP="00647031">
      <w:pPr>
        <w:keepNext/>
        <w:keepLines/>
        <w:spacing w:after="0" w:line="240" w:lineRule="auto"/>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w:t>
      </w:r>
    </w:p>
    <w:p w14:paraId="09EA753E" w14:textId="77777777" w:rsidR="00A10A90" w:rsidRPr="00A367E2" w:rsidRDefault="00A10A90"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(Ime in priimek)                        (Funkcija pooblaščene osebe)                  </w:t>
      </w:r>
      <w:r w:rsidRPr="00A367E2">
        <w:rPr>
          <w:rFonts w:ascii="Open Sans" w:eastAsia="Times New Roman" w:hAnsi="Open Sans" w:cs="Open Sans"/>
          <w:sz w:val="20"/>
          <w:szCs w:val="20"/>
          <w:lang w:eastAsia="sl-SI"/>
        </w:rPr>
        <w:tab/>
        <w:t>(Podpis)</w:t>
      </w:r>
    </w:p>
    <w:p w14:paraId="02A08692" w14:textId="77777777" w:rsidR="00A10A90" w:rsidRPr="00A367E2" w:rsidRDefault="00A10A90" w:rsidP="00647031">
      <w:pPr>
        <w:keepNext/>
        <w:keepLines/>
        <w:spacing w:after="0" w:line="240" w:lineRule="auto"/>
        <w:rPr>
          <w:rFonts w:ascii="Open Sans" w:eastAsia="Times New Roman" w:hAnsi="Open Sans" w:cs="Open Sans"/>
          <w:noProof/>
          <w:sz w:val="20"/>
          <w:szCs w:val="20"/>
          <w:lang w:eastAsia="sl-SI"/>
        </w:rPr>
      </w:pPr>
    </w:p>
    <w:p w14:paraId="6357479C" w14:textId="77777777"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Pooblaščamo JAVNO PODJETJE ENERGETIKA L</w:t>
      </w:r>
      <w:r w:rsidRPr="00A367E2">
        <w:rPr>
          <w:rFonts w:ascii="Open Sans" w:eastAsia="Times New Roman" w:hAnsi="Open Sans" w:cs="Open Sans"/>
          <w:bCs/>
          <w:noProof/>
          <w:sz w:val="20"/>
          <w:szCs w:val="20"/>
          <w:lang w:eastAsia="sl-SI"/>
        </w:rPr>
        <w:t>JUBLJANA d.o.o.</w:t>
      </w:r>
      <w:r w:rsidRPr="00A367E2">
        <w:rPr>
          <w:rFonts w:ascii="Open Sans" w:eastAsia="Times New Roman" w:hAnsi="Open Sans" w:cs="Open Sans"/>
          <w:noProof/>
          <w:sz w:val="20"/>
          <w:szCs w:val="20"/>
          <w:lang w:eastAsia="sl-SI"/>
        </w:rPr>
        <w:t>, Verovškova ulica 62, 1000 Ljubljana, da v primeru, če mi kot izvajalec ne bomo izpolnili obveznosti iz okvirnega sporazuma v dogovorjeni kvaliteti, količini in rokih, opredeljenih v zgoraj citiranem okvirnem sporazumu, da:</w:t>
      </w:r>
    </w:p>
    <w:p w14:paraId="26630AD6" w14:textId="77777777" w:rsidR="00A10A90" w:rsidRPr="00A367E2" w:rsidRDefault="00A10A90" w:rsidP="00647031">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 xml:space="preserve">izpolni bianko menico v višini do </w:t>
      </w:r>
      <w:r w:rsidR="00C62C0D" w:rsidRPr="00A367E2">
        <w:rPr>
          <w:rFonts w:ascii="Open Sans" w:eastAsia="Times New Roman" w:hAnsi="Open Sans" w:cs="Open Sans"/>
          <w:noProof/>
          <w:sz w:val="20"/>
          <w:szCs w:val="20"/>
          <w:lang w:eastAsia="sl-SI"/>
        </w:rPr>
        <w:t>________</w:t>
      </w:r>
      <w:r w:rsidR="00D81BCA" w:rsidRPr="00A367E2">
        <w:rPr>
          <w:rFonts w:ascii="Open Sans" w:eastAsia="Times New Roman" w:hAnsi="Open Sans" w:cs="Open Sans"/>
          <w:noProof/>
          <w:sz w:val="20"/>
          <w:szCs w:val="20"/>
          <w:lang w:eastAsia="sl-SI"/>
        </w:rPr>
        <w:t xml:space="preserve"> </w:t>
      </w:r>
      <w:r w:rsidRPr="00A367E2">
        <w:rPr>
          <w:rFonts w:ascii="Open Sans" w:eastAsia="Times New Roman" w:hAnsi="Open Sans" w:cs="Open Sans"/>
          <w:noProof/>
          <w:sz w:val="20"/>
          <w:szCs w:val="20"/>
          <w:lang w:eastAsia="sl-SI"/>
        </w:rPr>
        <w:t>EUR,</w:t>
      </w:r>
    </w:p>
    <w:p w14:paraId="40A37215" w14:textId="77777777" w:rsidR="00A10A90" w:rsidRPr="00A367E2" w:rsidRDefault="00A10A90" w:rsidP="00647031">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da izpolni vse druge sestavne dele menic, ki niso izpolnjeni,</w:t>
      </w:r>
    </w:p>
    <w:p w14:paraId="595C6E43" w14:textId="77777777" w:rsidR="00A10A90" w:rsidRPr="00A367E2" w:rsidRDefault="00A10A90" w:rsidP="00647031">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da po potrebi zapiše na menici tudi katerokoli menično klavzulo, ki sicer ni bistvena menična sestavina.</w:t>
      </w:r>
    </w:p>
    <w:p w14:paraId="49FEE9FD" w14:textId="77777777"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p>
    <w:p w14:paraId="53636D18" w14:textId="77777777"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V primeru spremembe upnika predmetnih terjatev, veljajo določbe tega pooblastila tudi v korist novih upnikov. Pooblaščamo JAVNO PODJETJE ENERGETIKA L</w:t>
      </w:r>
      <w:r w:rsidRPr="00A367E2">
        <w:rPr>
          <w:rFonts w:ascii="Open Sans" w:eastAsia="Times New Roman" w:hAnsi="Open Sans" w:cs="Open Sans"/>
          <w:bCs/>
          <w:noProof/>
          <w:sz w:val="20"/>
          <w:szCs w:val="20"/>
          <w:lang w:eastAsia="sl-SI"/>
        </w:rPr>
        <w:t>JUBLJANA d.o.o.,</w:t>
      </w:r>
      <w:r w:rsidRPr="00A367E2">
        <w:rPr>
          <w:rFonts w:ascii="Open Sans" w:eastAsia="Times New Roman" w:hAnsi="Open Sans" w:cs="Open Sans"/>
          <w:noProof/>
          <w:sz w:val="20"/>
          <w:szCs w:val="20"/>
          <w:lang w:eastAsia="sl-SI"/>
        </w:rPr>
        <w:t xml:space="preserve"> Verovškova ulica 62, 1000 Ljubljana, da menico po potrebi domicilira pri katerikoli banki, pri kateri imamo odprt račun. </w:t>
      </w:r>
    </w:p>
    <w:p w14:paraId="285D17EC" w14:textId="77777777"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p>
    <w:p w14:paraId="166B8949" w14:textId="2E6635A8"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 xml:space="preserve">S to menično izjavo pooblaščamo ___________________ (navedba banke), da v breme našega transakcijskega računa št. SI56 __________________ unovči predloženo menico najkasneje do </w:t>
      </w:r>
      <w:r w:rsidR="00900723" w:rsidRPr="00A367E2">
        <w:rPr>
          <w:rFonts w:ascii="Open Sans" w:eastAsia="Times New Roman" w:hAnsi="Open Sans" w:cs="Open Sans"/>
          <w:noProof/>
          <w:sz w:val="20"/>
          <w:szCs w:val="20"/>
          <w:lang w:eastAsia="sl-SI"/>
        </w:rPr>
        <w:t>3</w:t>
      </w:r>
      <w:r w:rsidR="00DC2CA3">
        <w:rPr>
          <w:rFonts w:ascii="Open Sans" w:eastAsia="Times New Roman" w:hAnsi="Open Sans" w:cs="Open Sans"/>
          <w:noProof/>
          <w:sz w:val="20"/>
          <w:szCs w:val="20"/>
          <w:lang w:eastAsia="sl-SI"/>
        </w:rPr>
        <w:t>1</w:t>
      </w:r>
      <w:r w:rsidR="00900723" w:rsidRPr="00A367E2">
        <w:rPr>
          <w:rFonts w:ascii="Open Sans" w:eastAsia="Times New Roman" w:hAnsi="Open Sans" w:cs="Open Sans"/>
          <w:noProof/>
          <w:sz w:val="20"/>
          <w:szCs w:val="20"/>
          <w:lang w:eastAsia="sl-SI"/>
        </w:rPr>
        <w:t>. 1. 202</w:t>
      </w:r>
      <w:r w:rsidR="00DC2CA3">
        <w:rPr>
          <w:rFonts w:ascii="Open Sans" w:eastAsia="Times New Roman" w:hAnsi="Open Sans" w:cs="Open Sans"/>
          <w:noProof/>
          <w:sz w:val="20"/>
          <w:szCs w:val="20"/>
          <w:lang w:eastAsia="sl-SI"/>
        </w:rPr>
        <w:t>8</w:t>
      </w:r>
      <w:r w:rsidRPr="00A367E2">
        <w:rPr>
          <w:rFonts w:ascii="Open Sans" w:eastAsia="Times New Roman" w:hAnsi="Open Sans" w:cs="Open Sans"/>
          <w:noProof/>
          <w:sz w:val="20"/>
          <w:szCs w:val="20"/>
          <w:lang w:eastAsia="sl-SI"/>
        </w:rPr>
        <w:t xml:space="preserve">. Pooblaščamo tudi katerokoli banko, pri kateri bi imeli odprt račun, da v breme našega transakcijskega računa unovči predloženo menico. </w:t>
      </w:r>
    </w:p>
    <w:p w14:paraId="367E731D" w14:textId="77777777"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p>
    <w:p w14:paraId="2C12DEDA" w14:textId="77777777"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S podpisom tega pooblastila soglašamo, da JAVNO PODJETJE ENERGETIKA L</w:t>
      </w:r>
      <w:r w:rsidRPr="00A367E2">
        <w:rPr>
          <w:rFonts w:ascii="Open Sans" w:eastAsia="Times New Roman" w:hAnsi="Open Sans" w:cs="Open Sans"/>
          <w:bCs/>
          <w:noProof/>
          <w:sz w:val="20"/>
          <w:szCs w:val="20"/>
          <w:lang w:eastAsia="sl-SI"/>
        </w:rPr>
        <w:t>JUBLJANA d.o.o.,</w:t>
      </w:r>
      <w:r w:rsidRPr="00A367E2">
        <w:rPr>
          <w:rFonts w:ascii="Open Sans" w:eastAsia="Times New Roman" w:hAnsi="Open Sans" w:cs="Open Sans"/>
          <w:noProof/>
          <w:sz w:val="20"/>
          <w:szCs w:val="20"/>
          <w:lang w:eastAsia="sl-SI"/>
        </w:rPr>
        <w:t xml:space="preserve"> Verovškova ulica 62, 1000 Ljubljana, opravi poizvedbe o številkah transakcijskih računov pri katerikoli banki, finančni organizaciji ali upravljavcu baz podatkov o računih.</w:t>
      </w:r>
    </w:p>
    <w:p w14:paraId="6AFC1753" w14:textId="77777777"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p>
    <w:p w14:paraId="6417CBF4" w14:textId="77777777"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Zavezujemo se, da tega pooblastila ne bomo preklicali.</w:t>
      </w:r>
    </w:p>
    <w:p w14:paraId="7FF832C4" w14:textId="77777777" w:rsidR="00A10A90" w:rsidRPr="00A367E2" w:rsidRDefault="00A10A90" w:rsidP="00647031">
      <w:pPr>
        <w:keepNext/>
        <w:keepLines/>
        <w:spacing w:after="0" w:line="240" w:lineRule="auto"/>
        <w:jc w:val="both"/>
        <w:rPr>
          <w:rFonts w:ascii="Open Sans" w:eastAsia="Times New Roman" w:hAnsi="Open Sans" w:cs="Open Sans"/>
          <w:sz w:val="20"/>
          <w:szCs w:val="20"/>
          <w:lang w:eastAsia="sl-SI"/>
        </w:rPr>
      </w:pPr>
    </w:p>
    <w:p w14:paraId="6FC09551" w14:textId="77777777" w:rsidR="00A10A90" w:rsidRPr="00A367E2" w:rsidRDefault="00A10A90"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Priloga: 1 bianko menica</w:t>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p>
    <w:p w14:paraId="4A2D380A" w14:textId="77777777" w:rsidR="00A10A90" w:rsidRPr="00A367E2" w:rsidRDefault="00A10A90" w:rsidP="00647031">
      <w:pPr>
        <w:keepNext/>
        <w:keepLines/>
        <w:spacing w:after="0" w:line="240" w:lineRule="auto"/>
        <w:rPr>
          <w:rFonts w:ascii="Open Sans" w:eastAsia="Times New Roman" w:hAnsi="Open Sans" w:cs="Open Sans"/>
          <w:noProof/>
          <w:sz w:val="20"/>
          <w:szCs w:val="20"/>
          <w:lang w:eastAsia="sl-SI"/>
        </w:rPr>
      </w:pPr>
    </w:p>
    <w:p w14:paraId="43CBBBF6" w14:textId="77777777" w:rsidR="00A10A90" w:rsidRPr="00A367E2" w:rsidRDefault="00A10A90" w:rsidP="00647031">
      <w:pPr>
        <w:keepNext/>
        <w:keepLines/>
        <w:spacing w:after="0" w:line="240" w:lineRule="auto"/>
        <w:rPr>
          <w:rFonts w:ascii="Open Sans" w:eastAsia="Times New Roman" w:hAnsi="Open Sans" w:cs="Open Sans"/>
          <w:noProof/>
          <w:sz w:val="20"/>
          <w:szCs w:val="20"/>
          <w:u w:val="single"/>
          <w:lang w:eastAsia="sl-SI"/>
        </w:rPr>
      </w:pPr>
      <w:r w:rsidRPr="00A367E2">
        <w:rPr>
          <w:rFonts w:ascii="Open Sans" w:eastAsia="Times New Roman" w:hAnsi="Open Sans" w:cs="Open Sans"/>
          <w:noProof/>
          <w:sz w:val="20"/>
          <w:szCs w:val="20"/>
          <w:lang w:eastAsia="sl-SI"/>
        </w:rPr>
        <w:t>Kraj, datum</w:t>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t>Žig</w:t>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u w:val="single"/>
          <w:lang w:eastAsia="sl-SI"/>
        </w:rPr>
        <w:t xml:space="preserve">Izdajatelj menice: </w:t>
      </w:r>
    </w:p>
    <w:p w14:paraId="79F6AE85" w14:textId="17FABD35" w:rsidR="0079101F" w:rsidRPr="00A367E2" w:rsidRDefault="0079101F" w:rsidP="00647031">
      <w:pPr>
        <w:keepNext/>
        <w:keepLines/>
        <w:spacing w:after="0" w:line="240" w:lineRule="auto"/>
        <w:rPr>
          <w:rFonts w:ascii="Open Sans" w:eastAsia="Times New Roman" w:hAnsi="Open Sans" w:cs="Open Sans"/>
          <w:b/>
          <w:i/>
          <w:color w:val="000000"/>
          <w:sz w:val="20"/>
          <w:szCs w:val="20"/>
          <w:u w:val="single"/>
          <w:lang w:eastAsia="sl-SI"/>
        </w:rPr>
      </w:pPr>
      <w:r w:rsidRPr="00A367E2">
        <w:rPr>
          <w:rFonts w:ascii="Open Sans" w:eastAsia="Times New Roman" w:hAnsi="Open Sans" w:cs="Open Sans"/>
          <w:b/>
          <w:i/>
          <w:color w:val="000000"/>
          <w:sz w:val="20"/>
          <w:szCs w:val="20"/>
          <w:u w:val="single"/>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79101F" w:rsidRPr="00A367E2" w14:paraId="08F1F328" w14:textId="77777777" w:rsidTr="00E93275">
        <w:tc>
          <w:tcPr>
            <w:tcW w:w="9426" w:type="dxa"/>
            <w:tcBorders>
              <w:top w:val="single" w:sz="4" w:space="0" w:color="auto"/>
              <w:bottom w:val="single" w:sz="4" w:space="0" w:color="auto"/>
            </w:tcBorders>
          </w:tcPr>
          <w:p w14:paraId="2253EE84" w14:textId="70633D31" w:rsidR="0079101F" w:rsidRPr="00A367E2" w:rsidRDefault="0079101F" w:rsidP="00647031">
            <w:pPr>
              <w:keepNext/>
              <w:keepLines/>
              <w:spacing w:after="0" w:line="240" w:lineRule="auto"/>
              <w:jc w:val="both"/>
              <w:rPr>
                <w:rFonts w:ascii="Open Sans" w:eastAsia="Times New Roman" w:hAnsi="Open Sans" w:cs="Open Sans"/>
                <w:b/>
                <w:i/>
                <w:sz w:val="20"/>
                <w:szCs w:val="20"/>
                <w:lang w:eastAsia="sl-SI"/>
              </w:rPr>
            </w:pPr>
            <w:r w:rsidRPr="00A367E2">
              <w:rPr>
                <w:rFonts w:ascii="Open Sans" w:eastAsia="Times New Roman" w:hAnsi="Open Sans" w:cs="Open Sans"/>
                <w:noProof/>
                <w:sz w:val="20"/>
                <w:szCs w:val="20"/>
                <w:lang w:eastAsia="sl-SI"/>
              </w:rPr>
              <w:lastRenderedPageBreak/>
              <w:br w:type="page"/>
            </w:r>
            <w:r w:rsidRPr="00A367E2">
              <w:rPr>
                <w:rFonts w:ascii="Open Sans" w:hAnsi="Open Sans" w:cs="Open Sans"/>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bookmarkStart w:id="37" w:name="_Toc181518632"/>
            <w:r w:rsidRPr="00A367E2">
              <w:rPr>
                <w:rFonts w:ascii="Open Sans" w:hAnsi="Open Sans" w:cs="Open Sans"/>
                <w:bCs/>
                <w:noProof/>
                <w:sz w:val="20"/>
                <w:szCs w:val="20"/>
              </w:rPr>
              <w:t>VZOREC FINANČNEGA ZAVAROVANJA ZA ZAVAROVANJE DOBRE IZVEDBE OBVEZNOSTI PO OKVIRNEM SPORAZUMU</w:t>
            </w:r>
            <w:bookmarkEnd w:id="37"/>
            <w:r w:rsidRPr="00A367E2">
              <w:rPr>
                <w:rFonts w:ascii="Open Sans" w:hAnsi="Open Sans" w:cs="Open Sans"/>
                <w:bCs/>
                <w:noProof/>
                <w:sz w:val="20"/>
                <w:szCs w:val="20"/>
              </w:rPr>
              <w:t xml:space="preserve"> </w:t>
            </w:r>
            <w:r w:rsidRPr="00A367E2">
              <w:rPr>
                <w:rFonts w:ascii="Open Sans" w:eastAsia="Times New Roman" w:hAnsi="Open Sans" w:cs="Open Sans"/>
                <w:color w:val="FF0000"/>
                <w:sz w:val="20"/>
                <w:szCs w:val="20"/>
                <w:lang w:eastAsia="sl-SI"/>
              </w:rPr>
              <w:t>– ni potrebno prilagati v ponudbi</w:t>
            </w:r>
          </w:p>
        </w:tc>
      </w:tr>
    </w:tbl>
    <w:p w14:paraId="392D826B"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21F10509" w14:textId="77777777" w:rsidR="003A518D" w:rsidRPr="003A518D" w:rsidRDefault="003A518D" w:rsidP="003A518D">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i/>
          <w:sz w:val="16"/>
          <w:szCs w:val="16"/>
          <w:lang w:eastAsia="sl-SI"/>
        </w:rPr>
        <w:t>Glava s podatki o garantu (banki) ali SWIFT ključ</w:t>
      </w:r>
    </w:p>
    <w:p w14:paraId="365AECA8" w14:textId="77777777" w:rsidR="003A518D" w:rsidRPr="003A518D" w:rsidRDefault="003A518D" w:rsidP="003A518D">
      <w:pPr>
        <w:keepNext/>
        <w:keepLines/>
        <w:spacing w:after="0" w:line="240" w:lineRule="auto"/>
        <w:rPr>
          <w:rFonts w:ascii="Open Sans" w:eastAsia="Times New Roman" w:hAnsi="Open Sans" w:cs="Open Sans"/>
          <w:b/>
          <w:sz w:val="16"/>
          <w:szCs w:val="16"/>
          <w:lang w:eastAsia="sl-SI"/>
        </w:rPr>
      </w:pPr>
    </w:p>
    <w:p w14:paraId="5935C052"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 xml:space="preserve">Za:       </w:t>
      </w:r>
      <w:r w:rsidRPr="003A518D">
        <w:rPr>
          <w:rFonts w:ascii="Open Sans" w:eastAsia="Times New Roman" w:hAnsi="Open Sans" w:cs="Open Sans"/>
          <w:i/>
          <w:sz w:val="16"/>
          <w:szCs w:val="16"/>
          <w:lang w:eastAsia="sl-SI"/>
        </w:rPr>
        <w:fldChar w:fldCharType="begin">
          <w:ffData>
            <w:name w:val="Besedilo2"/>
            <w:enabled/>
            <w:calcOnExit w:val="0"/>
            <w:textInput/>
          </w:ffData>
        </w:fldChar>
      </w:r>
      <w:r w:rsidRPr="003A518D">
        <w:rPr>
          <w:rFonts w:ascii="Open Sans" w:eastAsia="Times New Roman" w:hAnsi="Open Sans" w:cs="Open Sans"/>
          <w:i/>
          <w:sz w:val="16"/>
          <w:szCs w:val="16"/>
          <w:lang w:eastAsia="sl-SI"/>
        </w:rPr>
        <w:instrText xml:space="preserve"> FORMTEXT </w:instrText>
      </w:r>
      <w:r w:rsidRPr="003A518D">
        <w:rPr>
          <w:rFonts w:ascii="Open Sans" w:eastAsia="Times New Roman" w:hAnsi="Open Sans" w:cs="Open Sans"/>
          <w:i/>
          <w:sz w:val="16"/>
          <w:szCs w:val="16"/>
          <w:lang w:eastAsia="sl-SI"/>
        </w:rPr>
      </w:r>
      <w:r w:rsidRPr="003A518D">
        <w:rPr>
          <w:rFonts w:ascii="Open Sans" w:eastAsia="Times New Roman" w:hAnsi="Open Sans" w:cs="Open Sans"/>
          <w:i/>
          <w:sz w:val="16"/>
          <w:szCs w:val="16"/>
          <w:lang w:eastAsia="sl-SI"/>
        </w:rPr>
        <w:fldChar w:fldCharType="separate"/>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i/>
          <w:sz w:val="16"/>
          <w:szCs w:val="16"/>
          <w:lang w:eastAsia="sl-SI"/>
        </w:rPr>
        <w:t xml:space="preserve">  (vpiše se upravičenca tj. naročnika javnega naročila)</w:t>
      </w:r>
    </w:p>
    <w:p w14:paraId="7E1FFB14" w14:textId="77777777" w:rsidR="003A518D" w:rsidRPr="003A518D" w:rsidRDefault="003A518D" w:rsidP="003A518D">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sz w:val="16"/>
          <w:szCs w:val="16"/>
          <w:lang w:eastAsia="sl-SI"/>
        </w:rPr>
        <w:t xml:space="preserve">Datum: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datum izdaje)</w:t>
      </w:r>
    </w:p>
    <w:p w14:paraId="2BF020AF"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36229B23" w14:textId="77777777" w:rsidR="003A518D" w:rsidRPr="003A518D" w:rsidRDefault="003A518D" w:rsidP="003A518D">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b/>
          <w:sz w:val="16"/>
          <w:szCs w:val="16"/>
          <w:lang w:eastAsia="sl-SI"/>
        </w:rPr>
        <w:t>VRSTA ZAVAROVANJA:</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vrsta zavarovanja: bančna garancija)</w:t>
      </w:r>
    </w:p>
    <w:p w14:paraId="68A66514"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5280A886"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ŠTEVILKA: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številka zavarovanja)</w:t>
      </w:r>
    </w:p>
    <w:p w14:paraId="2CCE0AFA"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7787DAAE"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GARANT:</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in naslov banke v kraju izdaje)</w:t>
      </w:r>
    </w:p>
    <w:p w14:paraId="31DD3874"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0ECB7BB5"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NAROČNIK: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in naslov naročnika zavarovanja, tj. v postopku javnega naročanja izbranega ponudnika)</w:t>
      </w:r>
    </w:p>
    <w:p w14:paraId="2F557FC2"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7E13075F"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UPRAVIČENEC:</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naročnika javnega naročila)</w:t>
      </w:r>
    </w:p>
    <w:p w14:paraId="3B0EB5CF"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3E618810" w14:textId="3104CF14" w:rsidR="003A518D" w:rsidRPr="003A518D" w:rsidRDefault="003A518D" w:rsidP="003A518D">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b/>
          <w:sz w:val="16"/>
          <w:szCs w:val="16"/>
          <w:lang w:eastAsia="sl-SI"/>
        </w:rPr>
        <w:t xml:space="preserve">OSNOVNI POSEL: </w:t>
      </w:r>
      <w:r w:rsidRPr="003A518D">
        <w:rPr>
          <w:rFonts w:ascii="Open Sans" w:eastAsia="Times New Roman" w:hAnsi="Open Sans" w:cs="Open Sans"/>
          <w:sz w:val="16"/>
          <w:szCs w:val="16"/>
          <w:lang w:eastAsia="sl-SI"/>
        </w:rPr>
        <w:t xml:space="preserve">obveznost naročnika zavarovanja iz </w:t>
      </w:r>
      <w:r>
        <w:rPr>
          <w:rFonts w:ascii="Open Sans" w:eastAsia="Times New Roman" w:hAnsi="Open Sans" w:cs="Open Sans"/>
          <w:sz w:val="16"/>
          <w:szCs w:val="16"/>
          <w:lang w:eastAsia="sl-SI"/>
        </w:rPr>
        <w:t>okvirn</w:t>
      </w:r>
      <w:r w:rsidRPr="003A518D">
        <w:rPr>
          <w:rFonts w:ascii="Open Sans" w:eastAsia="Times New Roman" w:hAnsi="Open Sans" w:cs="Open Sans"/>
          <w:sz w:val="16"/>
          <w:szCs w:val="16"/>
          <w:lang w:eastAsia="sl-SI"/>
        </w:rPr>
        <w:t>e</w:t>
      </w:r>
      <w:r>
        <w:rPr>
          <w:rFonts w:ascii="Open Sans" w:eastAsia="Times New Roman" w:hAnsi="Open Sans" w:cs="Open Sans"/>
          <w:sz w:val="16"/>
          <w:szCs w:val="16"/>
          <w:lang w:eastAsia="sl-SI"/>
        </w:rPr>
        <w:t>ga sporazuma</w:t>
      </w:r>
      <w:r w:rsidRPr="003A518D">
        <w:rPr>
          <w:rFonts w:ascii="Open Sans" w:eastAsia="Times New Roman" w:hAnsi="Open Sans" w:cs="Open Sans"/>
          <w:sz w:val="16"/>
          <w:szCs w:val="16"/>
          <w:lang w:eastAsia="sl-SI"/>
        </w:rPr>
        <w:t xml:space="preserve"> št.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z dne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 xml:space="preserve">(vpiše se številko in datum </w:t>
      </w:r>
      <w:r>
        <w:rPr>
          <w:rFonts w:ascii="Open Sans" w:eastAsia="Times New Roman" w:hAnsi="Open Sans" w:cs="Open Sans"/>
          <w:i/>
          <w:sz w:val="16"/>
          <w:szCs w:val="16"/>
          <w:lang w:eastAsia="sl-SI"/>
        </w:rPr>
        <w:t>okvirnega sporazuma</w:t>
      </w:r>
      <w:r w:rsidRPr="003A518D">
        <w:rPr>
          <w:rFonts w:ascii="Open Sans" w:eastAsia="Times New Roman" w:hAnsi="Open Sans" w:cs="Open Sans"/>
          <w:i/>
          <w:sz w:val="16"/>
          <w:szCs w:val="16"/>
          <w:lang w:eastAsia="sl-SI"/>
        </w:rPr>
        <w:t xml:space="preserve"> o izvedbi javnega naročila, sklenjene</w:t>
      </w:r>
      <w:r>
        <w:rPr>
          <w:rFonts w:ascii="Open Sans" w:eastAsia="Times New Roman" w:hAnsi="Open Sans" w:cs="Open Sans"/>
          <w:i/>
          <w:sz w:val="16"/>
          <w:szCs w:val="16"/>
          <w:lang w:eastAsia="sl-SI"/>
        </w:rPr>
        <w:t>ga</w:t>
      </w:r>
      <w:r w:rsidRPr="003A518D">
        <w:rPr>
          <w:rFonts w:ascii="Open Sans" w:eastAsia="Times New Roman" w:hAnsi="Open Sans" w:cs="Open Sans"/>
          <w:i/>
          <w:sz w:val="16"/>
          <w:szCs w:val="16"/>
          <w:lang w:eastAsia="sl-SI"/>
        </w:rPr>
        <w:t xml:space="preserve"> na podlagi postopka z oznako XXXXXX)</w:t>
      </w:r>
      <w:r w:rsidRPr="003A518D">
        <w:rPr>
          <w:rFonts w:ascii="Open Sans" w:eastAsia="Times New Roman" w:hAnsi="Open Sans" w:cs="Open Sans"/>
          <w:sz w:val="16"/>
          <w:szCs w:val="16"/>
          <w:lang w:eastAsia="sl-SI"/>
        </w:rPr>
        <w:t xml:space="preserve"> za</w:t>
      </w:r>
      <w:r w:rsidRPr="003A518D">
        <w:rPr>
          <w:rFonts w:ascii="Open Sans" w:eastAsia="Times New Roman" w:hAnsi="Open Sans" w:cs="Open Sans"/>
          <w:i/>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predmet javnega naročila)</w:t>
      </w:r>
    </w:p>
    <w:p w14:paraId="3EAD9AB0"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i/>
          <w:sz w:val="16"/>
          <w:szCs w:val="16"/>
          <w:lang w:eastAsia="sl-SI"/>
        </w:rPr>
        <w:t xml:space="preserve"> </w:t>
      </w:r>
    </w:p>
    <w:p w14:paraId="251439B7"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ZNESEK IN VALUTA: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najvišji znesek s številko in besedo ter valuta)</w:t>
      </w:r>
    </w:p>
    <w:p w14:paraId="13F6EAEA"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029EC6CA"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Pr="003A518D">
        <w:rPr>
          <w:rFonts w:ascii="Open Sans" w:eastAsia="Times New Roman" w:hAnsi="Open Sans" w:cs="Open Sans"/>
          <w:sz w:val="16"/>
          <w:szCs w:val="16"/>
          <w:lang w:eastAsia="sl-SI"/>
        </w:rPr>
        <w:t xml:space="preserve">nobena </w:t>
      </w:r>
    </w:p>
    <w:p w14:paraId="203CD434" w14:textId="77777777" w:rsidR="003A518D" w:rsidRPr="003A518D" w:rsidRDefault="003A518D" w:rsidP="003A518D">
      <w:pPr>
        <w:keepNext/>
        <w:keepLines/>
        <w:spacing w:after="0" w:line="240" w:lineRule="auto"/>
        <w:rPr>
          <w:rFonts w:ascii="Open Sans" w:eastAsia="Times New Roman" w:hAnsi="Open Sans" w:cs="Open Sans"/>
          <w:b/>
          <w:sz w:val="16"/>
          <w:szCs w:val="16"/>
          <w:lang w:eastAsia="sl-SI"/>
        </w:rPr>
      </w:pPr>
    </w:p>
    <w:p w14:paraId="58A597CC"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JEZIK V ZAHTEVANIH LISTINAH:</w:t>
      </w:r>
      <w:r w:rsidRPr="003A518D">
        <w:rPr>
          <w:rFonts w:ascii="Open Sans" w:eastAsia="Times New Roman" w:hAnsi="Open Sans" w:cs="Open Sans"/>
          <w:sz w:val="16"/>
          <w:szCs w:val="16"/>
          <w:lang w:eastAsia="sl-SI"/>
        </w:rPr>
        <w:t xml:space="preserve"> slovenski</w:t>
      </w:r>
    </w:p>
    <w:p w14:paraId="63BD53D6"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714613B4"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OBLIKA PREDLOŽITVE:</w:t>
      </w:r>
      <w:r w:rsidRPr="003A518D">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(navede se SWIFT naslova garanta)</w:t>
      </w:r>
    </w:p>
    <w:p w14:paraId="286ECDDD"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3DDC594C"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KRAJ PREDLOŽITVE:</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(garant vpiše naslov podružnice, kjer se opravi predložitev papirnih listin, ali elektronski naslov za predložitev v elektronski obliki, kot na primer garantov SWIFT naslov)</w:t>
      </w:r>
      <w:r w:rsidRPr="003A518D">
        <w:rPr>
          <w:rFonts w:ascii="Open Sans" w:eastAsia="Times New Roman" w:hAnsi="Open Sans" w:cs="Open Sans"/>
          <w:sz w:val="16"/>
          <w:szCs w:val="16"/>
          <w:lang w:eastAsia="sl-SI"/>
        </w:rPr>
        <w:t xml:space="preserve"> </w:t>
      </w:r>
    </w:p>
    <w:p w14:paraId="495A936C"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Ne glede na navedeno, se predložitev papirnih listin lahko opravi v katerikoli podružnici garanta na območju Republike Slovenije.</w:t>
      </w:r>
      <w:r w:rsidRPr="003A518D" w:rsidDel="00D4087F">
        <w:rPr>
          <w:rFonts w:ascii="Open Sans" w:eastAsia="Times New Roman" w:hAnsi="Open Sans" w:cs="Open Sans"/>
          <w:sz w:val="16"/>
          <w:szCs w:val="16"/>
          <w:lang w:eastAsia="sl-SI"/>
        </w:rPr>
        <w:t xml:space="preserve"> </w:t>
      </w:r>
    </w:p>
    <w:p w14:paraId="32D675C5"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 xml:space="preserve">  </w:t>
      </w:r>
    </w:p>
    <w:p w14:paraId="6870D0BE"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DATUM VELJAVNOSTI: </w:t>
      </w:r>
      <w:r w:rsidRPr="003A518D">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DD. MM. LLLL</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datum zapadlosti zavarovanja)</w:t>
      </w:r>
    </w:p>
    <w:p w14:paraId="4B05027B"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1A3D1362"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STRANKA, KI JE DOLŽNA PLAČATI STROŠKE:</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naročnika zavarovanja, tj. v postopku javnega naročanja izbranega ponudnika)</w:t>
      </w:r>
    </w:p>
    <w:p w14:paraId="341D6341" w14:textId="77777777" w:rsidR="003A518D" w:rsidRPr="003A518D" w:rsidRDefault="003A518D" w:rsidP="003A518D">
      <w:pPr>
        <w:keepNext/>
        <w:keepLines/>
        <w:spacing w:after="0" w:line="240" w:lineRule="auto"/>
        <w:rPr>
          <w:rFonts w:ascii="Open Sans" w:eastAsia="Times New Roman" w:hAnsi="Open Sans" w:cs="Open Sans"/>
          <w:b/>
          <w:sz w:val="16"/>
          <w:szCs w:val="16"/>
          <w:lang w:eastAsia="sl-SI"/>
        </w:rPr>
      </w:pPr>
    </w:p>
    <w:p w14:paraId="6675877B"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DB75D7"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0F449220"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54A68102"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12B00A16"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Morebitne spore v zvezi s tem zavarovanjem rešuje stvarno pristojno sodišče v Ljubljani po slovenskem pravu.</w:t>
      </w:r>
    </w:p>
    <w:p w14:paraId="067FB81A"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6CC66335"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Za to zavarovanje veljajo Enotna pravila za garancije na poziv (EPGP) revizija iz leta 2010, izdana pri MTZ pod št. 758.</w:t>
      </w:r>
    </w:p>
    <w:p w14:paraId="11D8D713" w14:textId="77777777" w:rsidR="003A518D" w:rsidRPr="003A518D" w:rsidRDefault="003A518D" w:rsidP="003A518D">
      <w:pPr>
        <w:keepNext/>
        <w:keepLines/>
        <w:spacing w:after="0" w:line="240" w:lineRule="auto"/>
        <w:rPr>
          <w:rFonts w:ascii="Open Sans" w:eastAsia="Times New Roman" w:hAnsi="Open Sans" w:cs="Open Sans"/>
          <w:sz w:val="16"/>
          <w:szCs w:val="16"/>
          <w:lang w:eastAsia="sl-SI"/>
        </w:rPr>
      </w:pPr>
    </w:p>
    <w:p w14:paraId="442F08C6" w14:textId="016CA48C" w:rsid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t>Garant</w:t>
      </w:r>
    </w:p>
    <w:p w14:paraId="46BFC041" w14:textId="24B3189E" w:rsidR="003A518D" w:rsidRPr="003A518D" w:rsidRDefault="003A518D" w:rsidP="003A518D">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t>(žig in podpis)</w:t>
      </w:r>
    </w:p>
    <w:p w14:paraId="6A31DA8D" w14:textId="77777777" w:rsidR="0079101F" w:rsidRPr="00A367E2" w:rsidRDefault="0079101F" w:rsidP="00647031">
      <w:pPr>
        <w:keepNext/>
        <w:keepLines/>
        <w:spacing w:after="0" w:line="240" w:lineRule="auto"/>
        <w:rPr>
          <w:rFonts w:ascii="Open Sans" w:eastAsia="Times New Roman" w:hAnsi="Open Sans" w:cs="Open Sans"/>
          <w:sz w:val="20"/>
          <w:szCs w:val="20"/>
          <w:lang w:eastAsia="sl-SI"/>
        </w:rPr>
      </w:pPr>
    </w:p>
    <w:p w14:paraId="159A36BC" w14:textId="77777777" w:rsidR="0079101F" w:rsidRPr="003A518D" w:rsidRDefault="0079101F" w:rsidP="00647031">
      <w:pPr>
        <w:keepNext/>
        <w:keepLines/>
        <w:spacing w:after="0" w:line="240" w:lineRule="auto"/>
        <w:jc w:val="both"/>
        <w:rPr>
          <w:rFonts w:ascii="Open Sans" w:hAnsi="Open Sans" w:cs="Open Sans"/>
          <w:b/>
          <w:i/>
          <w:sz w:val="16"/>
          <w:szCs w:val="16"/>
        </w:rPr>
      </w:pPr>
      <w:r w:rsidRPr="003A518D">
        <w:rPr>
          <w:rFonts w:ascii="Open Sans" w:hAnsi="Open Sans" w:cs="Open Sans"/>
          <w:b/>
          <w:i/>
          <w:sz w:val="16"/>
          <w:szCs w:val="16"/>
        </w:rPr>
        <w:t>Finančno zavarovanje ne sme biti naslednjega besedila: »2. Predloženo izjavo Uprave RS za javna plačila, da so zahtevek za unovčenje podpisale osebe, ki so pooblaščene za zastopanje«.</w:t>
      </w:r>
    </w:p>
    <w:p w14:paraId="0939670F" w14:textId="77777777" w:rsidR="00751EED" w:rsidRPr="00A367E2" w:rsidRDefault="00751EED" w:rsidP="00647031">
      <w:pPr>
        <w:keepNext/>
        <w:keepLines/>
        <w:spacing w:after="0" w:line="240" w:lineRule="auto"/>
        <w:jc w:val="both"/>
        <w:rPr>
          <w:rFonts w:ascii="Open Sans" w:eastAsia="Times New Roman" w:hAnsi="Open Sans" w:cs="Open Sans"/>
          <w:b/>
          <w:i/>
          <w:color w:val="000000"/>
          <w:sz w:val="20"/>
          <w:szCs w:val="20"/>
          <w:u w:val="single"/>
          <w:lang w:eastAsia="sl-SI"/>
        </w:rPr>
      </w:pPr>
    </w:p>
    <w:sectPr w:rsidR="00751EED" w:rsidRPr="00A367E2" w:rsidSect="00C25296">
      <w:pgSz w:w="11906" w:h="16838"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EAFFB" w14:textId="77777777" w:rsidR="00AD50AD" w:rsidRDefault="00AD50AD">
      <w:pPr>
        <w:spacing w:after="0" w:line="240" w:lineRule="auto"/>
      </w:pPr>
      <w:r>
        <w:separator/>
      </w:r>
    </w:p>
  </w:endnote>
  <w:endnote w:type="continuationSeparator" w:id="0">
    <w:p w14:paraId="2C88BA2F" w14:textId="77777777" w:rsidR="00AD50AD" w:rsidRDefault="00AD5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B4BE" w14:textId="634E54CB" w:rsidR="0034780C" w:rsidRPr="005C0916" w:rsidRDefault="0034780C">
    <w:pPr>
      <w:pStyle w:val="Noga"/>
      <w:jc w:val="center"/>
      <w:rPr>
        <w:rFonts w:ascii="Open Sans" w:hAnsi="Open Sans" w:cs="Open Sans"/>
        <w:sz w:val="18"/>
      </w:rPr>
    </w:pPr>
    <w:r w:rsidRPr="005C0916">
      <w:rPr>
        <w:rFonts w:ascii="Open Sans" w:hAnsi="Open Sans" w:cs="Open Sans"/>
        <w:sz w:val="18"/>
      </w:rPr>
      <w:t xml:space="preserve">Stran </w:t>
    </w:r>
    <w:r w:rsidRPr="005C0916">
      <w:rPr>
        <w:rFonts w:ascii="Open Sans" w:hAnsi="Open Sans" w:cs="Open Sans"/>
        <w:bCs/>
        <w:sz w:val="18"/>
        <w:szCs w:val="24"/>
      </w:rPr>
      <w:fldChar w:fldCharType="begin"/>
    </w:r>
    <w:r w:rsidRPr="005C0916">
      <w:rPr>
        <w:rFonts w:ascii="Open Sans" w:hAnsi="Open Sans" w:cs="Open Sans"/>
        <w:bCs/>
        <w:sz w:val="18"/>
      </w:rPr>
      <w:instrText>PAGE</w:instrText>
    </w:r>
    <w:r w:rsidRPr="005C0916">
      <w:rPr>
        <w:rFonts w:ascii="Open Sans" w:hAnsi="Open Sans" w:cs="Open Sans"/>
        <w:bCs/>
        <w:sz w:val="18"/>
        <w:szCs w:val="24"/>
      </w:rPr>
      <w:fldChar w:fldCharType="separate"/>
    </w:r>
    <w:r w:rsidR="00D26BE0" w:rsidRPr="005C0916">
      <w:rPr>
        <w:rFonts w:ascii="Open Sans" w:hAnsi="Open Sans" w:cs="Open Sans"/>
        <w:bCs/>
        <w:noProof/>
        <w:sz w:val="18"/>
      </w:rPr>
      <w:t>41</w:t>
    </w:r>
    <w:r w:rsidRPr="005C0916">
      <w:rPr>
        <w:rFonts w:ascii="Open Sans" w:hAnsi="Open Sans" w:cs="Open Sans"/>
        <w:bCs/>
        <w:sz w:val="18"/>
        <w:szCs w:val="24"/>
      </w:rPr>
      <w:fldChar w:fldCharType="end"/>
    </w:r>
    <w:r w:rsidRPr="005C0916">
      <w:rPr>
        <w:rFonts w:ascii="Open Sans" w:hAnsi="Open Sans" w:cs="Open Sans"/>
        <w:sz w:val="18"/>
      </w:rPr>
      <w:t xml:space="preserve"> od </w:t>
    </w:r>
    <w:r w:rsidRPr="005C0916">
      <w:rPr>
        <w:rFonts w:ascii="Open Sans" w:hAnsi="Open Sans" w:cs="Open Sans"/>
        <w:bCs/>
        <w:sz w:val="18"/>
        <w:szCs w:val="24"/>
      </w:rPr>
      <w:fldChar w:fldCharType="begin"/>
    </w:r>
    <w:r w:rsidRPr="005C0916">
      <w:rPr>
        <w:rFonts w:ascii="Open Sans" w:hAnsi="Open Sans" w:cs="Open Sans"/>
        <w:bCs/>
        <w:sz w:val="18"/>
      </w:rPr>
      <w:instrText>NUMPAGES</w:instrText>
    </w:r>
    <w:r w:rsidRPr="005C0916">
      <w:rPr>
        <w:rFonts w:ascii="Open Sans" w:hAnsi="Open Sans" w:cs="Open Sans"/>
        <w:bCs/>
        <w:sz w:val="18"/>
        <w:szCs w:val="24"/>
      </w:rPr>
      <w:fldChar w:fldCharType="separate"/>
    </w:r>
    <w:r w:rsidR="00D26BE0" w:rsidRPr="005C0916">
      <w:rPr>
        <w:rFonts w:ascii="Open Sans" w:hAnsi="Open Sans" w:cs="Open Sans"/>
        <w:bCs/>
        <w:noProof/>
        <w:sz w:val="18"/>
      </w:rPr>
      <w:t>59</w:t>
    </w:r>
    <w:r w:rsidRPr="005C0916">
      <w:rPr>
        <w:rFonts w:ascii="Open Sans" w:hAnsi="Open Sans" w:cs="Open Sans"/>
        <w:bCs/>
        <w:sz w:val="18"/>
        <w:szCs w:val="24"/>
      </w:rPr>
      <w:fldChar w:fldCharType="end"/>
    </w:r>
  </w:p>
  <w:p w14:paraId="2511E399" w14:textId="77777777" w:rsidR="0034780C" w:rsidRPr="007653AE" w:rsidRDefault="0034780C"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1E50" w14:textId="77777777" w:rsidR="00B7629F" w:rsidRPr="00401B05" w:rsidRDefault="00B7629F" w:rsidP="00B7629F">
    <w:pPr>
      <w:pStyle w:val="Noga"/>
      <w:jc w:val="right"/>
    </w:pPr>
    <w:r w:rsidRPr="005332C6">
      <w:rPr>
        <w:noProof/>
        <w:sz w:val="16"/>
        <w:szCs w:val="16"/>
        <w:lang w:eastAsia="sl-SI"/>
      </w:rPr>
      <w:drawing>
        <wp:inline distT="0" distB="0" distL="0" distR="0" wp14:anchorId="0416B50A" wp14:editId="762BE92B">
          <wp:extent cx="2430145" cy="783270"/>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600D" w14:textId="77777777" w:rsidR="00AD50AD" w:rsidRDefault="00AD50AD">
      <w:pPr>
        <w:spacing w:after="0" w:line="240" w:lineRule="auto"/>
      </w:pPr>
      <w:r>
        <w:separator/>
      </w:r>
    </w:p>
  </w:footnote>
  <w:footnote w:type="continuationSeparator" w:id="0">
    <w:p w14:paraId="2B33FCE3" w14:textId="77777777" w:rsidR="00AD50AD" w:rsidRDefault="00AD50AD">
      <w:pPr>
        <w:spacing w:after="0" w:line="240" w:lineRule="auto"/>
      </w:pPr>
      <w:r>
        <w:continuationSeparator/>
      </w:r>
    </w:p>
  </w:footnote>
  <w:footnote w:id="1">
    <w:p w14:paraId="50E24F3A" w14:textId="77777777" w:rsidR="00A367E2" w:rsidRPr="002852FA" w:rsidRDefault="00A367E2" w:rsidP="00A367E2">
      <w:pPr>
        <w:pStyle w:val="Sprotnaopomba-besedilo"/>
        <w:spacing w:after="0" w:line="240" w:lineRule="auto"/>
        <w:jc w:val="both"/>
        <w:rPr>
          <w:rFonts w:ascii="Open Sans" w:hAnsi="Open Sans" w:cs="Open Sans"/>
          <w:sz w:val="12"/>
          <w:szCs w:val="18"/>
        </w:rPr>
      </w:pPr>
      <w:r w:rsidRPr="002852FA">
        <w:rPr>
          <w:rStyle w:val="Sprotnaopomba-sklic"/>
          <w:rFonts w:ascii="Open Sans" w:hAnsi="Open Sans" w:cs="Open Sans"/>
          <w:sz w:val="12"/>
          <w:szCs w:val="18"/>
        </w:rPr>
        <w:footnoteRef/>
      </w:r>
      <w:r w:rsidRPr="002852FA">
        <w:rPr>
          <w:rFonts w:ascii="Open Sans" w:hAnsi="Open Sans" w:cs="Open Sans"/>
          <w:sz w:val="12"/>
          <w:szCs w:val="18"/>
        </w:rPr>
        <w:t xml:space="preserve"> PRIPOROČILO KOMISIJE z dne 6. maja 2003 o definiciji mikro, malih in srednje velikih podjetij </w:t>
      </w:r>
      <w:r w:rsidRPr="002852FA">
        <w:rPr>
          <w:rFonts w:ascii="Open Sans" w:hAnsi="Open Sans" w:cs="Open Sans"/>
          <w:i/>
          <w:iCs/>
          <w:sz w:val="12"/>
          <w:szCs w:val="18"/>
        </w:rPr>
        <w:t>(notificirano pod dokumentarno številko K(2003) 1422)</w:t>
      </w:r>
      <w:r w:rsidRPr="002852FA">
        <w:rPr>
          <w:rFonts w:ascii="Open Sans" w:hAnsi="Open Sans" w:cs="Open Sans"/>
          <w:sz w:val="12"/>
          <w:szCs w:val="18"/>
        </w:rPr>
        <w:t>, 2003/361/ES; Ur. l. EU, L 124, 20. 5. 2003.</w:t>
      </w:r>
    </w:p>
  </w:footnote>
  <w:footnote w:id="2">
    <w:p w14:paraId="150655D0" w14:textId="77777777" w:rsidR="00A367E2" w:rsidRPr="002852FA" w:rsidRDefault="00A367E2" w:rsidP="00A367E2">
      <w:pPr>
        <w:pStyle w:val="Sprotnaopomba-besedilo"/>
        <w:spacing w:after="0" w:line="240" w:lineRule="auto"/>
        <w:jc w:val="both"/>
        <w:rPr>
          <w:rFonts w:ascii="Open Sans" w:hAnsi="Open Sans" w:cs="Open Sans"/>
          <w:sz w:val="12"/>
          <w:szCs w:val="18"/>
        </w:rPr>
      </w:pPr>
      <w:r w:rsidRPr="002852FA">
        <w:rPr>
          <w:rFonts w:ascii="Open Sans" w:eastAsia="Times New Roman" w:hAnsi="Open Sans" w:cs="Open Sans"/>
          <w:sz w:val="14"/>
          <w:szCs w:val="18"/>
          <w:vertAlign w:val="superscript"/>
          <w:lang w:eastAsia="sl-SI"/>
        </w:rPr>
        <w:t xml:space="preserve">2 </w:t>
      </w:r>
      <w:r w:rsidRPr="002852FA">
        <w:rPr>
          <w:rFonts w:ascii="Open Sans" w:hAnsi="Open Sans" w:cs="Open Sans"/>
          <w:sz w:val="12"/>
          <w:szCs w:val="18"/>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E0B40" w14:textId="77777777" w:rsidR="0034780C" w:rsidRDefault="0034780C" w:rsidP="00DC663E">
    <w:pPr>
      <w:pStyle w:val="Glava"/>
      <w:jc w:val="center"/>
    </w:pPr>
    <w:r>
      <w:rPr>
        <w:noProof/>
        <w:lang w:val="sl-SI" w:eastAsia="sl-SI"/>
      </w:rPr>
      <w:drawing>
        <wp:inline distT="0" distB="0" distL="0" distR="0" wp14:anchorId="58D75B34" wp14:editId="58D2B381">
          <wp:extent cx="825500" cy="609600"/>
          <wp:effectExtent l="0" t="0" r="0" b="0"/>
          <wp:docPr id="3"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0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2AC7" w14:textId="77777777" w:rsidR="0034780C" w:rsidRDefault="0034780C" w:rsidP="00C25296">
    <w:pPr>
      <w:pStyle w:val="Glava"/>
      <w:tabs>
        <w:tab w:val="clear" w:pos="4536"/>
        <w:tab w:val="clear" w:pos="9072"/>
      </w:tabs>
      <w:ind w:right="-1276"/>
      <w:jc w:val="right"/>
    </w:pPr>
    <w:r>
      <w:rPr>
        <w:noProof/>
        <w:lang w:val="sl-SI" w:eastAsia="sl-SI"/>
      </w:rPr>
      <w:drawing>
        <wp:inline distT="0" distB="0" distL="0" distR="0" wp14:anchorId="277C0270" wp14:editId="5B765D20">
          <wp:extent cx="3438525" cy="1823085"/>
          <wp:effectExtent l="0" t="0" r="9525" b="571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D835" w14:textId="77777777" w:rsidR="0034780C" w:rsidRDefault="0034780C" w:rsidP="00DC663E">
    <w:pPr>
      <w:pStyle w:val="Glava"/>
      <w:jc w:val="center"/>
    </w:pPr>
    <w:r>
      <w:rPr>
        <w:noProof/>
        <w:lang w:val="sl-SI" w:eastAsia="sl-SI"/>
      </w:rPr>
      <w:drawing>
        <wp:inline distT="0" distB="0" distL="0" distR="0" wp14:anchorId="215E609E" wp14:editId="3CAD4E70">
          <wp:extent cx="825500" cy="609600"/>
          <wp:effectExtent l="0" t="0" r="0" b="0"/>
          <wp:docPr id="4"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5A77793"/>
    <w:multiLevelType w:val="singleLevel"/>
    <w:tmpl w:val="6E5897C2"/>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4" w15:restartNumberingAfterBreak="0">
    <w:nsid w:val="069233F9"/>
    <w:multiLevelType w:val="hybridMultilevel"/>
    <w:tmpl w:val="0C2C319C"/>
    <w:lvl w:ilvl="0" w:tplc="B74C4C5C">
      <w:start w:val="1"/>
      <w:numFmt w:val="bullet"/>
      <w:lvlText w:val=""/>
      <w:lvlJc w:val="left"/>
      <w:pPr>
        <w:ind w:left="360" w:hanging="360"/>
      </w:pPr>
      <w:rPr>
        <w:rFonts w:ascii="Wingdings" w:hAnsi="Wingdings" w:hint="default"/>
        <w:color w:val="FF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4005C90"/>
    <w:multiLevelType w:val="hybridMultilevel"/>
    <w:tmpl w:val="8E34F9B2"/>
    <w:lvl w:ilvl="0" w:tplc="C18CAEC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254019"/>
    <w:multiLevelType w:val="hybridMultilevel"/>
    <w:tmpl w:val="9E56CA80"/>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5"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B77F8B"/>
    <w:multiLevelType w:val="hybridMultilevel"/>
    <w:tmpl w:val="D092153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9"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55CF3719"/>
    <w:multiLevelType w:val="hybridMultilevel"/>
    <w:tmpl w:val="CEBC7A54"/>
    <w:lvl w:ilvl="0" w:tplc="445E4A36">
      <w:start w:val="1"/>
      <w:numFmt w:val="bullet"/>
      <w:lvlText w:val="-"/>
      <w:lvlJc w:val="left"/>
      <w:pPr>
        <w:tabs>
          <w:tab w:val="num" w:pos="360"/>
        </w:tabs>
        <w:ind w:left="36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147253"/>
    <w:multiLevelType w:val="hybridMultilevel"/>
    <w:tmpl w:val="4C3C11E6"/>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D560145"/>
    <w:multiLevelType w:val="hybridMultilevel"/>
    <w:tmpl w:val="D092153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890E69"/>
    <w:multiLevelType w:val="multilevel"/>
    <w:tmpl w:val="68EE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3CD0155"/>
    <w:multiLevelType w:val="hybridMultilevel"/>
    <w:tmpl w:val="56CEB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1F0DCC"/>
    <w:multiLevelType w:val="hybridMultilevel"/>
    <w:tmpl w:val="100AAC02"/>
    <w:lvl w:ilvl="0" w:tplc="57EEB7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41186">
    <w:abstractNumId w:val="17"/>
  </w:num>
  <w:num w:numId="2" w16cid:durableId="659313482">
    <w:abstractNumId w:val="19"/>
  </w:num>
  <w:num w:numId="3" w16cid:durableId="1068267183">
    <w:abstractNumId w:val="30"/>
  </w:num>
  <w:num w:numId="4" w16cid:durableId="889347630">
    <w:abstractNumId w:val="25"/>
  </w:num>
  <w:num w:numId="5" w16cid:durableId="869687037">
    <w:abstractNumId w:val="13"/>
  </w:num>
  <w:num w:numId="6" w16cid:durableId="695081891">
    <w:abstractNumId w:val="28"/>
  </w:num>
  <w:num w:numId="7" w16cid:durableId="1488595533">
    <w:abstractNumId w:val="29"/>
  </w:num>
  <w:num w:numId="8" w16cid:durableId="1493838077">
    <w:abstractNumId w:val="39"/>
  </w:num>
  <w:num w:numId="9" w16cid:durableId="1354186792">
    <w:abstractNumId w:val="22"/>
  </w:num>
  <w:num w:numId="10" w16cid:durableId="1845585745">
    <w:abstractNumId w:val="21"/>
  </w:num>
  <w:num w:numId="11" w16cid:durableId="464347619">
    <w:abstractNumId w:val="27"/>
  </w:num>
  <w:num w:numId="12" w16cid:durableId="1861822630">
    <w:abstractNumId w:val="41"/>
  </w:num>
  <w:num w:numId="13" w16cid:durableId="359087732">
    <w:abstractNumId w:val="40"/>
  </w:num>
  <w:num w:numId="14" w16cid:durableId="96366525">
    <w:abstractNumId w:val="24"/>
  </w:num>
  <w:num w:numId="15" w16cid:durableId="882601067">
    <w:abstractNumId w:val="35"/>
  </w:num>
  <w:num w:numId="16" w16cid:durableId="1126016">
    <w:abstractNumId w:val="11"/>
  </w:num>
  <w:num w:numId="17" w16cid:durableId="1865753202">
    <w:abstractNumId w:val="33"/>
  </w:num>
  <w:num w:numId="18" w16cid:durableId="908999093">
    <w:abstractNumId w:val="32"/>
  </w:num>
  <w:num w:numId="19" w16cid:durableId="567110061">
    <w:abstractNumId w:val="31"/>
  </w:num>
  <w:num w:numId="20" w16cid:durableId="1215849593">
    <w:abstractNumId w:val="42"/>
  </w:num>
  <w:num w:numId="21" w16cid:durableId="937373140">
    <w:abstractNumId w:val="23"/>
  </w:num>
  <w:num w:numId="22" w16cid:durableId="1845364396">
    <w:abstractNumId w:val="16"/>
  </w:num>
  <w:num w:numId="23" w16cid:durableId="1845781486">
    <w:abstractNumId w:val="18"/>
  </w:num>
  <w:num w:numId="24" w16cid:durableId="998774222">
    <w:abstractNumId w:val="14"/>
  </w:num>
  <w:num w:numId="25" w16cid:durableId="502358564">
    <w:abstractNumId w:val="34"/>
  </w:num>
  <w:num w:numId="26" w16cid:durableId="1150368289">
    <w:abstractNumId w:val="20"/>
  </w:num>
  <w:num w:numId="27" w16cid:durableId="718091468">
    <w:abstractNumId w:val="37"/>
  </w:num>
  <w:num w:numId="28" w16cid:durableId="540633035">
    <w:abstractNumId w:val="43"/>
  </w:num>
  <w:num w:numId="29" w16cid:durableId="502089559">
    <w:abstractNumId w:val="26"/>
  </w:num>
  <w:num w:numId="30" w16cid:durableId="91837025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7004342">
    <w:abstractNumId w:val="38"/>
  </w:num>
  <w:num w:numId="32" w16cid:durableId="1907063427">
    <w:abstractNumId w:val="15"/>
  </w:num>
  <w:num w:numId="33" w16cid:durableId="2128506028">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29A"/>
    <w:rsid w:val="00001D41"/>
    <w:rsid w:val="0000307B"/>
    <w:rsid w:val="00011BD4"/>
    <w:rsid w:val="00012E85"/>
    <w:rsid w:val="00012F35"/>
    <w:rsid w:val="00013502"/>
    <w:rsid w:val="0001548D"/>
    <w:rsid w:val="000159B2"/>
    <w:rsid w:val="00015C6B"/>
    <w:rsid w:val="000168EF"/>
    <w:rsid w:val="000169FB"/>
    <w:rsid w:val="0002202D"/>
    <w:rsid w:val="00023C59"/>
    <w:rsid w:val="000257BE"/>
    <w:rsid w:val="00025E04"/>
    <w:rsid w:val="00026C79"/>
    <w:rsid w:val="00032886"/>
    <w:rsid w:val="00033041"/>
    <w:rsid w:val="0003417E"/>
    <w:rsid w:val="00034913"/>
    <w:rsid w:val="0003526F"/>
    <w:rsid w:val="000358D3"/>
    <w:rsid w:val="00036178"/>
    <w:rsid w:val="0003651E"/>
    <w:rsid w:val="00037456"/>
    <w:rsid w:val="00037C5F"/>
    <w:rsid w:val="0004026E"/>
    <w:rsid w:val="00041267"/>
    <w:rsid w:val="000427B7"/>
    <w:rsid w:val="00045181"/>
    <w:rsid w:val="000468C5"/>
    <w:rsid w:val="00047BF9"/>
    <w:rsid w:val="00051427"/>
    <w:rsid w:val="00053F8D"/>
    <w:rsid w:val="00054D7C"/>
    <w:rsid w:val="00054F82"/>
    <w:rsid w:val="00055081"/>
    <w:rsid w:val="00055B60"/>
    <w:rsid w:val="00056D49"/>
    <w:rsid w:val="000606EE"/>
    <w:rsid w:val="00060758"/>
    <w:rsid w:val="00061CFC"/>
    <w:rsid w:val="00061DD8"/>
    <w:rsid w:val="00061F2A"/>
    <w:rsid w:val="000624A3"/>
    <w:rsid w:val="000626B6"/>
    <w:rsid w:val="00062BF6"/>
    <w:rsid w:val="00062C40"/>
    <w:rsid w:val="00065D29"/>
    <w:rsid w:val="00067A63"/>
    <w:rsid w:val="00071D9C"/>
    <w:rsid w:val="00071EF8"/>
    <w:rsid w:val="0007215D"/>
    <w:rsid w:val="00072D9D"/>
    <w:rsid w:val="00073555"/>
    <w:rsid w:val="0007414C"/>
    <w:rsid w:val="00076331"/>
    <w:rsid w:val="00076379"/>
    <w:rsid w:val="000765F3"/>
    <w:rsid w:val="00076B16"/>
    <w:rsid w:val="00080C37"/>
    <w:rsid w:val="00080DBC"/>
    <w:rsid w:val="00080F4D"/>
    <w:rsid w:val="000818D9"/>
    <w:rsid w:val="000822D9"/>
    <w:rsid w:val="00084241"/>
    <w:rsid w:val="00084521"/>
    <w:rsid w:val="00084CD8"/>
    <w:rsid w:val="00085081"/>
    <w:rsid w:val="0008530F"/>
    <w:rsid w:val="00085D7F"/>
    <w:rsid w:val="0008666F"/>
    <w:rsid w:val="00090A08"/>
    <w:rsid w:val="00091C33"/>
    <w:rsid w:val="00093237"/>
    <w:rsid w:val="0009350A"/>
    <w:rsid w:val="0009432C"/>
    <w:rsid w:val="00097D77"/>
    <w:rsid w:val="000A1A52"/>
    <w:rsid w:val="000A1FA3"/>
    <w:rsid w:val="000A289E"/>
    <w:rsid w:val="000A470C"/>
    <w:rsid w:val="000A4719"/>
    <w:rsid w:val="000A5571"/>
    <w:rsid w:val="000A5859"/>
    <w:rsid w:val="000A7527"/>
    <w:rsid w:val="000A76A5"/>
    <w:rsid w:val="000A7734"/>
    <w:rsid w:val="000B0076"/>
    <w:rsid w:val="000B05AB"/>
    <w:rsid w:val="000B1A6E"/>
    <w:rsid w:val="000B410B"/>
    <w:rsid w:val="000B475E"/>
    <w:rsid w:val="000B504B"/>
    <w:rsid w:val="000B573F"/>
    <w:rsid w:val="000B5E17"/>
    <w:rsid w:val="000B6C61"/>
    <w:rsid w:val="000B7B22"/>
    <w:rsid w:val="000C05BA"/>
    <w:rsid w:val="000C14A9"/>
    <w:rsid w:val="000C207C"/>
    <w:rsid w:val="000C2D42"/>
    <w:rsid w:val="000C32AA"/>
    <w:rsid w:val="000C4B3B"/>
    <w:rsid w:val="000C515B"/>
    <w:rsid w:val="000C6064"/>
    <w:rsid w:val="000C65C1"/>
    <w:rsid w:val="000C65F7"/>
    <w:rsid w:val="000C7285"/>
    <w:rsid w:val="000D0EC4"/>
    <w:rsid w:val="000D211E"/>
    <w:rsid w:val="000D3C57"/>
    <w:rsid w:val="000D3FCA"/>
    <w:rsid w:val="000D514A"/>
    <w:rsid w:val="000D6B41"/>
    <w:rsid w:val="000D725A"/>
    <w:rsid w:val="000D735E"/>
    <w:rsid w:val="000D7BB4"/>
    <w:rsid w:val="000D7EF1"/>
    <w:rsid w:val="000E011C"/>
    <w:rsid w:val="000E06F6"/>
    <w:rsid w:val="000E2076"/>
    <w:rsid w:val="000E20A0"/>
    <w:rsid w:val="000E259D"/>
    <w:rsid w:val="000E2A8B"/>
    <w:rsid w:val="000E528D"/>
    <w:rsid w:val="000E6AB5"/>
    <w:rsid w:val="000E6C64"/>
    <w:rsid w:val="000E6EA8"/>
    <w:rsid w:val="000E7268"/>
    <w:rsid w:val="000F033C"/>
    <w:rsid w:val="000F073D"/>
    <w:rsid w:val="000F18E4"/>
    <w:rsid w:val="000F2107"/>
    <w:rsid w:val="000F2B00"/>
    <w:rsid w:val="000F30CC"/>
    <w:rsid w:val="000F31E4"/>
    <w:rsid w:val="000F37C9"/>
    <w:rsid w:val="000F4259"/>
    <w:rsid w:val="000F48CC"/>
    <w:rsid w:val="000F5089"/>
    <w:rsid w:val="000F558A"/>
    <w:rsid w:val="000F7D5F"/>
    <w:rsid w:val="00100594"/>
    <w:rsid w:val="00100613"/>
    <w:rsid w:val="00102490"/>
    <w:rsid w:val="001064C6"/>
    <w:rsid w:val="00107928"/>
    <w:rsid w:val="00110988"/>
    <w:rsid w:val="00112ADF"/>
    <w:rsid w:val="00113D40"/>
    <w:rsid w:val="00115CF7"/>
    <w:rsid w:val="00115D24"/>
    <w:rsid w:val="0011653E"/>
    <w:rsid w:val="00116868"/>
    <w:rsid w:val="00116886"/>
    <w:rsid w:val="00117CFC"/>
    <w:rsid w:val="00117E44"/>
    <w:rsid w:val="001202BE"/>
    <w:rsid w:val="001207BD"/>
    <w:rsid w:val="00120ADE"/>
    <w:rsid w:val="00120CE6"/>
    <w:rsid w:val="00121561"/>
    <w:rsid w:val="00122843"/>
    <w:rsid w:val="00123198"/>
    <w:rsid w:val="0012360C"/>
    <w:rsid w:val="00123FD9"/>
    <w:rsid w:val="0012423F"/>
    <w:rsid w:val="00124440"/>
    <w:rsid w:val="00126B23"/>
    <w:rsid w:val="0012778F"/>
    <w:rsid w:val="001308A5"/>
    <w:rsid w:val="00131438"/>
    <w:rsid w:val="00132836"/>
    <w:rsid w:val="001328C2"/>
    <w:rsid w:val="00132C7A"/>
    <w:rsid w:val="00132CC8"/>
    <w:rsid w:val="00135691"/>
    <w:rsid w:val="001361EB"/>
    <w:rsid w:val="00137030"/>
    <w:rsid w:val="00137FA4"/>
    <w:rsid w:val="001401B8"/>
    <w:rsid w:val="0014031A"/>
    <w:rsid w:val="00140742"/>
    <w:rsid w:val="00141133"/>
    <w:rsid w:val="00142D08"/>
    <w:rsid w:val="001433AE"/>
    <w:rsid w:val="0014382B"/>
    <w:rsid w:val="00145606"/>
    <w:rsid w:val="00145BF9"/>
    <w:rsid w:val="00145E54"/>
    <w:rsid w:val="0014701C"/>
    <w:rsid w:val="0015023B"/>
    <w:rsid w:val="00151406"/>
    <w:rsid w:val="00152A23"/>
    <w:rsid w:val="00153814"/>
    <w:rsid w:val="001553E9"/>
    <w:rsid w:val="0015583A"/>
    <w:rsid w:val="00157F81"/>
    <w:rsid w:val="00160E92"/>
    <w:rsid w:val="001615DF"/>
    <w:rsid w:val="0016162E"/>
    <w:rsid w:val="001627A2"/>
    <w:rsid w:val="00162A81"/>
    <w:rsid w:val="00162AB6"/>
    <w:rsid w:val="00162F83"/>
    <w:rsid w:val="001638EF"/>
    <w:rsid w:val="00163D20"/>
    <w:rsid w:val="00174638"/>
    <w:rsid w:val="0017558D"/>
    <w:rsid w:val="00177539"/>
    <w:rsid w:val="0018044D"/>
    <w:rsid w:val="001809BA"/>
    <w:rsid w:val="001821B2"/>
    <w:rsid w:val="00182A53"/>
    <w:rsid w:val="00183C4F"/>
    <w:rsid w:val="001843A8"/>
    <w:rsid w:val="00184A4B"/>
    <w:rsid w:val="001855CA"/>
    <w:rsid w:val="001856F1"/>
    <w:rsid w:val="001876DE"/>
    <w:rsid w:val="00187924"/>
    <w:rsid w:val="001907C4"/>
    <w:rsid w:val="0019344D"/>
    <w:rsid w:val="00193660"/>
    <w:rsid w:val="00193998"/>
    <w:rsid w:val="00193F66"/>
    <w:rsid w:val="00195CF8"/>
    <w:rsid w:val="00196005"/>
    <w:rsid w:val="00196FD5"/>
    <w:rsid w:val="00197468"/>
    <w:rsid w:val="00197ED1"/>
    <w:rsid w:val="001A1982"/>
    <w:rsid w:val="001A27AA"/>
    <w:rsid w:val="001A2E7A"/>
    <w:rsid w:val="001A3596"/>
    <w:rsid w:val="001A35AE"/>
    <w:rsid w:val="001A52AF"/>
    <w:rsid w:val="001A5A3E"/>
    <w:rsid w:val="001A5DCF"/>
    <w:rsid w:val="001B09BF"/>
    <w:rsid w:val="001B1231"/>
    <w:rsid w:val="001B420F"/>
    <w:rsid w:val="001B4A8A"/>
    <w:rsid w:val="001B4E17"/>
    <w:rsid w:val="001B5930"/>
    <w:rsid w:val="001B5FFD"/>
    <w:rsid w:val="001B75B1"/>
    <w:rsid w:val="001B75E2"/>
    <w:rsid w:val="001C0E3D"/>
    <w:rsid w:val="001C10D1"/>
    <w:rsid w:val="001C224F"/>
    <w:rsid w:val="001C2572"/>
    <w:rsid w:val="001C259E"/>
    <w:rsid w:val="001C2ADF"/>
    <w:rsid w:val="001C2E4D"/>
    <w:rsid w:val="001C3567"/>
    <w:rsid w:val="001C4D1E"/>
    <w:rsid w:val="001C4D3E"/>
    <w:rsid w:val="001C4F37"/>
    <w:rsid w:val="001C54F3"/>
    <w:rsid w:val="001C5BB2"/>
    <w:rsid w:val="001C5C99"/>
    <w:rsid w:val="001C5DBB"/>
    <w:rsid w:val="001C7D46"/>
    <w:rsid w:val="001D04D1"/>
    <w:rsid w:val="001D10A0"/>
    <w:rsid w:val="001D1324"/>
    <w:rsid w:val="001D1DBC"/>
    <w:rsid w:val="001D2782"/>
    <w:rsid w:val="001D3F8D"/>
    <w:rsid w:val="001D4BD1"/>
    <w:rsid w:val="001D4D2F"/>
    <w:rsid w:val="001D5C78"/>
    <w:rsid w:val="001D6804"/>
    <w:rsid w:val="001D74D2"/>
    <w:rsid w:val="001E0503"/>
    <w:rsid w:val="001E0911"/>
    <w:rsid w:val="001E09CD"/>
    <w:rsid w:val="001E0AEC"/>
    <w:rsid w:val="001E159E"/>
    <w:rsid w:val="001E2207"/>
    <w:rsid w:val="001E2CF5"/>
    <w:rsid w:val="001E3193"/>
    <w:rsid w:val="001E4938"/>
    <w:rsid w:val="001E514A"/>
    <w:rsid w:val="001E51BC"/>
    <w:rsid w:val="001E5361"/>
    <w:rsid w:val="001E6D4A"/>
    <w:rsid w:val="001E786E"/>
    <w:rsid w:val="001E7F1A"/>
    <w:rsid w:val="001F02AC"/>
    <w:rsid w:val="001F1194"/>
    <w:rsid w:val="001F3979"/>
    <w:rsid w:val="001F4CE9"/>
    <w:rsid w:val="001F4D85"/>
    <w:rsid w:val="001F5AC1"/>
    <w:rsid w:val="001F6769"/>
    <w:rsid w:val="001F7513"/>
    <w:rsid w:val="002012D2"/>
    <w:rsid w:val="00201739"/>
    <w:rsid w:val="00202D64"/>
    <w:rsid w:val="00203514"/>
    <w:rsid w:val="0020549E"/>
    <w:rsid w:val="00210654"/>
    <w:rsid w:val="0021159A"/>
    <w:rsid w:val="002119A2"/>
    <w:rsid w:val="00211E8C"/>
    <w:rsid w:val="00212B1F"/>
    <w:rsid w:val="00213023"/>
    <w:rsid w:val="00214996"/>
    <w:rsid w:val="00214FB9"/>
    <w:rsid w:val="0021658B"/>
    <w:rsid w:val="002168C0"/>
    <w:rsid w:val="00217455"/>
    <w:rsid w:val="0021762D"/>
    <w:rsid w:val="00217C54"/>
    <w:rsid w:val="0022090D"/>
    <w:rsid w:val="00220BA6"/>
    <w:rsid w:val="00222423"/>
    <w:rsid w:val="002231A1"/>
    <w:rsid w:val="00225D9A"/>
    <w:rsid w:val="002266A9"/>
    <w:rsid w:val="00226866"/>
    <w:rsid w:val="00226E64"/>
    <w:rsid w:val="002273F6"/>
    <w:rsid w:val="0022771D"/>
    <w:rsid w:val="002305DF"/>
    <w:rsid w:val="00231600"/>
    <w:rsid w:val="00232973"/>
    <w:rsid w:val="00232E66"/>
    <w:rsid w:val="002349E0"/>
    <w:rsid w:val="0023633C"/>
    <w:rsid w:val="002377D5"/>
    <w:rsid w:val="00237F17"/>
    <w:rsid w:val="00240139"/>
    <w:rsid w:val="00240A70"/>
    <w:rsid w:val="00242355"/>
    <w:rsid w:val="002425CE"/>
    <w:rsid w:val="002450E4"/>
    <w:rsid w:val="002453F6"/>
    <w:rsid w:val="002464F9"/>
    <w:rsid w:val="00246FAC"/>
    <w:rsid w:val="0024704E"/>
    <w:rsid w:val="00247704"/>
    <w:rsid w:val="00247BBC"/>
    <w:rsid w:val="002510C6"/>
    <w:rsid w:val="002523B5"/>
    <w:rsid w:val="002524DB"/>
    <w:rsid w:val="002527A3"/>
    <w:rsid w:val="00253463"/>
    <w:rsid w:val="00254D30"/>
    <w:rsid w:val="00254F2F"/>
    <w:rsid w:val="00256239"/>
    <w:rsid w:val="00256C1B"/>
    <w:rsid w:val="00256D66"/>
    <w:rsid w:val="00257563"/>
    <w:rsid w:val="00257C3E"/>
    <w:rsid w:val="00261519"/>
    <w:rsid w:val="00261BDF"/>
    <w:rsid w:val="002629EF"/>
    <w:rsid w:val="00262CD0"/>
    <w:rsid w:val="00263F41"/>
    <w:rsid w:val="00264106"/>
    <w:rsid w:val="002653E0"/>
    <w:rsid w:val="00266522"/>
    <w:rsid w:val="00266EE2"/>
    <w:rsid w:val="00270A93"/>
    <w:rsid w:val="00271639"/>
    <w:rsid w:val="002719C9"/>
    <w:rsid w:val="00272F79"/>
    <w:rsid w:val="002731C9"/>
    <w:rsid w:val="002732E8"/>
    <w:rsid w:val="0027498D"/>
    <w:rsid w:val="00275650"/>
    <w:rsid w:val="00280269"/>
    <w:rsid w:val="00280613"/>
    <w:rsid w:val="00280FAA"/>
    <w:rsid w:val="00281F26"/>
    <w:rsid w:val="0028268A"/>
    <w:rsid w:val="00282B0E"/>
    <w:rsid w:val="00282DD3"/>
    <w:rsid w:val="00283911"/>
    <w:rsid w:val="00283C25"/>
    <w:rsid w:val="00284A22"/>
    <w:rsid w:val="00286013"/>
    <w:rsid w:val="002874FF"/>
    <w:rsid w:val="00290214"/>
    <w:rsid w:val="0029026B"/>
    <w:rsid w:val="00292239"/>
    <w:rsid w:val="00292451"/>
    <w:rsid w:val="00293887"/>
    <w:rsid w:val="00293D2E"/>
    <w:rsid w:val="00294311"/>
    <w:rsid w:val="00294B23"/>
    <w:rsid w:val="00294FC5"/>
    <w:rsid w:val="0029515A"/>
    <w:rsid w:val="00295F0C"/>
    <w:rsid w:val="002963E3"/>
    <w:rsid w:val="00296467"/>
    <w:rsid w:val="0029647B"/>
    <w:rsid w:val="00296926"/>
    <w:rsid w:val="002969B7"/>
    <w:rsid w:val="00296BF9"/>
    <w:rsid w:val="002A0758"/>
    <w:rsid w:val="002A0959"/>
    <w:rsid w:val="002A19C1"/>
    <w:rsid w:val="002A1C59"/>
    <w:rsid w:val="002A2B96"/>
    <w:rsid w:val="002A2E42"/>
    <w:rsid w:val="002A3720"/>
    <w:rsid w:val="002A4B45"/>
    <w:rsid w:val="002A4F09"/>
    <w:rsid w:val="002A5437"/>
    <w:rsid w:val="002A6C36"/>
    <w:rsid w:val="002A6E59"/>
    <w:rsid w:val="002A71C5"/>
    <w:rsid w:val="002A74D6"/>
    <w:rsid w:val="002A7C8E"/>
    <w:rsid w:val="002A7E28"/>
    <w:rsid w:val="002B08B8"/>
    <w:rsid w:val="002B0F9F"/>
    <w:rsid w:val="002B2587"/>
    <w:rsid w:val="002B26E0"/>
    <w:rsid w:val="002B27E9"/>
    <w:rsid w:val="002B3863"/>
    <w:rsid w:val="002B3EA3"/>
    <w:rsid w:val="002B4E7F"/>
    <w:rsid w:val="002B524D"/>
    <w:rsid w:val="002B538B"/>
    <w:rsid w:val="002B59F8"/>
    <w:rsid w:val="002B6AC8"/>
    <w:rsid w:val="002B7C71"/>
    <w:rsid w:val="002C2235"/>
    <w:rsid w:val="002C25EB"/>
    <w:rsid w:val="002C53EB"/>
    <w:rsid w:val="002D1531"/>
    <w:rsid w:val="002D49BB"/>
    <w:rsid w:val="002D4C00"/>
    <w:rsid w:val="002D4C7D"/>
    <w:rsid w:val="002D55EE"/>
    <w:rsid w:val="002E00E6"/>
    <w:rsid w:val="002E01E8"/>
    <w:rsid w:val="002E0DB8"/>
    <w:rsid w:val="002E2540"/>
    <w:rsid w:val="002E291E"/>
    <w:rsid w:val="002E34E4"/>
    <w:rsid w:val="002E35CB"/>
    <w:rsid w:val="002E3BF9"/>
    <w:rsid w:val="002E4892"/>
    <w:rsid w:val="002E4C56"/>
    <w:rsid w:val="002E5C14"/>
    <w:rsid w:val="002E6C5D"/>
    <w:rsid w:val="002E7AEC"/>
    <w:rsid w:val="002F029A"/>
    <w:rsid w:val="002F2719"/>
    <w:rsid w:val="002F2792"/>
    <w:rsid w:val="002F283C"/>
    <w:rsid w:val="002F3F52"/>
    <w:rsid w:val="002F3F55"/>
    <w:rsid w:val="002F6A21"/>
    <w:rsid w:val="002F76CB"/>
    <w:rsid w:val="002F7968"/>
    <w:rsid w:val="002F7E7E"/>
    <w:rsid w:val="00300B75"/>
    <w:rsid w:val="00302991"/>
    <w:rsid w:val="00302C39"/>
    <w:rsid w:val="00302D6E"/>
    <w:rsid w:val="003054B6"/>
    <w:rsid w:val="00305779"/>
    <w:rsid w:val="00305C34"/>
    <w:rsid w:val="003106A1"/>
    <w:rsid w:val="00310827"/>
    <w:rsid w:val="00311BFE"/>
    <w:rsid w:val="00313724"/>
    <w:rsid w:val="00313880"/>
    <w:rsid w:val="00313C14"/>
    <w:rsid w:val="00313D43"/>
    <w:rsid w:val="0031532D"/>
    <w:rsid w:val="0031533B"/>
    <w:rsid w:val="003157B8"/>
    <w:rsid w:val="0031663C"/>
    <w:rsid w:val="00316684"/>
    <w:rsid w:val="00316F62"/>
    <w:rsid w:val="00317289"/>
    <w:rsid w:val="00317388"/>
    <w:rsid w:val="00317FB6"/>
    <w:rsid w:val="0032007E"/>
    <w:rsid w:val="003207DC"/>
    <w:rsid w:val="003214AB"/>
    <w:rsid w:val="00321CB1"/>
    <w:rsid w:val="00322BDF"/>
    <w:rsid w:val="003233EE"/>
    <w:rsid w:val="00323D10"/>
    <w:rsid w:val="00324595"/>
    <w:rsid w:val="003247F2"/>
    <w:rsid w:val="00325939"/>
    <w:rsid w:val="003273C1"/>
    <w:rsid w:val="003279A0"/>
    <w:rsid w:val="003303BB"/>
    <w:rsid w:val="0033056E"/>
    <w:rsid w:val="00330C9A"/>
    <w:rsid w:val="00330D17"/>
    <w:rsid w:val="00330E5D"/>
    <w:rsid w:val="003316EE"/>
    <w:rsid w:val="00331724"/>
    <w:rsid w:val="00331C9E"/>
    <w:rsid w:val="00333E85"/>
    <w:rsid w:val="00334DF5"/>
    <w:rsid w:val="00336BC4"/>
    <w:rsid w:val="00337958"/>
    <w:rsid w:val="00342666"/>
    <w:rsid w:val="00342D2D"/>
    <w:rsid w:val="0034520B"/>
    <w:rsid w:val="0034556E"/>
    <w:rsid w:val="00347742"/>
    <w:rsid w:val="0034780C"/>
    <w:rsid w:val="00350575"/>
    <w:rsid w:val="00351030"/>
    <w:rsid w:val="0035149E"/>
    <w:rsid w:val="00352A13"/>
    <w:rsid w:val="00352C10"/>
    <w:rsid w:val="003537F4"/>
    <w:rsid w:val="003539C1"/>
    <w:rsid w:val="00354117"/>
    <w:rsid w:val="003554B9"/>
    <w:rsid w:val="00355ED2"/>
    <w:rsid w:val="003564CD"/>
    <w:rsid w:val="00356795"/>
    <w:rsid w:val="00356D58"/>
    <w:rsid w:val="00357D28"/>
    <w:rsid w:val="00357F6C"/>
    <w:rsid w:val="003632A8"/>
    <w:rsid w:val="00363BFF"/>
    <w:rsid w:val="00363FB6"/>
    <w:rsid w:val="003644AA"/>
    <w:rsid w:val="00366EFE"/>
    <w:rsid w:val="00371BFE"/>
    <w:rsid w:val="00374FCA"/>
    <w:rsid w:val="003762B2"/>
    <w:rsid w:val="003809B0"/>
    <w:rsid w:val="003812D7"/>
    <w:rsid w:val="00381AB4"/>
    <w:rsid w:val="00381CAB"/>
    <w:rsid w:val="00383125"/>
    <w:rsid w:val="00383B8F"/>
    <w:rsid w:val="00383D43"/>
    <w:rsid w:val="00385782"/>
    <w:rsid w:val="00385BA1"/>
    <w:rsid w:val="003862F7"/>
    <w:rsid w:val="0038643E"/>
    <w:rsid w:val="0038752A"/>
    <w:rsid w:val="003878A3"/>
    <w:rsid w:val="00391A33"/>
    <w:rsid w:val="0039220F"/>
    <w:rsid w:val="00392E60"/>
    <w:rsid w:val="003938C1"/>
    <w:rsid w:val="003940D9"/>
    <w:rsid w:val="00395598"/>
    <w:rsid w:val="00395D74"/>
    <w:rsid w:val="0039656D"/>
    <w:rsid w:val="00397051"/>
    <w:rsid w:val="003A00BC"/>
    <w:rsid w:val="003A0197"/>
    <w:rsid w:val="003A078E"/>
    <w:rsid w:val="003A0EC6"/>
    <w:rsid w:val="003A0F05"/>
    <w:rsid w:val="003A13E8"/>
    <w:rsid w:val="003A1D0D"/>
    <w:rsid w:val="003A1EA5"/>
    <w:rsid w:val="003A2377"/>
    <w:rsid w:val="003A40CD"/>
    <w:rsid w:val="003A41BE"/>
    <w:rsid w:val="003A518D"/>
    <w:rsid w:val="003A6149"/>
    <w:rsid w:val="003A71D2"/>
    <w:rsid w:val="003B4B05"/>
    <w:rsid w:val="003B4DE3"/>
    <w:rsid w:val="003B67FD"/>
    <w:rsid w:val="003B7B63"/>
    <w:rsid w:val="003B7D0D"/>
    <w:rsid w:val="003C1A6D"/>
    <w:rsid w:val="003C2445"/>
    <w:rsid w:val="003C2AA0"/>
    <w:rsid w:val="003C2DC3"/>
    <w:rsid w:val="003C2E91"/>
    <w:rsid w:val="003C3C5C"/>
    <w:rsid w:val="003C43D6"/>
    <w:rsid w:val="003C5E1E"/>
    <w:rsid w:val="003C6015"/>
    <w:rsid w:val="003C6E00"/>
    <w:rsid w:val="003C7062"/>
    <w:rsid w:val="003C748B"/>
    <w:rsid w:val="003D0FD4"/>
    <w:rsid w:val="003D10FC"/>
    <w:rsid w:val="003D1315"/>
    <w:rsid w:val="003D154C"/>
    <w:rsid w:val="003D1F45"/>
    <w:rsid w:val="003D2620"/>
    <w:rsid w:val="003D3CA0"/>
    <w:rsid w:val="003D4BBC"/>
    <w:rsid w:val="003D5725"/>
    <w:rsid w:val="003D68FC"/>
    <w:rsid w:val="003D72C0"/>
    <w:rsid w:val="003E1F5E"/>
    <w:rsid w:val="003E1FD9"/>
    <w:rsid w:val="003E2B6D"/>
    <w:rsid w:val="003E2BB9"/>
    <w:rsid w:val="003E2BF0"/>
    <w:rsid w:val="003E4B56"/>
    <w:rsid w:val="003E59BE"/>
    <w:rsid w:val="003E5E3E"/>
    <w:rsid w:val="003E721D"/>
    <w:rsid w:val="003F06E2"/>
    <w:rsid w:val="003F141A"/>
    <w:rsid w:val="003F288C"/>
    <w:rsid w:val="003F422D"/>
    <w:rsid w:val="003F6346"/>
    <w:rsid w:val="003F71A7"/>
    <w:rsid w:val="003F7A00"/>
    <w:rsid w:val="00400EC0"/>
    <w:rsid w:val="0040171F"/>
    <w:rsid w:val="004026A1"/>
    <w:rsid w:val="00402AB3"/>
    <w:rsid w:val="00404169"/>
    <w:rsid w:val="00404DFA"/>
    <w:rsid w:val="00407463"/>
    <w:rsid w:val="00407A5C"/>
    <w:rsid w:val="00410CDB"/>
    <w:rsid w:val="00411B7A"/>
    <w:rsid w:val="00412840"/>
    <w:rsid w:val="00413128"/>
    <w:rsid w:val="00414216"/>
    <w:rsid w:val="004146DA"/>
    <w:rsid w:val="00415011"/>
    <w:rsid w:val="00415186"/>
    <w:rsid w:val="00420861"/>
    <w:rsid w:val="00421A62"/>
    <w:rsid w:val="00421F2B"/>
    <w:rsid w:val="004224F6"/>
    <w:rsid w:val="004237D4"/>
    <w:rsid w:val="00423B34"/>
    <w:rsid w:val="00424140"/>
    <w:rsid w:val="00426931"/>
    <w:rsid w:val="0043133E"/>
    <w:rsid w:val="00431903"/>
    <w:rsid w:val="00432A91"/>
    <w:rsid w:val="004331C4"/>
    <w:rsid w:val="00433BE0"/>
    <w:rsid w:val="0043524D"/>
    <w:rsid w:val="00435E7F"/>
    <w:rsid w:val="00436AC4"/>
    <w:rsid w:val="00436FA9"/>
    <w:rsid w:val="004371B7"/>
    <w:rsid w:val="00440EE0"/>
    <w:rsid w:val="00441CC0"/>
    <w:rsid w:val="004426DF"/>
    <w:rsid w:val="004431F6"/>
    <w:rsid w:val="00444AF6"/>
    <w:rsid w:val="004454E3"/>
    <w:rsid w:val="0044578D"/>
    <w:rsid w:val="004478F6"/>
    <w:rsid w:val="0045092F"/>
    <w:rsid w:val="00450A57"/>
    <w:rsid w:val="00450A6C"/>
    <w:rsid w:val="0045220B"/>
    <w:rsid w:val="004522B7"/>
    <w:rsid w:val="00452A71"/>
    <w:rsid w:val="0045309A"/>
    <w:rsid w:val="0045415D"/>
    <w:rsid w:val="00454409"/>
    <w:rsid w:val="004556D9"/>
    <w:rsid w:val="00455B54"/>
    <w:rsid w:val="0045750C"/>
    <w:rsid w:val="0046008D"/>
    <w:rsid w:val="00460DD8"/>
    <w:rsid w:val="0046224F"/>
    <w:rsid w:val="004638CD"/>
    <w:rsid w:val="00463972"/>
    <w:rsid w:val="00464947"/>
    <w:rsid w:val="00464C10"/>
    <w:rsid w:val="00465BC3"/>
    <w:rsid w:val="00466AD9"/>
    <w:rsid w:val="00471914"/>
    <w:rsid w:val="00474848"/>
    <w:rsid w:val="0047590B"/>
    <w:rsid w:val="004807DE"/>
    <w:rsid w:val="00480F92"/>
    <w:rsid w:val="00483378"/>
    <w:rsid w:val="00483C9E"/>
    <w:rsid w:val="0048449E"/>
    <w:rsid w:val="00484E83"/>
    <w:rsid w:val="0048508D"/>
    <w:rsid w:val="00485202"/>
    <w:rsid w:val="004871F7"/>
    <w:rsid w:val="0048726E"/>
    <w:rsid w:val="004872A4"/>
    <w:rsid w:val="004929AE"/>
    <w:rsid w:val="00493D08"/>
    <w:rsid w:val="00493D40"/>
    <w:rsid w:val="00493E5C"/>
    <w:rsid w:val="00495527"/>
    <w:rsid w:val="004A0499"/>
    <w:rsid w:val="004A08BD"/>
    <w:rsid w:val="004A1327"/>
    <w:rsid w:val="004A1349"/>
    <w:rsid w:val="004A1D75"/>
    <w:rsid w:val="004A2841"/>
    <w:rsid w:val="004A2CAD"/>
    <w:rsid w:val="004A43D9"/>
    <w:rsid w:val="004A482D"/>
    <w:rsid w:val="004A4837"/>
    <w:rsid w:val="004A4C05"/>
    <w:rsid w:val="004A5F6C"/>
    <w:rsid w:val="004A6684"/>
    <w:rsid w:val="004A76F8"/>
    <w:rsid w:val="004A7E16"/>
    <w:rsid w:val="004B0BEC"/>
    <w:rsid w:val="004B4DF8"/>
    <w:rsid w:val="004B5914"/>
    <w:rsid w:val="004B6278"/>
    <w:rsid w:val="004B636F"/>
    <w:rsid w:val="004B64C3"/>
    <w:rsid w:val="004B6F61"/>
    <w:rsid w:val="004B7DE4"/>
    <w:rsid w:val="004C0C11"/>
    <w:rsid w:val="004C3899"/>
    <w:rsid w:val="004C50BA"/>
    <w:rsid w:val="004C523B"/>
    <w:rsid w:val="004C61F6"/>
    <w:rsid w:val="004C6633"/>
    <w:rsid w:val="004C6648"/>
    <w:rsid w:val="004C70E3"/>
    <w:rsid w:val="004C7BF0"/>
    <w:rsid w:val="004C7DF7"/>
    <w:rsid w:val="004D0318"/>
    <w:rsid w:val="004D2511"/>
    <w:rsid w:val="004D295F"/>
    <w:rsid w:val="004D2BA2"/>
    <w:rsid w:val="004D3013"/>
    <w:rsid w:val="004D35E0"/>
    <w:rsid w:val="004D3AB9"/>
    <w:rsid w:val="004D4F6B"/>
    <w:rsid w:val="004D6372"/>
    <w:rsid w:val="004E0872"/>
    <w:rsid w:val="004E0E1B"/>
    <w:rsid w:val="004E1333"/>
    <w:rsid w:val="004E1832"/>
    <w:rsid w:val="004E38ED"/>
    <w:rsid w:val="004E47CD"/>
    <w:rsid w:val="004E4B83"/>
    <w:rsid w:val="004E6323"/>
    <w:rsid w:val="004E66AB"/>
    <w:rsid w:val="004E67A1"/>
    <w:rsid w:val="004F094A"/>
    <w:rsid w:val="004F22EB"/>
    <w:rsid w:val="004F7821"/>
    <w:rsid w:val="00500260"/>
    <w:rsid w:val="0050075E"/>
    <w:rsid w:val="00501B3A"/>
    <w:rsid w:val="00502635"/>
    <w:rsid w:val="005027AB"/>
    <w:rsid w:val="00502FBD"/>
    <w:rsid w:val="0050319F"/>
    <w:rsid w:val="00503330"/>
    <w:rsid w:val="00503482"/>
    <w:rsid w:val="00505566"/>
    <w:rsid w:val="00505B42"/>
    <w:rsid w:val="00507FF1"/>
    <w:rsid w:val="005102E7"/>
    <w:rsid w:val="00510A37"/>
    <w:rsid w:val="0051167C"/>
    <w:rsid w:val="00511726"/>
    <w:rsid w:val="00513631"/>
    <w:rsid w:val="00514E4E"/>
    <w:rsid w:val="00517555"/>
    <w:rsid w:val="00520AB8"/>
    <w:rsid w:val="0052125D"/>
    <w:rsid w:val="00521DAF"/>
    <w:rsid w:val="00521FA3"/>
    <w:rsid w:val="00521FC0"/>
    <w:rsid w:val="0052352F"/>
    <w:rsid w:val="00523D4A"/>
    <w:rsid w:val="00525038"/>
    <w:rsid w:val="00525413"/>
    <w:rsid w:val="00526E64"/>
    <w:rsid w:val="00527901"/>
    <w:rsid w:val="00530956"/>
    <w:rsid w:val="00530B17"/>
    <w:rsid w:val="00530EAC"/>
    <w:rsid w:val="00532F6E"/>
    <w:rsid w:val="00533ADB"/>
    <w:rsid w:val="00535C5B"/>
    <w:rsid w:val="00536798"/>
    <w:rsid w:val="00541008"/>
    <w:rsid w:val="00542DD5"/>
    <w:rsid w:val="00542F63"/>
    <w:rsid w:val="0054339F"/>
    <w:rsid w:val="005438C0"/>
    <w:rsid w:val="00543F6C"/>
    <w:rsid w:val="005446C4"/>
    <w:rsid w:val="00544822"/>
    <w:rsid w:val="00544F9D"/>
    <w:rsid w:val="00550362"/>
    <w:rsid w:val="005504FD"/>
    <w:rsid w:val="00550772"/>
    <w:rsid w:val="00550B6C"/>
    <w:rsid w:val="005520B1"/>
    <w:rsid w:val="0055267D"/>
    <w:rsid w:val="00552C35"/>
    <w:rsid w:val="005532AC"/>
    <w:rsid w:val="005536FD"/>
    <w:rsid w:val="00553F1B"/>
    <w:rsid w:val="00554038"/>
    <w:rsid w:val="00555B34"/>
    <w:rsid w:val="00556F3C"/>
    <w:rsid w:val="00557D19"/>
    <w:rsid w:val="005602F0"/>
    <w:rsid w:val="00561E43"/>
    <w:rsid w:val="0056235F"/>
    <w:rsid w:val="0056241E"/>
    <w:rsid w:val="0056311D"/>
    <w:rsid w:val="005636F3"/>
    <w:rsid w:val="0056378E"/>
    <w:rsid w:val="005659F7"/>
    <w:rsid w:val="00566E3D"/>
    <w:rsid w:val="00566E61"/>
    <w:rsid w:val="005671CC"/>
    <w:rsid w:val="00567F94"/>
    <w:rsid w:val="00570326"/>
    <w:rsid w:val="005704AA"/>
    <w:rsid w:val="00571881"/>
    <w:rsid w:val="00571D70"/>
    <w:rsid w:val="00571F0F"/>
    <w:rsid w:val="005723C9"/>
    <w:rsid w:val="00572AE0"/>
    <w:rsid w:val="00572C0D"/>
    <w:rsid w:val="00576133"/>
    <w:rsid w:val="005774C9"/>
    <w:rsid w:val="005774F3"/>
    <w:rsid w:val="0058204A"/>
    <w:rsid w:val="00582AF8"/>
    <w:rsid w:val="00582E32"/>
    <w:rsid w:val="005834F6"/>
    <w:rsid w:val="005845D4"/>
    <w:rsid w:val="00584F38"/>
    <w:rsid w:val="00585B5C"/>
    <w:rsid w:val="00586868"/>
    <w:rsid w:val="00586F10"/>
    <w:rsid w:val="005870F6"/>
    <w:rsid w:val="00587CC6"/>
    <w:rsid w:val="0059007F"/>
    <w:rsid w:val="0059098F"/>
    <w:rsid w:val="00591571"/>
    <w:rsid w:val="005934F4"/>
    <w:rsid w:val="00594A66"/>
    <w:rsid w:val="00595C57"/>
    <w:rsid w:val="00595E5B"/>
    <w:rsid w:val="00597F39"/>
    <w:rsid w:val="00597F87"/>
    <w:rsid w:val="005A00A6"/>
    <w:rsid w:val="005A04D3"/>
    <w:rsid w:val="005A1DA3"/>
    <w:rsid w:val="005A269F"/>
    <w:rsid w:val="005A2893"/>
    <w:rsid w:val="005A2905"/>
    <w:rsid w:val="005A297B"/>
    <w:rsid w:val="005A2EF0"/>
    <w:rsid w:val="005A3819"/>
    <w:rsid w:val="005A3C25"/>
    <w:rsid w:val="005A3D5B"/>
    <w:rsid w:val="005A42BA"/>
    <w:rsid w:val="005A708A"/>
    <w:rsid w:val="005A799C"/>
    <w:rsid w:val="005A7AB8"/>
    <w:rsid w:val="005A7B27"/>
    <w:rsid w:val="005A7DEB"/>
    <w:rsid w:val="005B0D95"/>
    <w:rsid w:val="005B13CD"/>
    <w:rsid w:val="005B1926"/>
    <w:rsid w:val="005B1A14"/>
    <w:rsid w:val="005B1C56"/>
    <w:rsid w:val="005B1C87"/>
    <w:rsid w:val="005B2856"/>
    <w:rsid w:val="005B32CE"/>
    <w:rsid w:val="005B389A"/>
    <w:rsid w:val="005B3B70"/>
    <w:rsid w:val="005B4CA9"/>
    <w:rsid w:val="005B52C3"/>
    <w:rsid w:val="005B7828"/>
    <w:rsid w:val="005B7D84"/>
    <w:rsid w:val="005C0916"/>
    <w:rsid w:val="005C093B"/>
    <w:rsid w:val="005C0D28"/>
    <w:rsid w:val="005C1143"/>
    <w:rsid w:val="005C1ADC"/>
    <w:rsid w:val="005C2893"/>
    <w:rsid w:val="005C2C36"/>
    <w:rsid w:val="005C2D93"/>
    <w:rsid w:val="005C40C7"/>
    <w:rsid w:val="005C40FF"/>
    <w:rsid w:val="005C4BA9"/>
    <w:rsid w:val="005C4CAC"/>
    <w:rsid w:val="005C65B2"/>
    <w:rsid w:val="005C6ABB"/>
    <w:rsid w:val="005C75F1"/>
    <w:rsid w:val="005D1438"/>
    <w:rsid w:val="005D159E"/>
    <w:rsid w:val="005D3CFF"/>
    <w:rsid w:val="005D49D5"/>
    <w:rsid w:val="005D4B42"/>
    <w:rsid w:val="005D5703"/>
    <w:rsid w:val="005D5DC0"/>
    <w:rsid w:val="005E0197"/>
    <w:rsid w:val="005E186B"/>
    <w:rsid w:val="005E2698"/>
    <w:rsid w:val="005E2896"/>
    <w:rsid w:val="005E51FD"/>
    <w:rsid w:val="005E7011"/>
    <w:rsid w:val="005E70C7"/>
    <w:rsid w:val="005E7D87"/>
    <w:rsid w:val="005F044A"/>
    <w:rsid w:val="005F0808"/>
    <w:rsid w:val="005F0FCB"/>
    <w:rsid w:val="005F1E31"/>
    <w:rsid w:val="005F5078"/>
    <w:rsid w:val="005F52C4"/>
    <w:rsid w:val="005F627D"/>
    <w:rsid w:val="005F6B03"/>
    <w:rsid w:val="005F6CFF"/>
    <w:rsid w:val="005F7756"/>
    <w:rsid w:val="006013AD"/>
    <w:rsid w:val="006038C6"/>
    <w:rsid w:val="00603D80"/>
    <w:rsid w:val="00603F31"/>
    <w:rsid w:val="00603FFC"/>
    <w:rsid w:val="00604796"/>
    <w:rsid w:val="006073AD"/>
    <w:rsid w:val="00611B31"/>
    <w:rsid w:val="0061318C"/>
    <w:rsid w:val="0061427B"/>
    <w:rsid w:val="00614F5C"/>
    <w:rsid w:val="006166CB"/>
    <w:rsid w:val="00616C1E"/>
    <w:rsid w:val="00616F76"/>
    <w:rsid w:val="00617E96"/>
    <w:rsid w:val="006202A6"/>
    <w:rsid w:val="006217AD"/>
    <w:rsid w:val="00625155"/>
    <w:rsid w:val="00627B05"/>
    <w:rsid w:val="00631174"/>
    <w:rsid w:val="006319ED"/>
    <w:rsid w:val="00631C31"/>
    <w:rsid w:val="0063205A"/>
    <w:rsid w:val="00632B7A"/>
    <w:rsid w:val="006347A5"/>
    <w:rsid w:val="00634C3B"/>
    <w:rsid w:val="00635D8C"/>
    <w:rsid w:val="00636201"/>
    <w:rsid w:val="0063650E"/>
    <w:rsid w:val="00636BAD"/>
    <w:rsid w:val="00637111"/>
    <w:rsid w:val="00640A83"/>
    <w:rsid w:val="006413B1"/>
    <w:rsid w:val="006419FD"/>
    <w:rsid w:val="00641D2E"/>
    <w:rsid w:val="00641DAE"/>
    <w:rsid w:val="00643CFE"/>
    <w:rsid w:val="00644835"/>
    <w:rsid w:val="00645C65"/>
    <w:rsid w:val="00646A82"/>
    <w:rsid w:val="00646A8C"/>
    <w:rsid w:val="00647031"/>
    <w:rsid w:val="00647FD7"/>
    <w:rsid w:val="006501A6"/>
    <w:rsid w:val="00650285"/>
    <w:rsid w:val="006506BC"/>
    <w:rsid w:val="0065086C"/>
    <w:rsid w:val="00650B8D"/>
    <w:rsid w:val="00651AB2"/>
    <w:rsid w:val="00651B78"/>
    <w:rsid w:val="00654F1B"/>
    <w:rsid w:val="00655A31"/>
    <w:rsid w:val="006563E4"/>
    <w:rsid w:val="00656B24"/>
    <w:rsid w:val="00656E6C"/>
    <w:rsid w:val="00657475"/>
    <w:rsid w:val="0066071D"/>
    <w:rsid w:val="00661373"/>
    <w:rsid w:val="00661583"/>
    <w:rsid w:val="006625DD"/>
    <w:rsid w:val="006626FC"/>
    <w:rsid w:val="00662E15"/>
    <w:rsid w:val="006635C9"/>
    <w:rsid w:val="006636BC"/>
    <w:rsid w:val="00664114"/>
    <w:rsid w:val="0066430C"/>
    <w:rsid w:val="0066432A"/>
    <w:rsid w:val="006646EB"/>
    <w:rsid w:val="00664CEC"/>
    <w:rsid w:val="00665A8F"/>
    <w:rsid w:val="00665DF8"/>
    <w:rsid w:val="00666E7E"/>
    <w:rsid w:val="0066740F"/>
    <w:rsid w:val="0066783C"/>
    <w:rsid w:val="00667C7D"/>
    <w:rsid w:val="00671F96"/>
    <w:rsid w:val="00674EB1"/>
    <w:rsid w:val="00674F06"/>
    <w:rsid w:val="006800FD"/>
    <w:rsid w:val="006801CB"/>
    <w:rsid w:val="00680409"/>
    <w:rsid w:val="00680954"/>
    <w:rsid w:val="006809B2"/>
    <w:rsid w:val="00680DC5"/>
    <w:rsid w:val="00681AA7"/>
    <w:rsid w:val="00681FE6"/>
    <w:rsid w:val="006820D0"/>
    <w:rsid w:val="00682DBD"/>
    <w:rsid w:val="00682E0E"/>
    <w:rsid w:val="00683216"/>
    <w:rsid w:val="00683C5B"/>
    <w:rsid w:val="00685115"/>
    <w:rsid w:val="00686DD8"/>
    <w:rsid w:val="0068748F"/>
    <w:rsid w:val="006912E7"/>
    <w:rsid w:val="00691A15"/>
    <w:rsid w:val="00691F13"/>
    <w:rsid w:val="006924AE"/>
    <w:rsid w:val="00692E3A"/>
    <w:rsid w:val="006934CF"/>
    <w:rsid w:val="00693520"/>
    <w:rsid w:val="00693F7C"/>
    <w:rsid w:val="00694445"/>
    <w:rsid w:val="0069447E"/>
    <w:rsid w:val="006944CA"/>
    <w:rsid w:val="00694927"/>
    <w:rsid w:val="0069604C"/>
    <w:rsid w:val="0069634D"/>
    <w:rsid w:val="00696D9B"/>
    <w:rsid w:val="00697179"/>
    <w:rsid w:val="006972D4"/>
    <w:rsid w:val="006A00BE"/>
    <w:rsid w:val="006A05CC"/>
    <w:rsid w:val="006A069D"/>
    <w:rsid w:val="006A12FE"/>
    <w:rsid w:val="006A1CA9"/>
    <w:rsid w:val="006A2565"/>
    <w:rsid w:val="006A54DE"/>
    <w:rsid w:val="006A63CE"/>
    <w:rsid w:val="006A7A22"/>
    <w:rsid w:val="006B01BB"/>
    <w:rsid w:val="006B0C08"/>
    <w:rsid w:val="006B23D1"/>
    <w:rsid w:val="006B398A"/>
    <w:rsid w:val="006B4472"/>
    <w:rsid w:val="006B4837"/>
    <w:rsid w:val="006B4CCE"/>
    <w:rsid w:val="006B6005"/>
    <w:rsid w:val="006B69F6"/>
    <w:rsid w:val="006B6C14"/>
    <w:rsid w:val="006B6E8A"/>
    <w:rsid w:val="006B725E"/>
    <w:rsid w:val="006C19CE"/>
    <w:rsid w:val="006C2BE7"/>
    <w:rsid w:val="006C4722"/>
    <w:rsid w:val="006C7032"/>
    <w:rsid w:val="006C73F7"/>
    <w:rsid w:val="006D0E31"/>
    <w:rsid w:val="006D11B5"/>
    <w:rsid w:val="006D1FD6"/>
    <w:rsid w:val="006D23F7"/>
    <w:rsid w:val="006D2E85"/>
    <w:rsid w:val="006D3013"/>
    <w:rsid w:val="006D3702"/>
    <w:rsid w:val="006D371B"/>
    <w:rsid w:val="006D3F46"/>
    <w:rsid w:val="006D542C"/>
    <w:rsid w:val="006D58EB"/>
    <w:rsid w:val="006D633F"/>
    <w:rsid w:val="006D6A20"/>
    <w:rsid w:val="006D7284"/>
    <w:rsid w:val="006D7B84"/>
    <w:rsid w:val="006D7EBF"/>
    <w:rsid w:val="006E0394"/>
    <w:rsid w:val="006E04E6"/>
    <w:rsid w:val="006E20ED"/>
    <w:rsid w:val="006E2E2D"/>
    <w:rsid w:val="006E3429"/>
    <w:rsid w:val="006E37E6"/>
    <w:rsid w:val="006E51E4"/>
    <w:rsid w:val="006E5F83"/>
    <w:rsid w:val="006E7463"/>
    <w:rsid w:val="006F3001"/>
    <w:rsid w:val="006F4AC4"/>
    <w:rsid w:val="006F5C3F"/>
    <w:rsid w:val="006F668E"/>
    <w:rsid w:val="006F692C"/>
    <w:rsid w:val="006F7060"/>
    <w:rsid w:val="007025A3"/>
    <w:rsid w:val="00703916"/>
    <w:rsid w:val="0070443D"/>
    <w:rsid w:val="00704FEA"/>
    <w:rsid w:val="00705BA7"/>
    <w:rsid w:val="0070691B"/>
    <w:rsid w:val="007070C8"/>
    <w:rsid w:val="0071011F"/>
    <w:rsid w:val="00711558"/>
    <w:rsid w:val="00712BC8"/>
    <w:rsid w:val="00713C9A"/>
    <w:rsid w:val="0071452D"/>
    <w:rsid w:val="0071471E"/>
    <w:rsid w:val="007147A2"/>
    <w:rsid w:val="0072139B"/>
    <w:rsid w:val="007234D4"/>
    <w:rsid w:val="00723759"/>
    <w:rsid w:val="00723C22"/>
    <w:rsid w:val="0072506C"/>
    <w:rsid w:val="00726DD9"/>
    <w:rsid w:val="00732F7B"/>
    <w:rsid w:val="0073382E"/>
    <w:rsid w:val="00734526"/>
    <w:rsid w:val="007345CE"/>
    <w:rsid w:val="00734795"/>
    <w:rsid w:val="00734EB4"/>
    <w:rsid w:val="00734F01"/>
    <w:rsid w:val="0073552F"/>
    <w:rsid w:val="00735B17"/>
    <w:rsid w:val="00735CD7"/>
    <w:rsid w:val="0073708C"/>
    <w:rsid w:val="0074043F"/>
    <w:rsid w:val="007451D1"/>
    <w:rsid w:val="00745AF7"/>
    <w:rsid w:val="00746419"/>
    <w:rsid w:val="00746907"/>
    <w:rsid w:val="007470ED"/>
    <w:rsid w:val="0074714D"/>
    <w:rsid w:val="0074730A"/>
    <w:rsid w:val="00750AA0"/>
    <w:rsid w:val="00751EED"/>
    <w:rsid w:val="00752E4F"/>
    <w:rsid w:val="007530D8"/>
    <w:rsid w:val="0075322D"/>
    <w:rsid w:val="00753522"/>
    <w:rsid w:val="00753C0A"/>
    <w:rsid w:val="007544E0"/>
    <w:rsid w:val="007546D0"/>
    <w:rsid w:val="00754DF7"/>
    <w:rsid w:val="007569FA"/>
    <w:rsid w:val="00756E57"/>
    <w:rsid w:val="00757607"/>
    <w:rsid w:val="0076038C"/>
    <w:rsid w:val="007627BD"/>
    <w:rsid w:val="00762C02"/>
    <w:rsid w:val="00763046"/>
    <w:rsid w:val="007639DD"/>
    <w:rsid w:val="00763FBE"/>
    <w:rsid w:val="007646CE"/>
    <w:rsid w:val="00764C92"/>
    <w:rsid w:val="00765D5A"/>
    <w:rsid w:val="00766916"/>
    <w:rsid w:val="0076692F"/>
    <w:rsid w:val="00766D16"/>
    <w:rsid w:val="00766F6B"/>
    <w:rsid w:val="00767DBB"/>
    <w:rsid w:val="00767F50"/>
    <w:rsid w:val="00771931"/>
    <w:rsid w:val="007723C9"/>
    <w:rsid w:val="0077256D"/>
    <w:rsid w:val="00772805"/>
    <w:rsid w:val="00773D6E"/>
    <w:rsid w:val="00773D86"/>
    <w:rsid w:val="00776434"/>
    <w:rsid w:val="0077701C"/>
    <w:rsid w:val="00780ACD"/>
    <w:rsid w:val="00780E28"/>
    <w:rsid w:val="0078422F"/>
    <w:rsid w:val="0078484B"/>
    <w:rsid w:val="007852B9"/>
    <w:rsid w:val="00786262"/>
    <w:rsid w:val="007871EC"/>
    <w:rsid w:val="00790011"/>
    <w:rsid w:val="007906F6"/>
    <w:rsid w:val="007907D2"/>
    <w:rsid w:val="00790ABF"/>
    <w:rsid w:val="0079101F"/>
    <w:rsid w:val="00792B43"/>
    <w:rsid w:val="007939C8"/>
    <w:rsid w:val="00793FA3"/>
    <w:rsid w:val="00794200"/>
    <w:rsid w:val="0079420D"/>
    <w:rsid w:val="0079492B"/>
    <w:rsid w:val="007970F6"/>
    <w:rsid w:val="0079738E"/>
    <w:rsid w:val="0079739E"/>
    <w:rsid w:val="007A0705"/>
    <w:rsid w:val="007A2EC9"/>
    <w:rsid w:val="007A30FF"/>
    <w:rsid w:val="007A4042"/>
    <w:rsid w:val="007A505C"/>
    <w:rsid w:val="007A52AD"/>
    <w:rsid w:val="007A7CF4"/>
    <w:rsid w:val="007A7DA8"/>
    <w:rsid w:val="007B0A1E"/>
    <w:rsid w:val="007B29C5"/>
    <w:rsid w:val="007B2B4E"/>
    <w:rsid w:val="007B3F5D"/>
    <w:rsid w:val="007B4710"/>
    <w:rsid w:val="007B674B"/>
    <w:rsid w:val="007B7C70"/>
    <w:rsid w:val="007C1EA7"/>
    <w:rsid w:val="007C2FB3"/>
    <w:rsid w:val="007C3F91"/>
    <w:rsid w:val="007C4849"/>
    <w:rsid w:val="007C53BC"/>
    <w:rsid w:val="007C6256"/>
    <w:rsid w:val="007C663C"/>
    <w:rsid w:val="007C6BE1"/>
    <w:rsid w:val="007C7AE8"/>
    <w:rsid w:val="007D1425"/>
    <w:rsid w:val="007D1A92"/>
    <w:rsid w:val="007D25D3"/>
    <w:rsid w:val="007D267B"/>
    <w:rsid w:val="007D26AC"/>
    <w:rsid w:val="007D2CA8"/>
    <w:rsid w:val="007D2D6E"/>
    <w:rsid w:val="007D2E80"/>
    <w:rsid w:val="007D4689"/>
    <w:rsid w:val="007D6C6B"/>
    <w:rsid w:val="007D6E26"/>
    <w:rsid w:val="007E144E"/>
    <w:rsid w:val="007E3E41"/>
    <w:rsid w:val="007E442F"/>
    <w:rsid w:val="007E4B02"/>
    <w:rsid w:val="007E5940"/>
    <w:rsid w:val="007E69EE"/>
    <w:rsid w:val="007E713A"/>
    <w:rsid w:val="007E7206"/>
    <w:rsid w:val="007F1082"/>
    <w:rsid w:val="007F14EE"/>
    <w:rsid w:val="007F2189"/>
    <w:rsid w:val="007F2846"/>
    <w:rsid w:val="007F3E52"/>
    <w:rsid w:val="007F4D96"/>
    <w:rsid w:val="007F6658"/>
    <w:rsid w:val="007F6AD2"/>
    <w:rsid w:val="007F736D"/>
    <w:rsid w:val="00801585"/>
    <w:rsid w:val="00801DA4"/>
    <w:rsid w:val="00803CB7"/>
    <w:rsid w:val="00803EF5"/>
    <w:rsid w:val="008046E2"/>
    <w:rsid w:val="00804920"/>
    <w:rsid w:val="008053AB"/>
    <w:rsid w:val="00805FAA"/>
    <w:rsid w:val="00811B33"/>
    <w:rsid w:val="0081247E"/>
    <w:rsid w:val="00813006"/>
    <w:rsid w:val="008130D8"/>
    <w:rsid w:val="0081542F"/>
    <w:rsid w:val="00815D4A"/>
    <w:rsid w:val="00815E60"/>
    <w:rsid w:val="00817BB4"/>
    <w:rsid w:val="008218B2"/>
    <w:rsid w:val="00821F99"/>
    <w:rsid w:val="008220E2"/>
    <w:rsid w:val="008226EE"/>
    <w:rsid w:val="00822D27"/>
    <w:rsid w:val="0082586A"/>
    <w:rsid w:val="0082618D"/>
    <w:rsid w:val="008268E2"/>
    <w:rsid w:val="00827480"/>
    <w:rsid w:val="00831138"/>
    <w:rsid w:val="008317EB"/>
    <w:rsid w:val="00831AA2"/>
    <w:rsid w:val="00832488"/>
    <w:rsid w:val="00832C80"/>
    <w:rsid w:val="008336AB"/>
    <w:rsid w:val="00834468"/>
    <w:rsid w:val="0083473A"/>
    <w:rsid w:val="008356E9"/>
    <w:rsid w:val="00835C42"/>
    <w:rsid w:val="0083751B"/>
    <w:rsid w:val="00840CF4"/>
    <w:rsid w:val="00841010"/>
    <w:rsid w:val="00844696"/>
    <w:rsid w:val="00844D8E"/>
    <w:rsid w:val="00845FE9"/>
    <w:rsid w:val="00846DFE"/>
    <w:rsid w:val="0084759C"/>
    <w:rsid w:val="008504CA"/>
    <w:rsid w:val="00850A09"/>
    <w:rsid w:val="00851AFF"/>
    <w:rsid w:val="008527A1"/>
    <w:rsid w:val="0085341F"/>
    <w:rsid w:val="0085397B"/>
    <w:rsid w:val="00853D94"/>
    <w:rsid w:val="00854CEC"/>
    <w:rsid w:val="008566AF"/>
    <w:rsid w:val="00856801"/>
    <w:rsid w:val="00857017"/>
    <w:rsid w:val="00857FBC"/>
    <w:rsid w:val="00860D1D"/>
    <w:rsid w:val="00863BC9"/>
    <w:rsid w:val="008642AF"/>
    <w:rsid w:val="00864394"/>
    <w:rsid w:val="0086480A"/>
    <w:rsid w:val="00864AFC"/>
    <w:rsid w:val="0086520E"/>
    <w:rsid w:val="00865D74"/>
    <w:rsid w:val="00866A2A"/>
    <w:rsid w:val="008706F0"/>
    <w:rsid w:val="00872AE0"/>
    <w:rsid w:val="008731FF"/>
    <w:rsid w:val="00874D49"/>
    <w:rsid w:val="00875602"/>
    <w:rsid w:val="00880132"/>
    <w:rsid w:val="008812C6"/>
    <w:rsid w:val="00881C44"/>
    <w:rsid w:val="0088294B"/>
    <w:rsid w:val="008855E0"/>
    <w:rsid w:val="008860E1"/>
    <w:rsid w:val="00886703"/>
    <w:rsid w:val="0088708E"/>
    <w:rsid w:val="00887679"/>
    <w:rsid w:val="008900E6"/>
    <w:rsid w:val="008902E7"/>
    <w:rsid w:val="00890787"/>
    <w:rsid w:val="00891D69"/>
    <w:rsid w:val="00892AF6"/>
    <w:rsid w:val="0089420A"/>
    <w:rsid w:val="00894C2E"/>
    <w:rsid w:val="008A00C3"/>
    <w:rsid w:val="008A034B"/>
    <w:rsid w:val="008A04DD"/>
    <w:rsid w:val="008A082B"/>
    <w:rsid w:val="008A0DE1"/>
    <w:rsid w:val="008A2CCC"/>
    <w:rsid w:val="008A2E30"/>
    <w:rsid w:val="008A3A10"/>
    <w:rsid w:val="008A4A0B"/>
    <w:rsid w:val="008A512F"/>
    <w:rsid w:val="008A551D"/>
    <w:rsid w:val="008A5806"/>
    <w:rsid w:val="008A58E8"/>
    <w:rsid w:val="008A5AF8"/>
    <w:rsid w:val="008A6307"/>
    <w:rsid w:val="008B015F"/>
    <w:rsid w:val="008B0258"/>
    <w:rsid w:val="008B244A"/>
    <w:rsid w:val="008B295E"/>
    <w:rsid w:val="008B296A"/>
    <w:rsid w:val="008B5346"/>
    <w:rsid w:val="008B5BF0"/>
    <w:rsid w:val="008B6BCE"/>
    <w:rsid w:val="008B7BF6"/>
    <w:rsid w:val="008C016B"/>
    <w:rsid w:val="008C023C"/>
    <w:rsid w:val="008C062B"/>
    <w:rsid w:val="008C090D"/>
    <w:rsid w:val="008C1A70"/>
    <w:rsid w:val="008C336C"/>
    <w:rsid w:val="008C3537"/>
    <w:rsid w:val="008C3809"/>
    <w:rsid w:val="008C3ACB"/>
    <w:rsid w:val="008C3BC3"/>
    <w:rsid w:val="008C4368"/>
    <w:rsid w:val="008C67F4"/>
    <w:rsid w:val="008C7625"/>
    <w:rsid w:val="008C7B4E"/>
    <w:rsid w:val="008D21CA"/>
    <w:rsid w:val="008D2E5B"/>
    <w:rsid w:val="008D32A7"/>
    <w:rsid w:val="008D359A"/>
    <w:rsid w:val="008D49F8"/>
    <w:rsid w:val="008D5949"/>
    <w:rsid w:val="008D70B9"/>
    <w:rsid w:val="008D7654"/>
    <w:rsid w:val="008E0B3D"/>
    <w:rsid w:val="008E2F53"/>
    <w:rsid w:val="008E386D"/>
    <w:rsid w:val="008E3C2F"/>
    <w:rsid w:val="008E3C4F"/>
    <w:rsid w:val="008E6336"/>
    <w:rsid w:val="008E6AD0"/>
    <w:rsid w:val="008E6E93"/>
    <w:rsid w:val="008E79A0"/>
    <w:rsid w:val="008E7D87"/>
    <w:rsid w:val="008F2031"/>
    <w:rsid w:val="008F3470"/>
    <w:rsid w:val="008F4EFB"/>
    <w:rsid w:val="008F56D2"/>
    <w:rsid w:val="008F60E3"/>
    <w:rsid w:val="008F6F3A"/>
    <w:rsid w:val="008F74E8"/>
    <w:rsid w:val="00900591"/>
    <w:rsid w:val="00900723"/>
    <w:rsid w:val="00901A5F"/>
    <w:rsid w:val="009027F3"/>
    <w:rsid w:val="009034E7"/>
    <w:rsid w:val="00904923"/>
    <w:rsid w:val="00905520"/>
    <w:rsid w:val="00906160"/>
    <w:rsid w:val="00907769"/>
    <w:rsid w:val="00915F8A"/>
    <w:rsid w:val="009162E6"/>
    <w:rsid w:val="00920A59"/>
    <w:rsid w:val="009217AE"/>
    <w:rsid w:val="00921CDA"/>
    <w:rsid w:val="00922449"/>
    <w:rsid w:val="00923759"/>
    <w:rsid w:val="00924238"/>
    <w:rsid w:val="00924865"/>
    <w:rsid w:val="00924A97"/>
    <w:rsid w:val="009251DE"/>
    <w:rsid w:val="009252BC"/>
    <w:rsid w:val="00925B55"/>
    <w:rsid w:val="00925C30"/>
    <w:rsid w:val="00926FA5"/>
    <w:rsid w:val="00927A19"/>
    <w:rsid w:val="0093062C"/>
    <w:rsid w:val="00930D4B"/>
    <w:rsid w:val="00931D07"/>
    <w:rsid w:val="00933667"/>
    <w:rsid w:val="00936D5B"/>
    <w:rsid w:val="00936F4C"/>
    <w:rsid w:val="0093704E"/>
    <w:rsid w:val="009379AE"/>
    <w:rsid w:val="00940F69"/>
    <w:rsid w:val="009412BB"/>
    <w:rsid w:val="009418B1"/>
    <w:rsid w:val="00941BDE"/>
    <w:rsid w:val="00942D72"/>
    <w:rsid w:val="009454E0"/>
    <w:rsid w:val="00945C02"/>
    <w:rsid w:val="00947469"/>
    <w:rsid w:val="00947482"/>
    <w:rsid w:val="0094752C"/>
    <w:rsid w:val="00947DAE"/>
    <w:rsid w:val="00947EBB"/>
    <w:rsid w:val="00950390"/>
    <w:rsid w:val="0095073E"/>
    <w:rsid w:val="00950873"/>
    <w:rsid w:val="00952A0B"/>
    <w:rsid w:val="00953253"/>
    <w:rsid w:val="009533A6"/>
    <w:rsid w:val="009540DC"/>
    <w:rsid w:val="00954804"/>
    <w:rsid w:val="00954B0C"/>
    <w:rsid w:val="009552AD"/>
    <w:rsid w:val="009553B5"/>
    <w:rsid w:val="00956EF0"/>
    <w:rsid w:val="0095751B"/>
    <w:rsid w:val="00957CB7"/>
    <w:rsid w:val="0096474C"/>
    <w:rsid w:val="00965136"/>
    <w:rsid w:val="009654DB"/>
    <w:rsid w:val="00965A1C"/>
    <w:rsid w:val="00966071"/>
    <w:rsid w:val="00966E39"/>
    <w:rsid w:val="009671DA"/>
    <w:rsid w:val="00970471"/>
    <w:rsid w:val="00970EA1"/>
    <w:rsid w:val="00971AD4"/>
    <w:rsid w:val="009733EC"/>
    <w:rsid w:val="009737B9"/>
    <w:rsid w:val="00975418"/>
    <w:rsid w:val="00975894"/>
    <w:rsid w:val="00976892"/>
    <w:rsid w:val="00976921"/>
    <w:rsid w:val="00977686"/>
    <w:rsid w:val="0098011C"/>
    <w:rsid w:val="00982AFF"/>
    <w:rsid w:val="009867A2"/>
    <w:rsid w:val="00986BFD"/>
    <w:rsid w:val="00986D18"/>
    <w:rsid w:val="00987584"/>
    <w:rsid w:val="00987C2E"/>
    <w:rsid w:val="0099005B"/>
    <w:rsid w:val="00990341"/>
    <w:rsid w:val="009934A2"/>
    <w:rsid w:val="00994110"/>
    <w:rsid w:val="00994446"/>
    <w:rsid w:val="00994CC2"/>
    <w:rsid w:val="009956B2"/>
    <w:rsid w:val="00996C07"/>
    <w:rsid w:val="009A053E"/>
    <w:rsid w:val="009A2A2C"/>
    <w:rsid w:val="009A3BDC"/>
    <w:rsid w:val="009A69AE"/>
    <w:rsid w:val="009A7776"/>
    <w:rsid w:val="009B04A3"/>
    <w:rsid w:val="009B3858"/>
    <w:rsid w:val="009B3D2F"/>
    <w:rsid w:val="009B4FEF"/>
    <w:rsid w:val="009B5B1E"/>
    <w:rsid w:val="009B5FE5"/>
    <w:rsid w:val="009B6BB4"/>
    <w:rsid w:val="009B75CB"/>
    <w:rsid w:val="009C014E"/>
    <w:rsid w:val="009C0BC1"/>
    <w:rsid w:val="009C179A"/>
    <w:rsid w:val="009C2F45"/>
    <w:rsid w:val="009C3D2F"/>
    <w:rsid w:val="009C567D"/>
    <w:rsid w:val="009C696F"/>
    <w:rsid w:val="009C6D75"/>
    <w:rsid w:val="009C7228"/>
    <w:rsid w:val="009D0573"/>
    <w:rsid w:val="009D060A"/>
    <w:rsid w:val="009D1687"/>
    <w:rsid w:val="009D246C"/>
    <w:rsid w:val="009D2B52"/>
    <w:rsid w:val="009D3A78"/>
    <w:rsid w:val="009D476F"/>
    <w:rsid w:val="009D5003"/>
    <w:rsid w:val="009D562A"/>
    <w:rsid w:val="009D5CDD"/>
    <w:rsid w:val="009D60E7"/>
    <w:rsid w:val="009D6E2D"/>
    <w:rsid w:val="009D75FE"/>
    <w:rsid w:val="009E0907"/>
    <w:rsid w:val="009E129A"/>
    <w:rsid w:val="009E1586"/>
    <w:rsid w:val="009E1B3C"/>
    <w:rsid w:val="009E3572"/>
    <w:rsid w:val="009E4AC0"/>
    <w:rsid w:val="009E526E"/>
    <w:rsid w:val="009E5D73"/>
    <w:rsid w:val="009E6258"/>
    <w:rsid w:val="009F0C14"/>
    <w:rsid w:val="009F10F5"/>
    <w:rsid w:val="009F177E"/>
    <w:rsid w:val="009F1A75"/>
    <w:rsid w:val="009F2EBB"/>
    <w:rsid w:val="009F639F"/>
    <w:rsid w:val="009F7768"/>
    <w:rsid w:val="009F7F40"/>
    <w:rsid w:val="00A002FB"/>
    <w:rsid w:val="00A0038F"/>
    <w:rsid w:val="00A009A1"/>
    <w:rsid w:val="00A0211F"/>
    <w:rsid w:val="00A0557D"/>
    <w:rsid w:val="00A0583C"/>
    <w:rsid w:val="00A058A1"/>
    <w:rsid w:val="00A0627F"/>
    <w:rsid w:val="00A06AB5"/>
    <w:rsid w:val="00A06D1F"/>
    <w:rsid w:val="00A077CC"/>
    <w:rsid w:val="00A10A90"/>
    <w:rsid w:val="00A10BCE"/>
    <w:rsid w:val="00A10E21"/>
    <w:rsid w:val="00A120E1"/>
    <w:rsid w:val="00A14A5C"/>
    <w:rsid w:val="00A1673D"/>
    <w:rsid w:val="00A16F37"/>
    <w:rsid w:val="00A204ED"/>
    <w:rsid w:val="00A208C1"/>
    <w:rsid w:val="00A20A08"/>
    <w:rsid w:val="00A22044"/>
    <w:rsid w:val="00A2328D"/>
    <w:rsid w:val="00A2499D"/>
    <w:rsid w:val="00A26A12"/>
    <w:rsid w:val="00A27579"/>
    <w:rsid w:val="00A27B7E"/>
    <w:rsid w:val="00A30965"/>
    <w:rsid w:val="00A30DEA"/>
    <w:rsid w:val="00A31093"/>
    <w:rsid w:val="00A32E65"/>
    <w:rsid w:val="00A33CA5"/>
    <w:rsid w:val="00A367E2"/>
    <w:rsid w:val="00A373B3"/>
    <w:rsid w:val="00A40472"/>
    <w:rsid w:val="00A416E6"/>
    <w:rsid w:val="00A4307F"/>
    <w:rsid w:val="00A44716"/>
    <w:rsid w:val="00A4587A"/>
    <w:rsid w:val="00A46667"/>
    <w:rsid w:val="00A46910"/>
    <w:rsid w:val="00A46D94"/>
    <w:rsid w:val="00A46E2D"/>
    <w:rsid w:val="00A47069"/>
    <w:rsid w:val="00A472D2"/>
    <w:rsid w:val="00A472E7"/>
    <w:rsid w:val="00A47D4B"/>
    <w:rsid w:val="00A50DE4"/>
    <w:rsid w:val="00A514E9"/>
    <w:rsid w:val="00A52674"/>
    <w:rsid w:val="00A52823"/>
    <w:rsid w:val="00A5289C"/>
    <w:rsid w:val="00A52CCD"/>
    <w:rsid w:val="00A531B5"/>
    <w:rsid w:val="00A54225"/>
    <w:rsid w:val="00A551B4"/>
    <w:rsid w:val="00A56A8A"/>
    <w:rsid w:val="00A635A7"/>
    <w:rsid w:val="00A6516F"/>
    <w:rsid w:val="00A65695"/>
    <w:rsid w:val="00A669E3"/>
    <w:rsid w:val="00A702DD"/>
    <w:rsid w:val="00A70500"/>
    <w:rsid w:val="00A71663"/>
    <w:rsid w:val="00A71A87"/>
    <w:rsid w:val="00A72E77"/>
    <w:rsid w:val="00A732B9"/>
    <w:rsid w:val="00A73A43"/>
    <w:rsid w:val="00A73BB6"/>
    <w:rsid w:val="00A74860"/>
    <w:rsid w:val="00A74E34"/>
    <w:rsid w:val="00A7550E"/>
    <w:rsid w:val="00A75B4A"/>
    <w:rsid w:val="00A76EB2"/>
    <w:rsid w:val="00A77E2B"/>
    <w:rsid w:val="00A803BF"/>
    <w:rsid w:val="00A82A2D"/>
    <w:rsid w:val="00A83399"/>
    <w:rsid w:val="00A8580A"/>
    <w:rsid w:val="00A85D7F"/>
    <w:rsid w:val="00A86662"/>
    <w:rsid w:val="00A866DC"/>
    <w:rsid w:val="00A867BB"/>
    <w:rsid w:val="00A871D9"/>
    <w:rsid w:val="00A90C63"/>
    <w:rsid w:val="00A9133C"/>
    <w:rsid w:val="00A92393"/>
    <w:rsid w:val="00A923FD"/>
    <w:rsid w:val="00A94EC9"/>
    <w:rsid w:val="00A95654"/>
    <w:rsid w:val="00A974E2"/>
    <w:rsid w:val="00AA032F"/>
    <w:rsid w:val="00AA03F5"/>
    <w:rsid w:val="00AA2437"/>
    <w:rsid w:val="00AA3150"/>
    <w:rsid w:val="00AA4EC1"/>
    <w:rsid w:val="00AA6D58"/>
    <w:rsid w:val="00AB0256"/>
    <w:rsid w:val="00AB0A36"/>
    <w:rsid w:val="00AB1539"/>
    <w:rsid w:val="00AB15DD"/>
    <w:rsid w:val="00AB2FD3"/>
    <w:rsid w:val="00AB4E7A"/>
    <w:rsid w:val="00AC126F"/>
    <w:rsid w:val="00AC203A"/>
    <w:rsid w:val="00AC38C4"/>
    <w:rsid w:val="00AC409E"/>
    <w:rsid w:val="00AC468A"/>
    <w:rsid w:val="00AC46CF"/>
    <w:rsid w:val="00AC4900"/>
    <w:rsid w:val="00AC566E"/>
    <w:rsid w:val="00AC5DDC"/>
    <w:rsid w:val="00AC5F08"/>
    <w:rsid w:val="00AC6BF1"/>
    <w:rsid w:val="00AD28D7"/>
    <w:rsid w:val="00AD2BD9"/>
    <w:rsid w:val="00AD36E7"/>
    <w:rsid w:val="00AD37DB"/>
    <w:rsid w:val="00AD3938"/>
    <w:rsid w:val="00AD3A4E"/>
    <w:rsid w:val="00AD3A8F"/>
    <w:rsid w:val="00AD50AD"/>
    <w:rsid w:val="00AD5AAA"/>
    <w:rsid w:val="00AD681C"/>
    <w:rsid w:val="00AD686D"/>
    <w:rsid w:val="00AD6AC5"/>
    <w:rsid w:val="00AD73DE"/>
    <w:rsid w:val="00AD7AF9"/>
    <w:rsid w:val="00AE0E3A"/>
    <w:rsid w:val="00AE1CE7"/>
    <w:rsid w:val="00AE2592"/>
    <w:rsid w:val="00AE3508"/>
    <w:rsid w:val="00AE4758"/>
    <w:rsid w:val="00AE5196"/>
    <w:rsid w:val="00AE563E"/>
    <w:rsid w:val="00AE6BF7"/>
    <w:rsid w:val="00AE7C74"/>
    <w:rsid w:val="00AF06CB"/>
    <w:rsid w:val="00AF0D71"/>
    <w:rsid w:val="00AF1965"/>
    <w:rsid w:val="00AF3793"/>
    <w:rsid w:val="00AF3984"/>
    <w:rsid w:val="00AF3B02"/>
    <w:rsid w:val="00AF6DDD"/>
    <w:rsid w:val="00AF6E93"/>
    <w:rsid w:val="00AF768A"/>
    <w:rsid w:val="00B003D9"/>
    <w:rsid w:val="00B01789"/>
    <w:rsid w:val="00B01965"/>
    <w:rsid w:val="00B01B6B"/>
    <w:rsid w:val="00B02669"/>
    <w:rsid w:val="00B038DD"/>
    <w:rsid w:val="00B03E60"/>
    <w:rsid w:val="00B0482B"/>
    <w:rsid w:val="00B05711"/>
    <w:rsid w:val="00B05F06"/>
    <w:rsid w:val="00B06957"/>
    <w:rsid w:val="00B12278"/>
    <w:rsid w:val="00B1285D"/>
    <w:rsid w:val="00B12860"/>
    <w:rsid w:val="00B13252"/>
    <w:rsid w:val="00B143A8"/>
    <w:rsid w:val="00B147A2"/>
    <w:rsid w:val="00B15042"/>
    <w:rsid w:val="00B15BC8"/>
    <w:rsid w:val="00B168BA"/>
    <w:rsid w:val="00B176B0"/>
    <w:rsid w:val="00B17826"/>
    <w:rsid w:val="00B17F03"/>
    <w:rsid w:val="00B20C74"/>
    <w:rsid w:val="00B2104A"/>
    <w:rsid w:val="00B2185B"/>
    <w:rsid w:val="00B21AEC"/>
    <w:rsid w:val="00B221F4"/>
    <w:rsid w:val="00B22DB6"/>
    <w:rsid w:val="00B22F81"/>
    <w:rsid w:val="00B23A06"/>
    <w:rsid w:val="00B23D07"/>
    <w:rsid w:val="00B23F01"/>
    <w:rsid w:val="00B24C73"/>
    <w:rsid w:val="00B2561E"/>
    <w:rsid w:val="00B262F6"/>
    <w:rsid w:val="00B26BBF"/>
    <w:rsid w:val="00B27236"/>
    <w:rsid w:val="00B27698"/>
    <w:rsid w:val="00B30672"/>
    <w:rsid w:val="00B308A9"/>
    <w:rsid w:val="00B30A8E"/>
    <w:rsid w:val="00B311EC"/>
    <w:rsid w:val="00B3547F"/>
    <w:rsid w:val="00B35FC8"/>
    <w:rsid w:val="00B37036"/>
    <w:rsid w:val="00B3756B"/>
    <w:rsid w:val="00B37A43"/>
    <w:rsid w:val="00B40281"/>
    <w:rsid w:val="00B40DC0"/>
    <w:rsid w:val="00B4183B"/>
    <w:rsid w:val="00B425DB"/>
    <w:rsid w:val="00B42B10"/>
    <w:rsid w:val="00B4305A"/>
    <w:rsid w:val="00B43EDA"/>
    <w:rsid w:val="00B44399"/>
    <w:rsid w:val="00B479AB"/>
    <w:rsid w:val="00B47BA5"/>
    <w:rsid w:val="00B47EBD"/>
    <w:rsid w:val="00B504EC"/>
    <w:rsid w:val="00B515FD"/>
    <w:rsid w:val="00B526B8"/>
    <w:rsid w:val="00B53056"/>
    <w:rsid w:val="00B53F60"/>
    <w:rsid w:val="00B5538D"/>
    <w:rsid w:val="00B5679D"/>
    <w:rsid w:val="00B571C8"/>
    <w:rsid w:val="00B57D5F"/>
    <w:rsid w:val="00B601F1"/>
    <w:rsid w:val="00B6119F"/>
    <w:rsid w:val="00B6129B"/>
    <w:rsid w:val="00B612BA"/>
    <w:rsid w:val="00B63A46"/>
    <w:rsid w:val="00B64C51"/>
    <w:rsid w:val="00B64E0A"/>
    <w:rsid w:val="00B6594F"/>
    <w:rsid w:val="00B66465"/>
    <w:rsid w:val="00B67523"/>
    <w:rsid w:val="00B67A52"/>
    <w:rsid w:val="00B7007B"/>
    <w:rsid w:val="00B71081"/>
    <w:rsid w:val="00B71767"/>
    <w:rsid w:val="00B71FEF"/>
    <w:rsid w:val="00B72E28"/>
    <w:rsid w:val="00B74457"/>
    <w:rsid w:val="00B7629F"/>
    <w:rsid w:val="00B76FF0"/>
    <w:rsid w:val="00B80A53"/>
    <w:rsid w:val="00B81AD6"/>
    <w:rsid w:val="00B8219A"/>
    <w:rsid w:val="00B823A7"/>
    <w:rsid w:val="00B82C7A"/>
    <w:rsid w:val="00B82CE9"/>
    <w:rsid w:val="00B83120"/>
    <w:rsid w:val="00B83129"/>
    <w:rsid w:val="00B83466"/>
    <w:rsid w:val="00B83910"/>
    <w:rsid w:val="00B8473E"/>
    <w:rsid w:val="00B851D9"/>
    <w:rsid w:val="00B863B7"/>
    <w:rsid w:val="00B86682"/>
    <w:rsid w:val="00B8677D"/>
    <w:rsid w:val="00B87A87"/>
    <w:rsid w:val="00B9318B"/>
    <w:rsid w:val="00B93452"/>
    <w:rsid w:val="00B938E5"/>
    <w:rsid w:val="00B93B22"/>
    <w:rsid w:val="00B94074"/>
    <w:rsid w:val="00B946FC"/>
    <w:rsid w:val="00B94CDC"/>
    <w:rsid w:val="00B94E88"/>
    <w:rsid w:val="00B9533B"/>
    <w:rsid w:val="00B955C1"/>
    <w:rsid w:val="00B956B7"/>
    <w:rsid w:val="00B96703"/>
    <w:rsid w:val="00B969EF"/>
    <w:rsid w:val="00B97609"/>
    <w:rsid w:val="00BA09A9"/>
    <w:rsid w:val="00BA0C65"/>
    <w:rsid w:val="00BA21C0"/>
    <w:rsid w:val="00BA2812"/>
    <w:rsid w:val="00BA3337"/>
    <w:rsid w:val="00BA337C"/>
    <w:rsid w:val="00BA34B1"/>
    <w:rsid w:val="00BA39CB"/>
    <w:rsid w:val="00BA3A1F"/>
    <w:rsid w:val="00BA4257"/>
    <w:rsid w:val="00BA4BC0"/>
    <w:rsid w:val="00BA5413"/>
    <w:rsid w:val="00BA64BC"/>
    <w:rsid w:val="00BB02FC"/>
    <w:rsid w:val="00BB14A4"/>
    <w:rsid w:val="00BB1A20"/>
    <w:rsid w:val="00BB2448"/>
    <w:rsid w:val="00BB3422"/>
    <w:rsid w:val="00BB508F"/>
    <w:rsid w:val="00BB5439"/>
    <w:rsid w:val="00BB655E"/>
    <w:rsid w:val="00BB68E1"/>
    <w:rsid w:val="00BB7130"/>
    <w:rsid w:val="00BB766F"/>
    <w:rsid w:val="00BB7BFA"/>
    <w:rsid w:val="00BC1683"/>
    <w:rsid w:val="00BC1D1F"/>
    <w:rsid w:val="00BC268C"/>
    <w:rsid w:val="00BC2A4C"/>
    <w:rsid w:val="00BC4127"/>
    <w:rsid w:val="00BC48BF"/>
    <w:rsid w:val="00BC4D1D"/>
    <w:rsid w:val="00BC55EA"/>
    <w:rsid w:val="00BC699E"/>
    <w:rsid w:val="00BC7B7D"/>
    <w:rsid w:val="00BC7BCE"/>
    <w:rsid w:val="00BD10A0"/>
    <w:rsid w:val="00BD1DCC"/>
    <w:rsid w:val="00BD3FEB"/>
    <w:rsid w:val="00BD5316"/>
    <w:rsid w:val="00BD55F2"/>
    <w:rsid w:val="00BD57B4"/>
    <w:rsid w:val="00BD58C6"/>
    <w:rsid w:val="00BD5DDC"/>
    <w:rsid w:val="00BE0828"/>
    <w:rsid w:val="00BE0C16"/>
    <w:rsid w:val="00BE4BFF"/>
    <w:rsid w:val="00BE5F2C"/>
    <w:rsid w:val="00BE64D9"/>
    <w:rsid w:val="00BE6F2B"/>
    <w:rsid w:val="00BF0909"/>
    <w:rsid w:val="00C00FD0"/>
    <w:rsid w:val="00C01377"/>
    <w:rsid w:val="00C04B48"/>
    <w:rsid w:val="00C04B74"/>
    <w:rsid w:val="00C05541"/>
    <w:rsid w:val="00C071A8"/>
    <w:rsid w:val="00C07766"/>
    <w:rsid w:val="00C10186"/>
    <w:rsid w:val="00C1135A"/>
    <w:rsid w:val="00C1317E"/>
    <w:rsid w:val="00C139CA"/>
    <w:rsid w:val="00C14025"/>
    <w:rsid w:val="00C14270"/>
    <w:rsid w:val="00C1435D"/>
    <w:rsid w:val="00C15711"/>
    <w:rsid w:val="00C15739"/>
    <w:rsid w:val="00C15FD4"/>
    <w:rsid w:val="00C16F34"/>
    <w:rsid w:val="00C172A5"/>
    <w:rsid w:val="00C2000F"/>
    <w:rsid w:val="00C205B5"/>
    <w:rsid w:val="00C212E8"/>
    <w:rsid w:val="00C225DD"/>
    <w:rsid w:val="00C22D24"/>
    <w:rsid w:val="00C23278"/>
    <w:rsid w:val="00C235A0"/>
    <w:rsid w:val="00C2399C"/>
    <w:rsid w:val="00C24E58"/>
    <w:rsid w:val="00C25296"/>
    <w:rsid w:val="00C25970"/>
    <w:rsid w:val="00C26B8F"/>
    <w:rsid w:val="00C31A4E"/>
    <w:rsid w:val="00C31E64"/>
    <w:rsid w:val="00C335DB"/>
    <w:rsid w:val="00C348D1"/>
    <w:rsid w:val="00C36A4E"/>
    <w:rsid w:val="00C372A8"/>
    <w:rsid w:val="00C3742F"/>
    <w:rsid w:val="00C402D0"/>
    <w:rsid w:val="00C409EE"/>
    <w:rsid w:val="00C414BD"/>
    <w:rsid w:val="00C41717"/>
    <w:rsid w:val="00C422E1"/>
    <w:rsid w:val="00C425BA"/>
    <w:rsid w:val="00C42CF6"/>
    <w:rsid w:val="00C43253"/>
    <w:rsid w:val="00C44047"/>
    <w:rsid w:val="00C44A07"/>
    <w:rsid w:val="00C44A20"/>
    <w:rsid w:val="00C45EEC"/>
    <w:rsid w:val="00C471EF"/>
    <w:rsid w:val="00C473E0"/>
    <w:rsid w:val="00C500B5"/>
    <w:rsid w:val="00C52C20"/>
    <w:rsid w:val="00C53C26"/>
    <w:rsid w:val="00C5532C"/>
    <w:rsid w:val="00C5603A"/>
    <w:rsid w:val="00C60482"/>
    <w:rsid w:val="00C6166C"/>
    <w:rsid w:val="00C62287"/>
    <w:rsid w:val="00C62541"/>
    <w:rsid w:val="00C62891"/>
    <w:rsid w:val="00C62C0D"/>
    <w:rsid w:val="00C62DC9"/>
    <w:rsid w:val="00C63189"/>
    <w:rsid w:val="00C6326C"/>
    <w:rsid w:val="00C65B07"/>
    <w:rsid w:val="00C66354"/>
    <w:rsid w:val="00C66980"/>
    <w:rsid w:val="00C67284"/>
    <w:rsid w:val="00C70958"/>
    <w:rsid w:val="00C71118"/>
    <w:rsid w:val="00C719BB"/>
    <w:rsid w:val="00C71A09"/>
    <w:rsid w:val="00C71AF0"/>
    <w:rsid w:val="00C71CC5"/>
    <w:rsid w:val="00C75623"/>
    <w:rsid w:val="00C75789"/>
    <w:rsid w:val="00C76B7E"/>
    <w:rsid w:val="00C8210F"/>
    <w:rsid w:val="00C82E53"/>
    <w:rsid w:val="00C835B5"/>
    <w:rsid w:val="00C835E0"/>
    <w:rsid w:val="00C83AE2"/>
    <w:rsid w:val="00C84B75"/>
    <w:rsid w:val="00C851E4"/>
    <w:rsid w:val="00C86193"/>
    <w:rsid w:val="00C878C0"/>
    <w:rsid w:val="00C9037B"/>
    <w:rsid w:val="00C90C4A"/>
    <w:rsid w:val="00C90F58"/>
    <w:rsid w:val="00C912EB"/>
    <w:rsid w:val="00C919AC"/>
    <w:rsid w:val="00C92793"/>
    <w:rsid w:val="00C92D14"/>
    <w:rsid w:val="00C93586"/>
    <w:rsid w:val="00C93C31"/>
    <w:rsid w:val="00C93D8D"/>
    <w:rsid w:val="00C93DDE"/>
    <w:rsid w:val="00C9633D"/>
    <w:rsid w:val="00C96B5A"/>
    <w:rsid w:val="00C96FD0"/>
    <w:rsid w:val="00C97522"/>
    <w:rsid w:val="00C97751"/>
    <w:rsid w:val="00C978E9"/>
    <w:rsid w:val="00C97DBF"/>
    <w:rsid w:val="00CA2E12"/>
    <w:rsid w:val="00CA4496"/>
    <w:rsid w:val="00CA4C9A"/>
    <w:rsid w:val="00CA59DF"/>
    <w:rsid w:val="00CA61A8"/>
    <w:rsid w:val="00CA63E8"/>
    <w:rsid w:val="00CA6D4D"/>
    <w:rsid w:val="00CA7A13"/>
    <w:rsid w:val="00CB2B76"/>
    <w:rsid w:val="00CB4E81"/>
    <w:rsid w:val="00CB59FC"/>
    <w:rsid w:val="00CB68E7"/>
    <w:rsid w:val="00CB7599"/>
    <w:rsid w:val="00CB7684"/>
    <w:rsid w:val="00CC0726"/>
    <w:rsid w:val="00CC08EE"/>
    <w:rsid w:val="00CC17B0"/>
    <w:rsid w:val="00CC2697"/>
    <w:rsid w:val="00CC4B99"/>
    <w:rsid w:val="00CC4D5F"/>
    <w:rsid w:val="00CC5AE0"/>
    <w:rsid w:val="00CC6138"/>
    <w:rsid w:val="00CC68AC"/>
    <w:rsid w:val="00CC6991"/>
    <w:rsid w:val="00CC7E14"/>
    <w:rsid w:val="00CD0A21"/>
    <w:rsid w:val="00CD1CDD"/>
    <w:rsid w:val="00CD2AAE"/>
    <w:rsid w:val="00CD2CB9"/>
    <w:rsid w:val="00CD4029"/>
    <w:rsid w:val="00CD52C9"/>
    <w:rsid w:val="00CD57C1"/>
    <w:rsid w:val="00CD75CE"/>
    <w:rsid w:val="00CE04B2"/>
    <w:rsid w:val="00CE14F9"/>
    <w:rsid w:val="00CE375A"/>
    <w:rsid w:val="00CE3B1D"/>
    <w:rsid w:val="00CE5EF5"/>
    <w:rsid w:val="00CE72ED"/>
    <w:rsid w:val="00CE7E10"/>
    <w:rsid w:val="00CF166B"/>
    <w:rsid w:val="00CF2487"/>
    <w:rsid w:val="00CF35DA"/>
    <w:rsid w:val="00CF4001"/>
    <w:rsid w:val="00CF4703"/>
    <w:rsid w:val="00CF5208"/>
    <w:rsid w:val="00CF58BD"/>
    <w:rsid w:val="00CF5D18"/>
    <w:rsid w:val="00CF5D1D"/>
    <w:rsid w:val="00CF6061"/>
    <w:rsid w:val="00CF6BD0"/>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2366"/>
    <w:rsid w:val="00D123F9"/>
    <w:rsid w:val="00D128F5"/>
    <w:rsid w:val="00D12FDB"/>
    <w:rsid w:val="00D13489"/>
    <w:rsid w:val="00D13E35"/>
    <w:rsid w:val="00D1401D"/>
    <w:rsid w:val="00D14F4B"/>
    <w:rsid w:val="00D1520C"/>
    <w:rsid w:val="00D155E2"/>
    <w:rsid w:val="00D163C3"/>
    <w:rsid w:val="00D16735"/>
    <w:rsid w:val="00D17264"/>
    <w:rsid w:val="00D172C0"/>
    <w:rsid w:val="00D17372"/>
    <w:rsid w:val="00D177AC"/>
    <w:rsid w:val="00D2012E"/>
    <w:rsid w:val="00D2034F"/>
    <w:rsid w:val="00D20859"/>
    <w:rsid w:val="00D20F61"/>
    <w:rsid w:val="00D2161D"/>
    <w:rsid w:val="00D232CB"/>
    <w:rsid w:val="00D252A1"/>
    <w:rsid w:val="00D25C89"/>
    <w:rsid w:val="00D25CC0"/>
    <w:rsid w:val="00D25D72"/>
    <w:rsid w:val="00D26229"/>
    <w:rsid w:val="00D26BE0"/>
    <w:rsid w:val="00D27C95"/>
    <w:rsid w:val="00D31B85"/>
    <w:rsid w:val="00D31D5A"/>
    <w:rsid w:val="00D33DE6"/>
    <w:rsid w:val="00D36014"/>
    <w:rsid w:val="00D36E02"/>
    <w:rsid w:val="00D374F6"/>
    <w:rsid w:val="00D40148"/>
    <w:rsid w:val="00D40249"/>
    <w:rsid w:val="00D40B58"/>
    <w:rsid w:val="00D42D5C"/>
    <w:rsid w:val="00D43949"/>
    <w:rsid w:val="00D43FB8"/>
    <w:rsid w:val="00D455DB"/>
    <w:rsid w:val="00D45FCB"/>
    <w:rsid w:val="00D46920"/>
    <w:rsid w:val="00D46C22"/>
    <w:rsid w:val="00D505A7"/>
    <w:rsid w:val="00D50FC1"/>
    <w:rsid w:val="00D51B22"/>
    <w:rsid w:val="00D52453"/>
    <w:rsid w:val="00D5266F"/>
    <w:rsid w:val="00D528A0"/>
    <w:rsid w:val="00D53069"/>
    <w:rsid w:val="00D53325"/>
    <w:rsid w:val="00D53A3D"/>
    <w:rsid w:val="00D5487A"/>
    <w:rsid w:val="00D54B25"/>
    <w:rsid w:val="00D54F7C"/>
    <w:rsid w:val="00D55A40"/>
    <w:rsid w:val="00D55CAE"/>
    <w:rsid w:val="00D564E4"/>
    <w:rsid w:val="00D56D1F"/>
    <w:rsid w:val="00D60422"/>
    <w:rsid w:val="00D60865"/>
    <w:rsid w:val="00D60B73"/>
    <w:rsid w:val="00D610D5"/>
    <w:rsid w:val="00D62BD6"/>
    <w:rsid w:val="00D6311B"/>
    <w:rsid w:val="00D6562E"/>
    <w:rsid w:val="00D67FEC"/>
    <w:rsid w:val="00D70E9D"/>
    <w:rsid w:val="00D72B0A"/>
    <w:rsid w:val="00D74CFD"/>
    <w:rsid w:val="00D75160"/>
    <w:rsid w:val="00D80178"/>
    <w:rsid w:val="00D8098D"/>
    <w:rsid w:val="00D80D3A"/>
    <w:rsid w:val="00D817D5"/>
    <w:rsid w:val="00D81BCA"/>
    <w:rsid w:val="00D81E28"/>
    <w:rsid w:val="00D81EAB"/>
    <w:rsid w:val="00D83232"/>
    <w:rsid w:val="00D84555"/>
    <w:rsid w:val="00D8724E"/>
    <w:rsid w:val="00D87991"/>
    <w:rsid w:val="00D9223F"/>
    <w:rsid w:val="00D9359F"/>
    <w:rsid w:val="00D93DA3"/>
    <w:rsid w:val="00D93E25"/>
    <w:rsid w:val="00D94398"/>
    <w:rsid w:val="00D9492A"/>
    <w:rsid w:val="00D96619"/>
    <w:rsid w:val="00D96655"/>
    <w:rsid w:val="00D96AD1"/>
    <w:rsid w:val="00DA027E"/>
    <w:rsid w:val="00DA3842"/>
    <w:rsid w:val="00DA3A69"/>
    <w:rsid w:val="00DA43C4"/>
    <w:rsid w:val="00DA4434"/>
    <w:rsid w:val="00DA4BF1"/>
    <w:rsid w:val="00DA5BD6"/>
    <w:rsid w:val="00DA65F4"/>
    <w:rsid w:val="00DA760C"/>
    <w:rsid w:val="00DA7BB7"/>
    <w:rsid w:val="00DB1EB1"/>
    <w:rsid w:val="00DB3216"/>
    <w:rsid w:val="00DB36EA"/>
    <w:rsid w:val="00DB3AAB"/>
    <w:rsid w:val="00DB3E18"/>
    <w:rsid w:val="00DB6254"/>
    <w:rsid w:val="00DB69B2"/>
    <w:rsid w:val="00DB7055"/>
    <w:rsid w:val="00DC0EA6"/>
    <w:rsid w:val="00DC1024"/>
    <w:rsid w:val="00DC1ABF"/>
    <w:rsid w:val="00DC1EA1"/>
    <w:rsid w:val="00DC21F3"/>
    <w:rsid w:val="00DC2CA3"/>
    <w:rsid w:val="00DC663E"/>
    <w:rsid w:val="00DC6F63"/>
    <w:rsid w:val="00DC777C"/>
    <w:rsid w:val="00DD0262"/>
    <w:rsid w:val="00DD1C86"/>
    <w:rsid w:val="00DD23F0"/>
    <w:rsid w:val="00DD24B5"/>
    <w:rsid w:val="00DD2EF0"/>
    <w:rsid w:val="00DD2F81"/>
    <w:rsid w:val="00DD35D7"/>
    <w:rsid w:val="00DD3760"/>
    <w:rsid w:val="00DD4B31"/>
    <w:rsid w:val="00DD4EB9"/>
    <w:rsid w:val="00DD4F1C"/>
    <w:rsid w:val="00DD5B8A"/>
    <w:rsid w:val="00DD7473"/>
    <w:rsid w:val="00DE1F0C"/>
    <w:rsid w:val="00DE1F1F"/>
    <w:rsid w:val="00DE2B25"/>
    <w:rsid w:val="00DE4427"/>
    <w:rsid w:val="00DE5313"/>
    <w:rsid w:val="00DE7DD2"/>
    <w:rsid w:val="00DF06C0"/>
    <w:rsid w:val="00DF0E69"/>
    <w:rsid w:val="00DF0FCB"/>
    <w:rsid w:val="00DF131A"/>
    <w:rsid w:val="00DF2014"/>
    <w:rsid w:val="00DF2901"/>
    <w:rsid w:val="00DF3507"/>
    <w:rsid w:val="00DF5FDA"/>
    <w:rsid w:val="00DF67D3"/>
    <w:rsid w:val="00DF68AA"/>
    <w:rsid w:val="00DF6C3F"/>
    <w:rsid w:val="00DF6EDE"/>
    <w:rsid w:val="00DF7607"/>
    <w:rsid w:val="00DF7B96"/>
    <w:rsid w:val="00E00007"/>
    <w:rsid w:val="00E00374"/>
    <w:rsid w:val="00E0235F"/>
    <w:rsid w:val="00E0276E"/>
    <w:rsid w:val="00E02F10"/>
    <w:rsid w:val="00E03384"/>
    <w:rsid w:val="00E039DD"/>
    <w:rsid w:val="00E0404A"/>
    <w:rsid w:val="00E05718"/>
    <w:rsid w:val="00E05AA8"/>
    <w:rsid w:val="00E074F9"/>
    <w:rsid w:val="00E07E5B"/>
    <w:rsid w:val="00E10033"/>
    <w:rsid w:val="00E144B5"/>
    <w:rsid w:val="00E14771"/>
    <w:rsid w:val="00E16BB7"/>
    <w:rsid w:val="00E2066C"/>
    <w:rsid w:val="00E21316"/>
    <w:rsid w:val="00E233E7"/>
    <w:rsid w:val="00E25FEB"/>
    <w:rsid w:val="00E30804"/>
    <w:rsid w:val="00E31024"/>
    <w:rsid w:val="00E3139C"/>
    <w:rsid w:val="00E33CD8"/>
    <w:rsid w:val="00E34AB7"/>
    <w:rsid w:val="00E34BC5"/>
    <w:rsid w:val="00E35189"/>
    <w:rsid w:val="00E360E6"/>
    <w:rsid w:val="00E36643"/>
    <w:rsid w:val="00E40AC7"/>
    <w:rsid w:val="00E41C4E"/>
    <w:rsid w:val="00E41D77"/>
    <w:rsid w:val="00E42394"/>
    <w:rsid w:val="00E435FD"/>
    <w:rsid w:val="00E441D0"/>
    <w:rsid w:val="00E44E01"/>
    <w:rsid w:val="00E456E6"/>
    <w:rsid w:val="00E459A7"/>
    <w:rsid w:val="00E46BEB"/>
    <w:rsid w:val="00E475B3"/>
    <w:rsid w:val="00E47D93"/>
    <w:rsid w:val="00E47F78"/>
    <w:rsid w:val="00E50D2E"/>
    <w:rsid w:val="00E518DD"/>
    <w:rsid w:val="00E526DD"/>
    <w:rsid w:val="00E52F7D"/>
    <w:rsid w:val="00E53755"/>
    <w:rsid w:val="00E53A94"/>
    <w:rsid w:val="00E54A75"/>
    <w:rsid w:val="00E55534"/>
    <w:rsid w:val="00E55F9D"/>
    <w:rsid w:val="00E56FE1"/>
    <w:rsid w:val="00E60404"/>
    <w:rsid w:val="00E607C5"/>
    <w:rsid w:val="00E60B83"/>
    <w:rsid w:val="00E60D9E"/>
    <w:rsid w:val="00E61C58"/>
    <w:rsid w:val="00E62052"/>
    <w:rsid w:val="00E63F1E"/>
    <w:rsid w:val="00E64ADA"/>
    <w:rsid w:val="00E64F48"/>
    <w:rsid w:val="00E6501B"/>
    <w:rsid w:val="00E65FBE"/>
    <w:rsid w:val="00E66232"/>
    <w:rsid w:val="00E66B07"/>
    <w:rsid w:val="00E66EDE"/>
    <w:rsid w:val="00E677D9"/>
    <w:rsid w:val="00E67A5D"/>
    <w:rsid w:val="00E71FBD"/>
    <w:rsid w:val="00E72089"/>
    <w:rsid w:val="00E73759"/>
    <w:rsid w:val="00E73C0C"/>
    <w:rsid w:val="00E73C49"/>
    <w:rsid w:val="00E7572E"/>
    <w:rsid w:val="00E76790"/>
    <w:rsid w:val="00E76C12"/>
    <w:rsid w:val="00E77009"/>
    <w:rsid w:val="00E77494"/>
    <w:rsid w:val="00E80910"/>
    <w:rsid w:val="00E80A56"/>
    <w:rsid w:val="00E80E17"/>
    <w:rsid w:val="00E81560"/>
    <w:rsid w:val="00E81DF4"/>
    <w:rsid w:val="00E8401A"/>
    <w:rsid w:val="00E853F5"/>
    <w:rsid w:val="00E85C48"/>
    <w:rsid w:val="00E867D1"/>
    <w:rsid w:val="00E86FD1"/>
    <w:rsid w:val="00E87AE6"/>
    <w:rsid w:val="00E87F46"/>
    <w:rsid w:val="00E90690"/>
    <w:rsid w:val="00E91B21"/>
    <w:rsid w:val="00E9208A"/>
    <w:rsid w:val="00E92140"/>
    <w:rsid w:val="00E922DA"/>
    <w:rsid w:val="00E92A8F"/>
    <w:rsid w:val="00E92B44"/>
    <w:rsid w:val="00E936E7"/>
    <w:rsid w:val="00E94A83"/>
    <w:rsid w:val="00E95508"/>
    <w:rsid w:val="00E95C30"/>
    <w:rsid w:val="00E9707E"/>
    <w:rsid w:val="00EA0BA7"/>
    <w:rsid w:val="00EA170E"/>
    <w:rsid w:val="00EA24C6"/>
    <w:rsid w:val="00EA268C"/>
    <w:rsid w:val="00EA310D"/>
    <w:rsid w:val="00EA3570"/>
    <w:rsid w:val="00EA35BD"/>
    <w:rsid w:val="00EA3A78"/>
    <w:rsid w:val="00EA53EF"/>
    <w:rsid w:val="00EA5720"/>
    <w:rsid w:val="00EA66F0"/>
    <w:rsid w:val="00EA7051"/>
    <w:rsid w:val="00EA7DA5"/>
    <w:rsid w:val="00EB0EE4"/>
    <w:rsid w:val="00EB1CC9"/>
    <w:rsid w:val="00EB2132"/>
    <w:rsid w:val="00EB22D0"/>
    <w:rsid w:val="00EB460B"/>
    <w:rsid w:val="00EB4733"/>
    <w:rsid w:val="00EB58C7"/>
    <w:rsid w:val="00EB6BF4"/>
    <w:rsid w:val="00EB700B"/>
    <w:rsid w:val="00EC0E68"/>
    <w:rsid w:val="00EC105D"/>
    <w:rsid w:val="00EC22EC"/>
    <w:rsid w:val="00EC34EB"/>
    <w:rsid w:val="00EC3759"/>
    <w:rsid w:val="00EC3D53"/>
    <w:rsid w:val="00EC4066"/>
    <w:rsid w:val="00EC4317"/>
    <w:rsid w:val="00EC4909"/>
    <w:rsid w:val="00EC4D5D"/>
    <w:rsid w:val="00EC5634"/>
    <w:rsid w:val="00EC56C5"/>
    <w:rsid w:val="00EC7589"/>
    <w:rsid w:val="00EC767C"/>
    <w:rsid w:val="00ED0B13"/>
    <w:rsid w:val="00ED23B0"/>
    <w:rsid w:val="00ED25AE"/>
    <w:rsid w:val="00ED265F"/>
    <w:rsid w:val="00ED3BB1"/>
    <w:rsid w:val="00ED45CB"/>
    <w:rsid w:val="00ED45CC"/>
    <w:rsid w:val="00ED5B86"/>
    <w:rsid w:val="00ED6848"/>
    <w:rsid w:val="00ED6898"/>
    <w:rsid w:val="00ED6F10"/>
    <w:rsid w:val="00ED723A"/>
    <w:rsid w:val="00EE036A"/>
    <w:rsid w:val="00EE26E9"/>
    <w:rsid w:val="00EE4614"/>
    <w:rsid w:val="00EF0F67"/>
    <w:rsid w:val="00EF1565"/>
    <w:rsid w:val="00EF24D1"/>
    <w:rsid w:val="00EF2FC0"/>
    <w:rsid w:val="00EF3000"/>
    <w:rsid w:val="00EF36B1"/>
    <w:rsid w:val="00EF56CE"/>
    <w:rsid w:val="00EF5FD0"/>
    <w:rsid w:val="00F00370"/>
    <w:rsid w:val="00F004DE"/>
    <w:rsid w:val="00F00969"/>
    <w:rsid w:val="00F01A12"/>
    <w:rsid w:val="00F01A3E"/>
    <w:rsid w:val="00F021EC"/>
    <w:rsid w:val="00F045D4"/>
    <w:rsid w:val="00F04603"/>
    <w:rsid w:val="00F04830"/>
    <w:rsid w:val="00F04B7E"/>
    <w:rsid w:val="00F059B7"/>
    <w:rsid w:val="00F0649D"/>
    <w:rsid w:val="00F0692F"/>
    <w:rsid w:val="00F06FF5"/>
    <w:rsid w:val="00F070BC"/>
    <w:rsid w:val="00F07919"/>
    <w:rsid w:val="00F12B84"/>
    <w:rsid w:val="00F13DE4"/>
    <w:rsid w:val="00F14555"/>
    <w:rsid w:val="00F15560"/>
    <w:rsid w:val="00F16839"/>
    <w:rsid w:val="00F17059"/>
    <w:rsid w:val="00F17420"/>
    <w:rsid w:val="00F21A30"/>
    <w:rsid w:val="00F21CD0"/>
    <w:rsid w:val="00F22EC4"/>
    <w:rsid w:val="00F230D4"/>
    <w:rsid w:val="00F23A2A"/>
    <w:rsid w:val="00F23BC4"/>
    <w:rsid w:val="00F23EBC"/>
    <w:rsid w:val="00F243C2"/>
    <w:rsid w:val="00F24969"/>
    <w:rsid w:val="00F24DDF"/>
    <w:rsid w:val="00F27491"/>
    <w:rsid w:val="00F2776D"/>
    <w:rsid w:val="00F27871"/>
    <w:rsid w:val="00F31322"/>
    <w:rsid w:val="00F31A5F"/>
    <w:rsid w:val="00F32899"/>
    <w:rsid w:val="00F355CE"/>
    <w:rsid w:val="00F378E6"/>
    <w:rsid w:val="00F37F7B"/>
    <w:rsid w:val="00F40B72"/>
    <w:rsid w:val="00F41DB2"/>
    <w:rsid w:val="00F46E80"/>
    <w:rsid w:val="00F51493"/>
    <w:rsid w:val="00F5261D"/>
    <w:rsid w:val="00F52D1B"/>
    <w:rsid w:val="00F52F0E"/>
    <w:rsid w:val="00F5311F"/>
    <w:rsid w:val="00F53484"/>
    <w:rsid w:val="00F53A99"/>
    <w:rsid w:val="00F554F7"/>
    <w:rsid w:val="00F55909"/>
    <w:rsid w:val="00F61432"/>
    <w:rsid w:val="00F62935"/>
    <w:rsid w:val="00F62D4C"/>
    <w:rsid w:val="00F63E51"/>
    <w:rsid w:val="00F64C09"/>
    <w:rsid w:val="00F675D1"/>
    <w:rsid w:val="00F70D96"/>
    <w:rsid w:val="00F70F97"/>
    <w:rsid w:val="00F714C3"/>
    <w:rsid w:val="00F718F4"/>
    <w:rsid w:val="00F724FC"/>
    <w:rsid w:val="00F725EB"/>
    <w:rsid w:val="00F733D2"/>
    <w:rsid w:val="00F735A3"/>
    <w:rsid w:val="00F7365C"/>
    <w:rsid w:val="00F7390D"/>
    <w:rsid w:val="00F75079"/>
    <w:rsid w:val="00F75213"/>
    <w:rsid w:val="00F7533C"/>
    <w:rsid w:val="00F76312"/>
    <w:rsid w:val="00F76BC8"/>
    <w:rsid w:val="00F8031F"/>
    <w:rsid w:val="00F81C80"/>
    <w:rsid w:val="00F81FD6"/>
    <w:rsid w:val="00F828E8"/>
    <w:rsid w:val="00F82B35"/>
    <w:rsid w:val="00F83372"/>
    <w:rsid w:val="00F84351"/>
    <w:rsid w:val="00F8715F"/>
    <w:rsid w:val="00F90FA8"/>
    <w:rsid w:val="00F92211"/>
    <w:rsid w:val="00F9223A"/>
    <w:rsid w:val="00F93106"/>
    <w:rsid w:val="00F94E61"/>
    <w:rsid w:val="00F96F05"/>
    <w:rsid w:val="00F9791F"/>
    <w:rsid w:val="00F97B76"/>
    <w:rsid w:val="00FA023E"/>
    <w:rsid w:val="00FA2B89"/>
    <w:rsid w:val="00FA44F9"/>
    <w:rsid w:val="00FA4A98"/>
    <w:rsid w:val="00FA58FD"/>
    <w:rsid w:val="00FA7827"/>
    <w:rsid w:val="00FA7CBF"/>
    <w:rsid w:val="00FB09A7"/>
    <w:rsid w:val="00FB11A8"/>
    <w:rsid w:val="00FB2FC0"/>
    <w:rsid w:val="00FB32E1"/>
    <w:rsid w:val="00FB39EF"/>
    <w:rsid w:val="00FB4202"/>
    <w:rsid w:val="00FB4954"/>
    <w:rsid w:val="00FB579D"/>
    <w:rsid w:val="00FB57B9"/>
    <w:rsid w:val="00FB5C3E"/>
    <w:rsid w:val="00FB661F"/>
    <w:rsid w:val="00FB6F48"/>
    <w:rsid w:val="00FB7649"/>
    <w:rsid w:val="00FB7ACC"/>
    <w:rsid w:val="00FC042A"/>
    <w:rsid w:val="00FC10BE"/>
    <w:rsid w:val="00FC17E8"/>
    <w:rsid w:val="00FC23B1"/>
    <w:rsid w:val="00FC3790"/>
    <w:rsid w:val="00FC526F"/>
    <w:rsid w:val="00FD0124"/>
    <w:rsid w:val="00FD186E"/>
    <w:rsid w:val="00FD4F8E"/>
    <w:rsid w:val="00FD5A4C"/>
    <w:rsid w:val="00FD6195"/>
    <w:rsid w:val="00FD7165"/>
    <w:rsid w:val="00FD72FC"/>
    <w:rsid w:val="00FD76AF"/>
    <w:rsid w:val="00FD79BA"/>
    <w:rsid w:val="00FE0D85"/>
    <w:rsid w:val="00FE0F2A"/>
    <w:rsid w:val="00FE1FA4"/>
    <w:rsid w:val="00FE250D"/>
    <w:rsid w:val="00FE2F1F"/>
    <w:rsid w:val="00FE32B5"/>
    <w:rsid w:val="00FE3B62"/>
    <w:rsid w:val="00FE3E46"/>
    <w:rsid w:val="00FE3ED3"/>
    <w:rsid w:val="00FE4917"/>
    <w:rsid w:val="00FE49EC"/>
    <w:rsid w:val="00FE5084"/>
    <w:rsid w:val="00FE5C0F"/>
    <w:rsid w:val="00FE5FF4"/>
    <w:rsid w:val="00FE7F4A"/>
    <w:rsid w:val="00FF0EF1"/>
    <w:rsid w:val="00FF19AA"/>
    <w:rsid w:val="00FF21E7"/>
    <w:rsid w:val="00FF24AD"/>
    <w:rsid w:val="00FF404C"/>
    <w:rsid w:val="00FF519E"/>
    <w:rsid w:val="00FF6DDB"/>
    <w:rsid w:val="00FF70B4"/>
    <w:rsid w:val="00FF7C46"/>
    <w:rsid w:val="00FF7F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FE3B5"/>
  <w15:docId w15:val="{ED5496AC-6728-405B-94DF-8D7B7CCC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1DBC"/>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body txt,Znak,Glava - napis"/>
    <w:basedOn w:val="Navaden"/>
    <w:link w:val="Glav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body txt Znak,Znak Znak,Glava - napis Znak"/>
    <w:link w:val="Glava"/>
    <w:uiPriority w:val="99"/>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2A3720"/>
    <w:rPr>
      <w:rFonts w:ascii="Times New Roman" w:eastAsia="Times New Roman" w:hAnsi="Times New Roman"/>
    </w:rPr>
  </w:style>
  <w:style w:type="character" w:styleId="Nerazreenaomemba">
    <w:name w:val="Unresolved Mention"/>
    <w:basedOn w:val="Privzetapisavaodstavka"/>
    <w:uiPriority w:val="99"/>
    <w:semiHidden/>
    <w:unhideWhenUsed/>
    <w:rsid w:val="00D55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4521896">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80167687">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39574006">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12624686">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634943513">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2805239">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www.jhl.si/javna-narocila-iz-podjetij" TargetMode="External"/><Relationship Id="rId26" Type="http://schemas.openxmlformats.org/officeDocument/2006/relationships/hyperlink" Target="mailto:taja.pavlin@energetika.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jhl.si/sites/default/files/upload/holding/datoteke/krovna-informacijska-varnostna-politika-jhl.pdf"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hyperlink" Target="mailto:katja.stajner@energetik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hyperlink" Target="https://www.stat.si/inflacij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hyperlink" Target="mailto:katja.stajner@energetika.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hyperlink" Target="mailto:taja.pavlin@energetika.si"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01CD0-4E2F-4E66-834B-809A616D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55</Pages>
  <Words>19109</Words>
  <Characters>108923</Characters>
  <Application>Microsoft Office Word</Application>
  <DocSecurity>0</DocSecurity>
  <Lines>907</Lines>
  <Paragraphs>255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127777</CharactersWithSpaces>
  <SharedDoc>false</SharedDoc>
  <HLinks>
    <vt:vector size="36" baseType="variant">
      <vt:variant>
        <vt:i4>3014687</vt:i4>
      </vt:variant>
      <vt:variant>
        <vt:i4>15</vt:i4>
      </vt:variant>
      <vt:variant>
        <vt:i4>0</vt:i4>
      </vt:variant>
      <vt:variant>
        <vt:i4>5</vt:i4>
      </vt:variant>
      <vt:variant>
        <vt:lpwstr>mailto:aleksander.maver@energetika-lj.si</vt:lpwstr>
      </vt:variant>
      <vt:variant>
        <vt:lpwstr/>
      </vt:variant>
      <vt:variant>
        <vt:i4>3014687</vt:i4>
      </vt:variant>
      <vt:variant>
        <vt:i4>12</vt:i4>
      </vt:variant>
      <vt:variant>
        <vt:i4>0</vt:i4>
      </vt:variant>
      <vt:variant>
        <vt:i4>5</vt:i4>
      </vt:variant>
      <vt:variant>
        <vt:lpwstr>mailto:aleksander.maver@energetika-lj.si</vt:lpwstr>
      </vt:variant>
      <vt:variant>
        <vt:lpwstr/>
      </vt:variant>
      <vt:variant>
        <vt:i4>6619216</vt:i4>
      </vt:variant>
      <vt:variant>
        <vt:i4>9</vt:i4>
      </vt:variant>
      <vt:variant>
        <vt:i4>0</vt:i4>
      </vt:variant>
      <vt:variant>
        <vt:i4>5</vt:i4>
      </vt:variant>
      <vt:variant>
        <vt:lpwstr>mailto:bostjan.fink@energetika-lj.si</vt:lpwstr>
      </vt:variant>
      <vt:variant>
        <vt:lpwstr/>
      </vt: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3</cp:revision>
  <cp:lastPrinted>2017-07-21T10:11:00Z</cp:lastPrinted>
  <dcterms:created xsi:type="dcterms:W3CDTF">2026-06-12T07:43:00Z</dcterms:created>
  <dcterms:modified xsi:type="dcterms:W3CDTF">2026-06-12T08:49:00Z</dcterms:modified>
</cp:coreProperties>
</file>